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7C21B" w14:textId="77777777" w:rsidR="00D17D5F" w:rsidRDefault="00D17D5F" w:rsidP="00D17D5F">
      <w:pPr>
        <w:pStyle w:val="BlockText"/>
        <w:spacing w:line="360" w:lineRule="auto"/>
        <w:ind w:right="-765"/>
        <w:jc w:val="center"/>
        <w:rPr>
          <w:b/>
          <w:sz w:val="40"/>
        </w:rPr>
      </w:pPr>
      <w:r>
        <w:rPr>
          <w:noProof/>
          <w:lang w:val="en-IE" w:eastAsia="en-IE" w:bidi="ar-SA"/>
        </w:rPr>
        <w:drawing>
          <wp:inline distT="0" distB="0" distL="0" distR="0" wp14:anchorId="38AC36F5" wp14:editId="41C52A92">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286E55AF" w14:textId="77777777" w:rsidR="00D17D5F" w:rsidRDefault="00D17D5F" w:rsidP="00D17D5F">
      <w:pPr>
        <w:pStyle w:val="BlockText"/>
        <w:spacing w:line="360" w:lineRule="auto"/>
        <w:ind w:right="-765"/>
        <w:jc w:val="center"/>
        <w:rPr>
          <w:b/>
          <w:sz w:val="40"/>
        </w:rPr>
      </w:pPr>
    </w:p>
    <w:p w14:paraId="2BD9E62E" w14:textId="77777777" w:rsidR="00D17D5F" w:rsidRPr="00F90F1C" w:rsidRDefault="001349C5" w:rsidP="00D17D5F">
      <w:pPr>
        <w:pStyle w:val="BlockText"/>
        <w:spacing w:line="360" w:lineRule="auto"/>
        <w:ind w:right="-765"/>
        <w:jc w:val="center"/>
        <w:rPr>
          <w:rFonts w:asciiTheme="minorHAnsi" w:hAnsiTheme="minorHAnsi"/>
          <w:b/>
          <w:sz w:val="48"/>
          <w:szCs w:val="48"/>
        </w:rPr>
      </w:pPr>
      <w:r w:rsidRPr="00F90F1C">
        <w:rPr>
          <w:rFonts w:asciiTheme="minorHAnsi" w:hAnsiTheme="minorHAnsi"/>
          <w:b/>
          <w:sz w:val="48"/>
          <w:szCs w:val="48"/>
        </w:rPr>
        <w:t>Galway City Council</w:t>
      </w:r>
    </w:p>
    <w:p w14:paraId="616030C0" w14:textId="77777777" w:rsidR="00F90F1C" w:rsidRPr="00F90F1C" w:rsidRDefault="00F90F1C" w:rsidP="00F90F1C">
      <w:pPr>
        <w:pStyle w:val="NoSpacing"/>
        <w:jc w:val="center"/>
        <w:rPr>
          <w:rFonts w:asciiTheme="minorHAnsi" w:hAnsiTheme="minorHAnsi"/>
          <w:b/>
          <w:sz w:val="48"/>
          <w:szCs w:val="48"/>
          <w:lang w:val="en-IE"/>
        </w:rPr>
      </w:pPr>
      <w:proofErr w:type="spellStart"/>
      <w:r w:rsidRPr="00F90F1C">
        <w:rPr>
          <w:rFonts w:asciiTheme="minorHAnsi" w:hAnsiTheme="minorHAnsi"/>
          <w:b/>
          <w:sz w:val="48"/>
          <w:szCs w:val="48"/>
          <w:lang w:val="en-IE"/>
        </w:rPr>
        <w:t>Comhairle</w:t>
      </w:r>
      <w:proofErr w:type="spellEnd"/>
      <w:r w:rsidR="000B5850">
        <w:rPr>
          <w:rFonts w:asciiTheme="minorHAnsi" w:hAnsiTheme="minorHAnsi"/>
          <w:b/>
          <w:sz w:val="48"/>
          <w:szCs w:val="48"/>
          <w:lang w:val="en-IE"/>
        </w:rPr>
        <w:t xml:space="preserve"> </w:t>
      </w:r>
      <w:proofErr w:type="spellStart"/>
      <w:r w:rsidRPr="00F90F1C">
        <w:rPr>
          <w:rFonts w:asciiTheme="minorHAnsi" w:hAnsiTheme="minorHAnsi"/>
          <w:b/>
          <w:sz w:val="48"/>
          <w:szCs w:val="48"/>
          <w:lang w:val="en-IE"/>
        </w:rPr>
        <w:t>Cathrach</w:t>
      </w:r>
      <w:proofErr w:type="spellEnd"/>
      <w:r w:rsidR="000B5850">
        <w:rPr>
          <w:rFonts w:asciiTheme="minorHAnsi" w:hAnsiTheme="minorHAnsi"/>
          <w:b/>
          <w:sz w:val="48"/>
          <w:szCs w:val="48"/>
          <w:lang w:val="en-IE"/>
        </w:rPr>
        <w:t xml:space="preserve"> </w:t>
      </w:r>
      <w:proofErr w:type="spellStart"/>
      <w:r w:rsidRPr="00F90F1C">
        <w:rPr>
          <w:rFonts w:asciiTheme="minorHAnsi" w:hAnsiTheme="minorHAnsi"/>
          <w:b/>
          <w:sz w:val="48"/>
          <w:szCs w:val="48"/>
          <w:lang w:val="en-IE"/>
        </w:rPr>
        <w:t>na</w:t>
      </w:r>
      <w:proofErr w:type="spellEnd"/>
      <w:r w:rsidR="000B5850">
        <w:rPr>
          <w:rFonts w:asciiTheme="minorHAnsi" w:hAnsiTheme="minorHAnsi"/>
          <w:b/>
          <w:sz w:val="48"/>
          <w:szCs w:val="48"/>
          <w:lang w:val="en-IE"/>
        </w:rPr>
        <w:t xml:space="preserve"> </w:t>
      </w:r>
      <w:proofErr w:type="spellStart"/>
      <w:r w:rsidRPr="00F90F1C">
        <w:rPr>
          <w:rFonts w:asciiTheme="minorHAnsi" w:hAnsiTheme="minorHAnsi"/>
          <w:b/>
          <w:sz w:val="48"/>
          <w:szCs w:val="48"/>
          <w:lang w:val="en-IE"/>
        </w:rPr>
        <w:t>Gaillimhe</w:t>
      </w:r>
      <w:proofErr w:type="spellEnd"/>
    </w:p>
    <w:p w14:paraId="423B1EE0" w14:textId="77777777" w:rsidR="00F90F1C" w:rsidRPr="00F90F1C" w:rsidRDefault="00F90F1C" w:rsidP="00F90F1C">
      <w:pPr>
        <w:pStyle w:val="NoSpacing"/>
        <w:rPr>
          <w:rFonts w:asciiTheme="minorHAnsi" w:hAnsiTheme="minorHAnsi"/>
          <w:b/>
          <w:sz w:val="36"/>
          <w:szCs w:val="36"/>
          <w:lang w:val="en-US"/>
        </w:rPr>
      </w:pPr>
      <w:r w:rsidRPr="00F90F1C">
        <w:rPr>
          <w:rFonts w:asciiTheme="minorHAnsi" w:hAnsiTheme="minorHAnsi"/>
          <w:b/>
          <w:sz w:val="36"/>
          <w:szCs w:val="36"/>
          <w:lang w:val="en-US"/>
        </w:rPr>
        <w:tab/>
      </w:r>
      <w:r w:rsidRPr="00F90F1C">
        <w:rPr>
          <w:rFonts w:asciiTheme="minorHAnsi" w:hAnsiTheme="minorHAnsi"/>
          <w:b/>
          <w:sz w:val="36"/>
          <w:szCs w:val="36"/>
          <w:lang w:val="en-US"/>
        </w:rPr>
        <w:tab/>
      </w:r>
      <w:r w:rsidRPr="00F90F1C">
        <w:rPr>
          <w:rFonts w:asciiTheme="minorHAnsi" w:hAnsiTheme="minorHAnsi"/>
          <w:b/>
          <w:sz w:val="36"/>
          <w:szCs w:val="36"/>
          <w:lang w:val="en-US"/>
        </w:rPr>
        <w:tab/>
      </w:r>
      <w:r w:rsidRPr="00F90F1C">
        <w:rPr>
          <w:rFonts w:asciiTheme="minorHAnsi" w:hAnsiTheme="minorHAnsi"/>
          <w:b/>
          <w:sz w:val="36"/>
          <w:szCs w:val="36"/>
          <w:lang w:val="en-US"/>
        </w:rPr>
        <w:tab/>
      </w:r>
    </w:p>
    <w:p w14:paraId="711C4B24" w14:textId="77777777" w:rsidR="00E600BE" w:rsidRPr="00F90F1C" w:rsidRDefault="00E600BE" w:rsidP="00D17D5F">
      <w:pPr>
        <w:pStyle w:val="BlockText"/>
        <w:spacing w:line="360" w:lineRule="auto"/>
        <w:ind w:right="-765"/>
        <w:jc w:val="center"/>
        <w:rPr>
          <w:rFonts w:asciiTheme="minorHAnsi" w:hAnsiTheme="minorHAnsi"/>
          <w:b/>
          <w:sz w:val="56"/>
          <w:szCs w:val="56"/>
          <w:u w:val="single"/>
        </w:rPr>
      </w:pPr>
    </w:p>
    <w:p w14:paraId="657BA720" w14:textId="77777777" w:rsidR="004E7A8C" w:rsidRDefault="001349C5" w:rsidP="00D17D5F">
      <w:pPr>
        <w:pStyle w:val="BlockText"/>
        <w:spacing w:line="360" w:lineRule="auto"/>
        <w:ind w:right="-765"/>
        <w:jc w:val="center"/>
        <w:rPr>
          <w:rFonts w:asciiTheme="minorHAnsi" w:hAnsiTheme="minorHAnsi" w:cs="Times New Roman"/>
          <w:b/>
          <w:sz w:val="48"/>
          <w:szCs w:val="48"/>
        </w:rPr>
      </w:pPr>
      <w:r w:rsidRPr="004E7A8C">
        <w:rPr>
          <w:rFonts w:asciiTheme="minorHAnsi" w:hAnsiTheme="minorHAnsi" w:cs="Times New Roman"/>
          <w:b/>
          <w:sz w:val="48"/>
          <w:szCs w:val="48"/>
        </w:rPr>
        <w:t xml:space="preserve">APPLICATION </w:t>
      </w:r>
      <w:r w:rsidR="004E7A8C" w:rsidRPr="004E7A8C">
        <w:rPr>
          <w:rFonts w:asciiTheme="minorHAnsi" w:hAnsiTheme="minorHAnsi" w:cs="Times New Roman"/>
          <w:b/>
          <w:sz w:val="48"/>
          <w:szCs w:val="48"/>
        </w:rPr>
        <w:t xml:space="preserve">BOOKLET </w:t>
      </w:r>
    </w:p>
    <w:p w14:paraId="53C76AFD" w14:textId="77777777" w:rsidR="00186325" w:rsidRPr="00413DB6" w:rsidRDefault="00186325" w:rsidP="00D17D5F">
      <w:pPr>
        <w:pStyle w:val="BlockText"/>
        <w:spacing w:line="360" w:lineRule="auto"/>
        <w:ind w:right="-765"/>
        <w:jc w:val="center"/>
        <w:rPr>
          <w:rFonts w:asciiTheme="minorHAnsi" w:hAnsiTheme="minorHAnsi" w:cs="Times New Roman"/>
          <w:b/>
          <w:i/>
          <w:color w:val="C0504D" w:themeColor="accent2"/>
          <w:sz w:val="44"/>
          <w:szCs w:val="44"/>
        </w:rPr>
      </w:pPr>
      <w:r w:rsidRPr="00413DB6">
        <w:rPr>
          <w:rFonts w:asciiTheme="minorHAnsi" w:hAnsiTheme="minorHAnsi" w:cs="Times New Roman"/>
          <w:b/>
          <w:i/>
          <w:color w:val="C0504D" w:themeColor="accent2"/>
          <w:sz w:val="44"/>
          <w:szCs w:val="44"/>
        </w:rPr>
        <w:t xml:space="preserve">Staff Officer </w:t>
      </w:r>
    </w:p>
    <w:p w14:paraId="2460491F" w14:textId="77777777" w:rsidR="0017529C" w:rsidRPr="00413DB6" w:rsidRDefault="00186325" w:rsidP="00D17D5F">
      <w:pPr>
        <w:pStyle w:val="BlockText"/>
        <w:spacing w:line="360" w:lineRule="auto"/>
        <w:ind w:right="-765"/>
        <w:jc w:val="center"/>
        <w:rPr>
          <w:rFonts w:asciiTheme="minorHAnsi" w:hAnsiTheme="minorHAnsi" w:cs="Times New Roman"/>
          <w:b/>
          <w:i/>
          <w:color w:val="FF0000"/>
          <w:sz w:val="44"/>
          <w:szCs w:val="44"/>
        </w:rPr>
      </w:pPr>
      <w:r w:rsidRPr="00413DB6">
        <w:rPr>
          <w:rFonts w:asciiTheme="minorHAnsi" w:hAnsiTheme="minorHAnsi" w:cs="Times New Roman"/>
          <w:b/>
          <w:i/>
          <w:color w:val="C0504D" w:themeColor="accent2"/>
          <w:sz w:val="44"/>
          <w:szCs w:val="44"/>
        </w:rPr>
        <w:t>(</w:t>
      </w:r>
      <w:proofErr w:type="gramStart"/>
      <w:r w:rsidRPr="00413DB6">
        <w:rPr>
          <w:rFonts w:asciiTheme="minorHAnsi" w:hAnsiTheme="minorHAnsi" w:cs="Times New Roman"/>
          <w:b/>
          <w:i/>
          <w:color w:val="C0504D" w:themeColor="accent2"/>
          <w:sz w:val="44"/>
          <w:szCs w:val="44"/>
        </w:rPr>
        <w:t>with</w:t>
      </w:r>
      <w:proofErr w:type="gramEnd"/>
      <w:r w:rsidRPr="00413DB6">
        <w:rPr>
          <w:rFonts w:asciiTheme="minorHAnsi" w:hAnsiTheme="minorHAnsi" w:cs="Times New Roman"/>
          <w:b/>
          <w:i/>
          <w:color w:val="C0504D" w:themeColor="accent2"/>
          <w:sz w:val="44"/>
          <w:szCs w:val="44"/>
        </w:rPr>
        <w:t xml:space="preserve"> Irish Language Officer Responsibilities)</w:t>
      </w:r>
      <w:r w:rsidR="00A01B49" w:rsidRPr="00413DB6">
        <w:rPr>
          <w:rFonts w:asciiTheme="minorHAnsi" w:hAnsiTheme="minorHAnsi" w:cs="Times New Roman"/>
          <w:b/>
          <w:i/>
          <w:color w:val="FF0000"/>
          <w:sz w:val="44"/>
          <w:szCs w:val="44"/>
        </w:rPr>
        <w:t xml:space="preserve"> </w:t>
      </w:r>
    </w:p>
    <w:p w14:paraId="6B8BDFC3" w14:textId="77777777" w:rsidR="007215A1" w:rsidRDefault="00ED3469" w:rsidP="007215A1">
      <w:pPr>
        <w:ind w:left="720" w:right="-327"/>
        <w:jc w:val="both"/>
        <w:rPr>
          <w:rFonts w:asciiTheme="minorHAnsi" w:hAnsiTheme="minorHAnsi" w:cs="Times New Roman"/>
          <w:b/>
          <w:sz w:val="28"/>
          <w:szCs w:val="28"/>
        </w:rPr>
      </w:pPr>
      <w:r w:rsidRPr="0017529C">
        <w:rPr>
          <w:rFonts w:asciiTheme="minorHAnsi" w:hAnsiTheme="minorHAnsi" w:cs="Times New Roman"/>
          <w:b/>
          <w:i/>
          <w:sz w:val="28"/>
          <w:szCs w:val="28"/>
        </w:rPr>
        <w:br/>
      </w:r>
      <w:r w:rsidR="007215A1" w:rsidRPr="00A247D1">
        <w:rPr>
          <w:rFonts w:asciiTheme="minorHAnsi" w:hAnsiTheme="minorHAnsi" w:cs="Times New Roman"/>
          <w:b/>
          <w:sz w:val="28"/>
          <w:szCs w:val="28"/>
        </w:rPr>
        <w:t xml:space="preserve">Completed Applications </w:t>
      </w:r>
      <w:r w:rsidR="007215A1">
        <w:rPr>
          <w:rFonts w:asciiTheme="minorHAnsi" w:hAnsiTheme="minorHAnsi" w:cs="Times New Roman"/>
          <w:b/>
          <w:sz w:val="28"/>
          <w:szCs w:val="28"/>
        </w:rPr>
        <w:t xml:space="preserve">including both </w:t>
      </w:r>
      <w:r w:rsidR="007215A1" w:rsidRPr="005B7071">
        <w:rPr>
          <w:rFonts w:asciiTheme="minorHAnsi" w:hAnsiTheme="minorHAnsi" w:cs="Times New Roman"/>
          <w:b/>
          <w:sz w:val="28"/>
          <w:szCs w:val="28"/>
          <w:u w:val="single"/>
        </w:rPr>
        <w:t>Section 1</w:t>
      </w:r>
      <w:r w:rsidR="007215A1">
        <w:rPr>
          <w:rFonts w:asciiTheme="minorHAnsi" w:hAnsiTheme="minorHAnsi" w:cs="Times New Roman"/>
          <w:b/>
          <w:sz w:val="28"/>
          <w:szCs w:val="28"/>
        </w:rPr>
        <w:t xml:space="preserve"> and </w:t>
      </w:r>
      <w:r w:rsidR="007215A1" w:rsidRPr="005B7071">
        <w:rPr>
          <w:rFonts w:asciiTheme="minorHAnsi" w:hAnsiTheme="minorHAnsi" w:cs="Times New Roman"/>
          <w:b/>
          <w:sz w:val="28"/>
          <w:szCs w:val="28"/>
          <w:u w:val="single"/>
        </w:rPr>
        <w:t>Section 2</w:t>
      </w:r>
      <w:r w:rsidR="007215A1">
        <w:rPr>
          <w:rFonts w:asciiTheme="minorHAnsi" w:hAnsiTheme="minorHAnsi" w:cs="Times New Roman"/>
          <w:b/>
          <w:sz w:val="28"/>
          <w:szCs w:val="28"/>
        </w:rPr>
        <w:t xml:space="preserve"> </w:t>
      </w:r>
      <w:r w:rsidR="007215A1" w:rsidRPr="00A247D1">
        <w:rPr>
          <w:rFonts w:asciiTheme="minorHAnsi" w:hAnsiTheme="minorHAnsi" w:cs="Times New Roman"/>
          <w:b/>
          <w:sz w:val="28"/>
          <w:szCs w:val="28"/>
        </w:rPr>
        <w:t xml:space="preserve">should </w:t>
      </w:r>
      <w:proofErr w:type="gramStart"/>
      <w:r w:rsidR="007215A1" w:rsidRPr="00A247D1">
        <w:rPr>
          <w:rFonts w:asciiTheme="minorHAnsi" w:hAnsiTheme="minorHAnsi" w:cs="Times New Roman"/>
          <w:b/>
          <w:sz w:val="28"/>
          <w:szCs w:val="28"/>
        </w:rPr>
        <w:t>be</w:t>
      </w:r>
      <w:proofErr w:type="gramEnd"/>
      <w:r w:rsidR="007215A1" w:rsidRPr="00A247D1">
        <w:rPr>
          <w:rFonts w:asciiTheme="minorHAnsi" w:hAnsiTheme="minorHAnsi" w:cs="Times New Roman"/>
          <w:b/>
          <w:sz w:val="28"/>
          <w:szCs w:val="28"/>
        </w:rPr>
        <w:t xml:space="preserve"> </w:t>
      </w:r>
    </w:p>
    <w:p w14:paraId="701423D6" w14:textId="77777777" w:rsidR="007215A1" w:rsidRDefault="007215A1" w:rsidP="007215A1">
      <w:pPr>
        <w:ind w:right="-327" w:firstLine="720"/>
        <w:jc w:val="both"/>
        <w:rPr>
          <w:rFonts w:asciiTheme="minorHAnsi" w:hAnsiTheme="minorHAnsi" w:cs="Times New Roman"/>
          <w:b/>
          <w:sz w:val="28"/>
          <w:szCs w:val="28"/>
        </w:rPr>
      </w:pPr>
      <w:r>
        <w:rPr>
          <w:rFonts w:asciiTheme="minorHAnsi" w:hAnsiTheme="minorHAnsi" w:cs="Times New Roman"/>
          <w:b/>
          <w:sz w:val="28"/>
          <w:szCs w:val="28"/>
        </w:rPr>
        <w:t>emailed / posted / delivered to:</w:t>
      </w:r>
    </w:p>
    <w:p w14:paraId="4FAFCD71" w14:textId="77777777" w:rsidR="007215A1" w:rsidRDefault="007215A1" w:rsidP="007215A1">
      <w:pPr>
        <w:ind w:left="720" w:right="-327"/>
        <w:jc w:val="both"/>
        <w:rPr>
          <w:rFonts w:asciiTheme="minorHAnsi" w:hAnsiTheme="minorHAnsi" w:cs="Times New Roman"/>
          <w:b/>
          <w:sz w:val="28"/>
          <w:szCs w:val="28"/>
        </w:rPr>
      </w:pPr>
    </w:p>
    <w:p w14:paraId="266935E7" w14:textId="77777777" w:rsidR="007215A1" w:rsidRPr="00F62E7F" w:rsidRDefault="007215A1" w:rsidP="007215A1">
      <w:pPr>
        <w:ind w:left="720" w:right="-327"/>
        <w:jc w:val="both"/>
        <w:rPr>
          <w:rFonts w:asciiTheme="minorHAnsi" w:hAnsiTheme="minorHAnsi" w:cs="Times New Roman"/>
          <w:b/>
          <w:sz w:val="28"/>
          <w:szCs w:val="28"/>
        </w:rPr>
      </w:pPr>
      <w:r w:rsidRPr="00F62E7F">
        <w:rPr>
          <w:rFonts w:asciiTheme="minorHAnsi" w:hAnsiTheme="minorHAnsi" w:cs="Times New Roman"/>
          <w:b/>
          <w:sz w:val="28"/>
          <w:szCs w:val="28"/>
        </w:rPr>
        <w:t>HUMAN RESOURCES DEPARTMENT,</w:t>
      </w:r>
    </w:p>
    <w:p w14:paraId="2D45AE32" w14:textId="77777777" w:rsidR="007215A1" w:rsidRPr="00F62E7F" w:rsidRDefault="007215A1" w:rsidP="007215A1">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 xml:space="preserve">Galway City Council, </w:t>
      </w:r>
    </w:p>
    <w:p w14:paraId="65386E62" w14:textId="77777777" w:rsidR="007215A1" w:rsidRPr="00F62E7F" w:rsidRDefault="007215A1" w:rsidP="007215A1">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 xml:space="preserve">City Hall, </w:t>
      </w:r>
    </w:p>
    <w:p w14:paraId="40EF849C" w14:textId="77777777" w:rsidR="007215A1" w:rsidRPr="00F62E7F" w:rsidRDefault="007215A1" w:rsidP="007215A1">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 xml:space="preserve">College Road, </w:t>
      </w:r>
    </w:p>
    <w:p w14:paraId="3FBF3ACD" w14:textId="77777777" w:rsidR="007215A1" w:rsidRPr="00F62E7F" w:rsidRDefault="007215A1" w:rsidP="007215A1">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Galway.</w:t>
      </w:r>
    </w:p>
    <w:p w14:paraId="263F940E" w14:textId="77777777" w:rsidR="007215A1" w:rsidRPr="00F62E7F" w:rsidRDefault="007215A1" w:rsidP="007215A1">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H91 X4K8</w:t>
      </w:r>
    </w:p>
    <w:p w14:paraId="701F9ECC" w14:textId="77777777" w:rsidR="007215A1" w:rsidRPr="00F62E7F" w:rsidRDefault="007215A1" w:rsidP="007215A1">
      <w:pPr>
        <w:ind w:right="-327"/>
        <w:jc w:val="both"/>
        <w:rPr>
          <w:rFonts w:asciiTheme="minorHAnsi" w:hAnsiTheme="minorHAnsi" w:cs="Times New Roman"/>
          <w:sz w:val="28"/>
          <w:szCs w:val="28"/>
        </w:rPr>
      </w:pPr>
    </w:p>
    <w:p w14:paraId="081BDD6B" w14:textId="08A7B341" w:rsidR="007215A1" w:rsidRPr="00F62E7F" w:rsidRDefault="007215A1" w:rsidP="007215A1">
      <w:pPr>
        <w:tabs>
          <w:tab w:val="left" w:pos="748"/>
          <w:tab w:val="left" w:pos="3927"/>
        </w:tabs>
        <w:ind w:left="720" w:right="-327"/>
        <w:jc w:val="both"/>
        <w:rPr>
          <w:rFonts w:asciiTheme="minorHAnsi" w:hAnsiTheme="minorHAnsi" w:cs="Times New Roman"/>
          <w:b/>
          <w:iCs/>
          <w:sz w:val="28"/>
          <w:szCs w:val="28"/>
          <w:lang w:val="en-US"/>
        </w:rPr>
      </w:pPr>
      <w:r>
        <w:rPr>
          <w:rFonts w:asciiTheme="minorHAnsi" w:hAnsiTheme="minorHAnsi" w:cs="Times New Roman"/>
          <w:b/>
          <w:iCs/>
          <w:sz w:val="28"/>
          <w:szCs w:val="28"/>
          <w:lang w:val="en-US"/>
        </w:rPr>
        <w:tab/>
        <w:t xml:space="preserve">Application form inclusive of all other required documentation </w:t>
      </w:r>
      <w:r w:rsidRPr="00F62E7F">
        <w:rPr>
          <w:rFonts w:asciiTheme="minorHAnsi" w:hAnsiTheme="minorHAnsi" w:cs="Times New Roman"/>
          <w:b/>
          <w:iCs/>
          <w:sz w:val="28"/>
          <w:szCs w:val="28"/>
          <w:lang w:val="en-US"/>
        </w:rPr>
        <w:t xml:space="preserve">may also be emailed to </w:t>
      </w:r>
      <w:hyperlink r:id="rId8" w:history="1">
        <w:r w:rsidR="001B0477" w:rsidRPr="00474A12">
          <w:rPr>
            <w:rStyle w:val="Hyperlink"/>
            <w:rFonts w:asciiTheme="minorHAnsi" w:hAnsiTheme="minorHAnsi" w:cs="Times New Roman"/>
            <w:b/>
            <w:iCs/>
            <w:sz w:val="28"/>
            <w:szCs w:val="28"/>
            <w:lang w:val="en-US"/>
          </w:rPr>
          <w:t>recruitment@galwaycity.ie</w:t>
        </w:r>
      </w:hyperlink>
      <w:r w:rsidRPr="00F62E7F">
        <w:rPr>
          <w:rFonts w:asciiTheme="minorHAnsi" w:hAnsiTheme="minorHAnsi" w:cs="Times New Roman"/>
          <w:b/>
          <w:iCs/>
          <w:sz w:val="28"/>
          <w:szCs w:val="28"/>
          <w:lang w:val="en-US"/>
        </w:rPr>
        <w:t xml:space="preserve"> </w:t>
      </w:r>
      <w:r>
        <w:rPr>
          <w:rFonts w:asciiTheme="minorHAnsi" w:hAnsiTheme="minorHAnsi" w:cs="Times New Roman"/>
          <w:b/>
          <w:iCs/>
          <w:sz w:val="28"/>
          <w:szCs w:val="28"/>
          <w:lang w:val="en-US"/>
        </w:rPr>
        <w:t xml:space="preserve">as </w:t>
      </w:r>
      <w:r w:rsidRPr="00F92F30">
        <w:rPr>
          <w:rFonts w:asciiTheme="minorHAnsi" w:hAnsiTheme="minorHAnsi" w:cs="Times New Roman"/>
          <w:b/>
          <w:iCs/>
          <w:sz w:val="28"/>
          <w:szCs w:val="28"/>
          <w:u w:val="single"/>
          <w:lang w:val="en-US"/>
        </w:rPr>
        <w:t>ONE SINGLE</w:t>
      </w:r>
      <w:r w:rsidRPr="00F92F30">
        <w:rPr>
          <w:rFonts w:asciiTheme="minorHAnsi" w:hAnsiTheme="minorHAnsi" w:cs="Times New Roman"/>
          <w:b/>
          <w:iCs/>
          <w:sz w:val="28"/>
          <w:szCs w:val="28"/>
          <w:lang w:val="en-US"/>
        </w:rPr>
        <w:t xml:space="preserve"> document (not individual scanned documents).</w:t>
      </w:r>
      <w:r>
        <w:rPr>
          <w:rFonts w:asciiTheme="minorHAnsi" w:hAnsiTheme="minorHAnsi" w:cs="Times New Roman"/>
          <w:b/>
          <w:iCs/>
          <w:sz w:val="28"/>
          <w:szCs w:val="28"/>
          <w:lang w:val="en-US"/>
        </w:rPr>
        <w:t xml:space="preserve"> P</w:t>
      </w:r>
      <w:r w:rsidRPr="00F62E7F">
        <w:rPr>
          <w:rFonts w:asciiTheme="minorHAnsi" w:hAnsiTheme="minorHAnsi" w:cs="Times New Roman"/>
          <w:b/>
          <w:iCs/>
          <w:sz w:val="28"/>
          <w:szCs w:val="28"/>
          <w:lang w:val="en-US"/>
        </w:rPr>
        <w:t>lease ensure to populate the subject bar with ‘</w:t>
      </w:r>
      <w:r w:rsidRPr="00723D07">
        <w:rPr>
          <w:rFonts w:asciiTheme="minorHAnsi" w:hAnsiTheme="minorHAnsi" w:cs="Times New Roman"/>
          <w:b/>
          <w:iCs/>
          <w:color w:val="C0504D"/>
          <w:sz w:val="28"/>
          <w:szCs w:val="28"/>
          <w:lang w:val="en-US"/>
        </w:rPr>
        <w:t>Staff Officer with Irish Language</w:t>
      </w:r>
      <w:r w:rsidR="00723D07" w:rsidRPr="00723D07">
        <w:rPr>
          <w:rFonts w:asciiTheme="minorHAnsi" w:hAnsiTheme="minorHAnsi" w:cs="Times New Roman"/>
          <w:b/>
          <w:iCs/>
          <w:color w:val="C0504D"/>
          <w:sz w:val="28"/>
          <w:szCs w:val="28"/>
          <w:lang w:val="en-US"/>
        </w:rPr>
        <w:t xml:space="preserve"> Officer Responsibilities</w:t>
      </w:r>
      <w:r w:rsidRPr="00723D07">
        <w:rPr>
          <w:rFonts w:asciiTheme="minorHAnsi" w:hAnsiTheme="minorHAnsi" w:cs="Times New Roman"/>
          <w:b/>
          <w:iCs/>
          <w:color w:val="C0504D"/>
          <w:sz w:val="28"/>
          <w:szCs w:val="28"/>
          <w:lang w:val="en-US"/>
        </w:rPr>
        <w:t xml:space="preserve"> - Application Form’</w:t>
      </w:r>
      <w:r>
        <w:rPr>
          <w:rFonts w:asciiTheme="minorHAnsi" w:hAnsiTheme="minorHAnsi" w:cs="Times New Roman"/>
          <w:b/>
          <w:iCs/>
          <w:sz w:val="28"/>
          <w:szCs w:val="28"/>
          <w:lang w:val="en-US"/>
        </w:rPr>
        <w:t xml:space="preserve">. </w:t>
      </w:r>
    </w:p>
    <w:p w14:paraId="3009F52A" w14:textId="77777777" w:rsidR="007215A1" w:rsidRPr="00F62E7F" w:rsidRDefault="007215A1" w:rsidP="007215A1">
      <w:pPr>
        <w:tabs>
          <w:tab w:val="left" w:pos="748"/>
          <w:tab w:val="left" w:pos="3927"/>
        </w:tabs>
        <w:ind w:right="-327"/>
        <w:jc w:val="both"/>
        <w:rPr>
          <w:rFonts w:asciiTheme="minorHAnsi" w:hAnsiTheme="minorHAnsi" w:cs="Times New Roman"/>
          <w:iCs/>
          <w:sz w:val="28"/>
          <w:szCs w:val="28"/>
          <w:lang w:val="en-US"/>
        </w:rPr>
      </w:pPr>
    </w:p>
    <w:p w14:paraId="090F14F1" w14:textId="77777777" w:rsidR="007215A1" w:rsidRPr="00F62E7F" w:rsidRDefault="007215A1" w:rsidP="007215A1">
      <w:pPr>
        <w:tabs>
          <w:tab w:val="left" w:pos="748"/>
          <w:tab w:val="left" w:pos="3927"/>
        </w:tabs>
        <w:ind w:right="-327"/>
        <w:jc w:val="both"/>
        <w:rPr>
          <w:rFonts w:asciiTheme="minorHAnsi" w:hAnsiTheme="minorHAnsi" w:cs="Times New Roman"/>
          <w:b/>
          <w:iCs/>
          <w:sz w:val="28"/>
          <w:szCs w:val="28"/>
          <w:lang w:val="en-US"/>
        </w:rPr>
      </w:pPr>
      <w:r w:rsidRPr="00F62E7F">
        <w:rPr>
          <w:rFonts w:asciiTheme="minorHAnsi" w:hAnsiTheme="minorHAnsi" w:cs="Times New Roman"/>
          <w:b/>
          <w:iCs/>
          <w:sz w:val="28"/>
          <w:szCs w:val="28"/>
          <w:lang w:val="en-US"/>
        </w:rPr>
        <w:tab/>
        <w:t>CLOSING DATE FOR REC</w:t>
      </w:r>
      <w:r>
        <w:rPr>
          <w:rFonts w:asciiTheme="minorHAnsi" w:hAnsiTheme="minorHAnsi" w:cs="Times New Roman"/>
          <w:b/>
          <w:iCs/>
          <w:sz w:val="28"/>
          <w:szCs w:val="28"/>
          <w:lang w:val="en-US"/>
        </w:rPr>
        <w:t>EIPT OF COMPLETED APPLICATIONS:</w:t>
      </w:r>
    </w:p>
    <w:p w14:paraId="22A31C5F" w14:textId="42AE34BA" w:rsidR="007215A1" w:rsidRPr="00C07E81" w:rsidRDefault="007215A1" w:rsidP="007215A1">
      <w:pPr>
        <w:tabs>
          <w:tab w:val="left" w:pos="748"/>
          <w:tab w:val="left" w:pos="3927"/>
        </w:tabs>
        <w:ind w:right="-327"/>
        <w:jc w:val="both"/>
        <w:rPr>
          <w:rFonts w:asciiTheme="minorHAnsi" w:hAnsiTheme="minorHAnsi" w:cs="Times New Roman"/>
          <w:b/>
          <w:iCs/>
          <w:color w:val="C0504D"/>
          <w:sz w:val="28"/>
          <w:szCs w:val="28"/>
          <w:lang w:val="en-US"/>
        </w:rPr>
      </w:pPr>
      <w:r w:rsidRPr="00F62E7F">
        <w:rPr>
          <w:rFonts w:asciiTheme="minorHAnsi" w:hAnsiTheme="minorHAnsi" w:cs="Times New Roman"/>
          <w:b/>
          <w:iCs/>
          <w:sz w:val="28"/>
          <w:szCs w:val="28"/>
          <w:lang w:val="en-US"/>
        </w:rPr>
        <w:tab/>
      </w:r>
      <w:r w:rsidR="00917A94" w:rsidRPr="00C07E81">
        <w:rPr>
          <w:rFonts w:asciiTheme="minorHAnsi" w:hAnsiTheme="minorHAnsi" w:cs="Times New Roman"/>
          <w:b/>
          <w:iCs/>
          <w:color w:val="C0504D"/>
          <w:sz w:val="28"/>
          <w:szCs w:val="28"/>
          <w:lang w:val="en-US"/>
        </w:rPr>
        <w:t>4.00pm Friday 24</w:t>
      </w:r>
      <w:r w:rsidR="00917A94" w:rsidRPr="00C07E81">
        <w:rPr>
          <w:rFonts w:asciiTheme="minorHAnsi" w:hAnsiTheme="minorHAnsi" w:cs="Times New Roman"/>
          <w:b/>
          <w:iCs/>
          <w:color w:val="C0504D"/>
          <w:sz w:val="28"/>
          <w:szCs w:val="28"/>
          <w:vertAlign w:val="superscript"/>
          <w:lang w:val="en-US"/>
        </w:rPr>
        <w:t>th</w:t>
      </w:r>
      <w:r w:rsidR="00917A94" w:rsidRPr="00C07E81">
        <w:rPr>
          <w:rFonts w:asciiTheme="minorHAnsi" w:hAnsiTheme="minorHAnsi" w:cs="Times New Roman"/>
          <w:b/>
          <w:iCs/>
          <w:color w:val="C0504D"/>
          <w:sz w:val="28"/>
          <w:szCs w:val="28"/>
          <w:lang w:val="en-US"/>
        </w:rPr>
        <w:t xml:space="preserve"> March 2023 </w:t>
      </w:r>
    </w:p>
    <w:p w14:paraId="6684328A" w14:textId="77777777" w:rsidR="007215A1" w:rsidRPr="00C25431" w:rsidRDefault="007215A1" w:rsidP="007215A1">
      <w:pPr>
        <w:widowControl/>
        <w:suppressAutoHyphens w:val="0"/>
        <w:spacing w:after="200" w:line="276" w:lineRule="auto"/>
        <w:rPr>
          <w:rFonts w:asciiTheme="minorHAnsi" w:hAnsiTheme="minorHAnsi"/>
          <w:b/>
          <w:bCs/>
          <w:sz w:val="22"/>
          <w:szCs w:val="22"/>
        </w:rPr>
      </w:pPr>
    </w:p>
    <w:p w14:paraId="35081FB9"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13B5C378"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3F187C1B"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r w:rsidRPr="004E7A8C">
        <w:rPr>
          <w:rFonts w:asciiTheme="minorHAnsi" w:hAnsiTheme="minorHAnsi" w:cs="Times New Roman"/>
          <w:b/>
          <w:iCs/>
          <w:noProof/>
          <w:color w:val="FF0000"/>
          <w:sz w:val="28"/>
          <w:szCs w:val="28"/>
          <w:lang w:val="en-IE" w:eastAsia="en-IE" w:bidi="ar-SA"/>
        </w:rPr>
        <w:drawing>
          <wp:inline distT="0" distB="0" distL="0" distR="0" wp14:anchorId="43FF0D83" wp14:editId="2AB638B4">
            <wp:extent cx="1019175" cy="1038225"/>
            <wp:effectExtent l="19050" t="0" r="952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295DE36A"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11EA178D" w14:textId="77777777" w:rsidR="004E7A8C" w:rsidRPr="004E7A8C" w:rsidRDefault="004E7A8C" w:rsidP="00E600BE">
      <w:pPr>
        <w:tabs>
          <w:tab w:val="left" w:pos="748"/>
          <w:tab w:val="left" w:pos="3927"/>
        </w:tabs>
        <w:ind w:right="-327"/>
        <w:jc w:val="both"/>
        <w:rPr>
          <w:rFonts w:asciiTheme="minorHAnsi" w:hAnsiTheme="minorHAnsi" w:cs="Times New Roman"/>
          <w:b/>
          <w:iCs/>
          <w:sz w:val="28"/>
          <w:szCs w:val="28"/>
          <w:lang w:val="en-US"/>
        </w:rPr>
      </w:pPr>
    </w:p>
    <w:p w14:paraId="5C963EFB" w14:textId="77777777" w:rsidR="004E7A8C" w:rsidRPr="004E7A8C" w:rsidRDefault="004E7A8C" w:rsidP="004E7A8C">
      <w:pPr>
        <w:tabs>
          <w:tab w:val="left" w:pos="748"/>
          <w:tab w:val="left" w:pos="3927"/>
        </w:tabs>
        <w:ind w:right="-327"/>
        <w:jc w:val="center"/>
        <w:rPr>
          <w:rFonts w:asciiTheme="minorHAnsi" w:hAnsiTheme="minorHAnsi" w:cs="Times New Roman"/>
          <w:b/>
          <w:iCs/>
          <w:sz w:val="72"/>
          <w:szCs w:val="72"/>
          <w:u w:val="single"/>
          <w:lang w:val="en-US"/>
        </w:rPr>
      </w:pPr>
      <w:r w:rsidRPr="004E7A8C">
        <w:rPr>
          <w:rFonts w:asciiTheme="minorHAnsi" w:hAnsiTheme="minorHAnsi" w:cs="Times New Roman"/>
          <w:b/>
          <w:iCs/>
          <w:sz w:val="72"/>
          <w:szCs w:val="72"/>
          <w:u w:val="single"/>
          <w:lang w:val="en-US"/>
        </w:rPr>
        <w:t>PART 1</w:t>
      </w:r>
    </w:p>
    <w:p w14:paraId="0AFB1D52" w14:textId="77777777" w:rsidR="004E7A8C" w:rsidRPr="004E7A8C" w:rsidRDefault="004E7A8C" w:rsidP="004E7A8C">
      <w:pPr>
        <w:tabs>
          <w:tab w:val="left" w:pos="748"/>
          <w:tab w:val="left" w:pos="3927"/>
        </w:tabs>
        <w:ind w:right="-327"/>
        <w:jc w:val="center"/>
        <w:rPr>
          <w:rFonts w:asciiTheme="minorHAnsi" w:hAnsiTheme="minorHAnsi" w:cs="Times New Roman"/>
          <w:b/>
          <w:iCs/>
          <w:sz w:val="72"/>
          <w:szCs w:val="72"/>
          <w:lang w:val="en-US"/>
        </w:rPr>
      </w:pPr>
    </w:p>
    <w:p w14:paraId="5EA0891C" w14:textId="77777777" w:rsidR="004E7A8C" w:rsidRPr="004E7A8C" w:rsidRDefault="004E7A8C" w:rsidP="004E7A8C">
      <w:pPr>
        <w:tabs>
          <w:tab w:val="left" w:pos="748"/>
          <w:tab w:val="left" w:pos="3927"/>
        </w:tabs>
        <w:ind w:right="-327"/>
        <w:jc w:val="center"/>
        <w:rPr>
          <w:rFonts w:asciiTheme="minorHAnsi" w:hAnsiTheme="minorHAnsi" w:cs="Times New Roman"/>
          <w:b/>
          <w:iCs/>
          <w:sz w:val="72"/>
          <w:szCs w:val="72"/>
          <w:lang w:val="en-US"/>
        </w:rPr>
      </w:pPr>
    </w:p>
    <w:p w14:paraId="4FB8EB76" w14:textId="77777777" w:rsidR="004E7A8C" w:rsidRPr="004E7A8C" w:rsidRDefault="004E7A8C" w:rsidP="004E7A8C">
      <w:pPr>
        <w:tabs>
          <w:tab w:val="left" w:pos="748"/>
          <w:tab w:val="left" w:pos="3927"/>
        </w:tabs>
        <w:ind w:right="-327"/>
        <w:jc w:val="center"/>
        <w:rPr>
          <w:rFonts w:asciiTheme="minorHAnsi" w:hAnsiTheme="minorHAnsi" w:cs="Times New Roman"/>
          <w:b/>
          <w:iCs/>
          <w:sz w:val="72"/>
          <w:szCs w:val="72"/>
          <w:lang w:val="en-US"/>
        </w:rPr>
      </w:pPr>
      <w:r w:rsidRPr="004E7A8C">
        <w:rPr>
          <w:rFonts w:asciiTheme="minorHAnsi" w:hAnsiTheme="minorHAnsi" w:cs="Times New Roman"/>
          <w:b/>
          <w:iCs/>
          <w:sz w:val="72"/>
          <w:szCs w:val="72"/>
          <w:lang w:val="en-US"/>
        </w:rPr>
        <w:t xml:space="preserve">INFORMATION </w:t>
      </w:r>
    </w:p>
    <w:p w14:paraId="042DE41D" w14:textId="77777777" w:rsidR="004E7A8C" w:rsidRPr="004E7A8C" w:rsidRDefault="004E7A8C" w:rsidP="004E7A8C">
      <w:pPr>
        <w:tabs>
          <w:tab w:val="left" w:pos="748"/>
          <w:tab w:val="left" w:pos="3927"/>
        </w:tabs>
        <w:ind w:right="-327"/>
        <w:jc w:val="center"/>
        <w:rPr>
          <w:rFonts w:asciiTheme="minorHAnsi" w:hAnsiTheme="minorHAnsi" w:cs="Times New Roman"/>
          <w:b/>
          <w:iCs/>
          <w:sz w:val="72"/>
          <w:szCs w:val="72"/>
          <w:lang w:val="en-US"/>
        </w:rPr>
      </w:pPr>
      <w:r w:rsidRPr="004E7A8C">
        <w:rPr>
          <w:rFonts w:asciiTheme="minorHAnsi" w:hAnsiTheme="minorHAnsi" w:cs="Times New Roman"/>
          <w:b/>
          <w:iCs/>
          <w:sz w:val="72"/>
          <w:szCs w:val="72"/>
          <w:lang w:val="en-US"/>
        </w:rPr>
        <w:t>BOOKLET</w:t>
      </w:r>
    </w:p>
    <w:p w14:paraId="6F94E2A1" w14:textId="77777777" w:rsidR="00186325" w:rsidRPr="00186325" w:rsidRDefault="00186325" w:rsidP="00186325">
      <w:pPr>
        <w:pStyle w:val="BlockText"/>
        <w:spacing w:line="360" w:lineRule="auto"/>
        <w:ind w:right="-765"/>
        <w:jc w:val="center"/>
        <w:rPr>
          <w:rFonts w:asciiTheme="minorHAnsi" w:hAnsiTheme="minorHAnsi" w:cs="Times New Roman"/>
          <w:b/>
          <w:color w:val="C0504D" w:themeColor="accent2"/>
          <w:sz w:val="48"/>
          <w:szCs w:val="48"/>
        </w:rPr>
      </w:pPr>
    </w:p>
    <w:p w14:paraId="3DC7403C" w14:textId="77777777" w:rsidR="00186325" w:rsidRPr="00186325" w:rsidRDefault="00186325" w:rsidP="00186325">
      <w:pPr>
        <w:pStyle w:val="BlockText"/>
        <w:spacing w:line="360" w:lineRule="auto"/>
        <w:ind w:right="-765"/>
        <w:jc w:val="center"/>
        <w:rPr>
          <w:rFonts w:asciiTheme="minorHAnsi" w:hAnsiTheme="minorHAnsi" w:cs="Times New Roman"/>
          <w:b/>
          <w:i/>
          <w:color w:val="C0504D" w:themeColor="accent2"/>
          <w:sz w:val="40"/>
        </w:rPr>
      </w:pPr>
      <w:r w:rsidRPr="00186325">
        <w:rPr>
          <w:rFonts w:asciiTheme="minorHAnsi" w:hAnsiTheme="minorHAnsi" w:cs="Times New Roman"/>
          <w:b/>
          <w:i/>
          <w:color w:val="C0504D" w:themeColor="accent2"/>
          <w:sz w:val="40"/>
        </w:rPr>
        <w:t xml:space="preserve">Staff Officer </w:t>
      </w:r>
    </w:p>
    <w:p w14:paraId="1FF8207B" w14:textId="77777777" w:rsidR="004E7A8C" w:rsidRDefault="00186325" w:rsidP="00186325">
      <w:pPr>
        <w:tabs>
          <w:tab w:val="left" w:pos="748"/>
          <w:tab w:val="left" w:pos="3927"/>
        </w:tabs>
        <w:ind w:right="-327"/>
        <w:jc w:val="center"/>
        <w:rPr>
          <w:rFonts w:asciiTheme="minorHAnsi" w:hAnsiTheme="minorHAnsi" w:cs="Times New Roman"/>
          <w:b/>
          <w:i/>
          <w:color w:val="C0504D" w:themeColor="accent2"/>
          <w:sz w:val="40"/>
        </w:rPr>
      </w:pPr>
      <w:r w:rsidRPr="00186325">
        <w:rPr>
          <w:rFonts w:asciiTheme="minorHAnsi" w:hAnsiTheme="minorHAnsi" w:cs="Times New Roman"/>
          <w:b/>
          <w:i/>
          <w:color w:val="C0504D" w:themeColor="accent2"/>
          <w:sz w:val="40"/>
        </w:rPr>
        <w:t>(</w:t>
      </w:r>
      <w:proofErr w:type="gramStart"/>
      <w:r w:rsidRPr="00186325">
        <w:rPr>
          <w:rFonts w:asciiTheme="minorHAnsi" w:hAnsiTheme="minorHAnsi" w:cs="Times New Roman"/>
          <w:b/>
          <w:i/>
          <w:color w:val="C0504D" w:themeColor="accent2"/>
          <w:sz w:val="40"/>
        </w:rPr>
        <w:t>with</w:t>
      </w:r>
      <w:proofErr w:type="gramEnd"/>
      <w:r w:rsidRPr="00186325">
        <w:rPr>
          <w:rFonts w:asciiTheme="minorHAnsi" w:hAnsiTheme="minorHAnsi" w:cs="Times New Roman"/>
          <w:b/>
          <w:i/>
          <w:color w:val="C0504D" w:themeColor="accent2"/>
          <w:sz w:val="40"/>
        </w:rPr>
        <w:t xml:space="preserve"> Irish Language Officer Responsibilities)</w:t>
      </w:r>
    </w:p>
    <w:p w14:paraId="3F2441F4"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6D0301B5"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27657551"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7A5261F0"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45843943"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7C958997"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0FCC6649"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2F7CBEE2"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5FB3BF10"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0DB5B649"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0F1ED076"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2C2FEC5A" w14:textId="77777777" w:rsidR="004E7A8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458AF5FD" w14:textId="77777777" w:rsidR="004E7A8C" w:rsidRPr="00C8395C" w:rsidRDefault="004E7A8C" w:rsidP="00E600BE">
      <w:pPr>
        <w:tabs>
          <w:tab w:val="left" w:pos="748"/>
          <w:tab w:val="left" w:pos="3927"/>
        </w:tabs>
        <w:ind w:right="-327"/>
        <w:jc w:val="both"/>
        <w:rPr>
          <w:rFonts w:asciiTheme="minorHAnsi" w:hAnsiTheme="minorHAnsi" w:cs="Times New Roman"/>
          <w:b/>
          <w:iCs/>
          <w:color w:val="FF0000"/>
          <w:sz w:val="28"/>
          <w:szCs w:val="28"/>
          <w:lang w:val="en-US"/>
        </w:rPr>
      </w:pPr>
    </w:p>
    <w:p w14:paraId="7F0BB4B6" w14:textId="77777777" w:rsidR="00482D73" w:rsidRPr="00482D73" w:rsidRDefault="00482D73" w:rsidP="00482D73">
      <w:pPr>
        <w:widowControl/>
        <w:suppressAutoHyphens w:val="0"/>
        <w:spacing w:after="200" w:line="276" w:lineRule="auto"/>
        <w:rPr>
          <w:rFonts w:asciiTheme="minorHAnsi" w:hAnsiTheme="minorHAnsi"/>
          <w:b/>
          <w:bCs/>
          <w:sz w:val="16"/>
          <w:szCs w:val="16"/>
        </w:rPr>
      </w:pPr>
    </w:p>
    <w:p w14:paraId="66178452" w14:textId="77777777" w:rsidR="007215A1" w:rsidRPr="00C25431" w:rsidRDefault="007215A1" w:rsidP="007215A1">
      <w:pPr>
        <w:rPr>
          <w:rFonts w:asciiTheme="minorHAnsi" w:hAnsiTheme="minorHAnsi"/>
          <w:sz w:val="22"/>
          <w:szCs w:val="22"/>
        </w:rPr>
      </w:pPr>
    </w:p>
    <w:p w14:paraId="2F3C23EB" w14:textId="7C98787A" w:rsidR="007215A1" w:rsidRPr="00C25431" w:rsidRDefault="001C5B0A" w:rsidP="007215A1">
      <w:pPr>
        <w:rPr>
          <w:rFonts w:asciiTheme="minorHAnsi" w:hAnsiTheme="minorHAnsi"/>
          <w:sz w:val="22"/>
          <w:szCs w:val="22"/>
        </w:rPr>
      </w:pPr>
      <w:r>
        <w:rPr>
          <w:noProof/>
        </w:rPr>
        <w:pict w14:anchorId="6A73EEAE">
          <v:shapetype id="_x0000_t202" coordsize="21600,21600" o:spt="202" path="m,l,21600r21600,l21600,xe">
            <v:stroke joinstyle="miter"/>
            <v:path gradientshapeok="t" o:connecttype="rect"/>
          </v:shapetype>
          <v:shape id="Text Box 119" o:spid="_x0000_s1079" type="#_x0000_t202" style="position:absolute;margin-left:0;margin-top:-53.9pt;width:395.35pt;height:44.35pt;z-index:251695104;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BbFQIAACs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" strokeweight=".5pt">
            <v:textbox inset="7.45pt,3.85pt,7.45pt,3.85pt">
              <w:txbxContent>
                <w:p w14:paraId="3D364590" w14:textId="77777777" w:rsidR="007215A1" w:rsidRPr="00482D73" w:rsidRDefault="007215A1" w:rsidP="007215A1">
                  <w:pPr>
                    <w:pStyle w:val="Heading5"/>
                    <w:jc w:val="center"/>
                    <w:rPr>
                      <w:rFonts w:asciiTheme="minorHAnsi" w:hAnsiTheme="minorHAnsi"/>
                      <w:sz w:val="52"/>
                    </w:rPr>
                  </w:pPr>
                  <w:r w:rsidRPr="00482D73">
                    <w:rPr>
                      <w:rFonts w:asciiTheme="minorHAnsi" w:hAnsiTheme="minorHAnsi"/>
                      <w:sz w:val="52"/>
                    </w:rPr>
                    <w:t>IMPORTANT CHECKLIST</w:t>
                  </w:r>
                </w:p>
              </w:txbxContent>
            </v:textbox>
          </v:shape>
        </w:pict>
      </w:r>
    </w:p>
    <w:p w14:paraId="313AB7F4" w14:textId="77777777" w:rsidR="007215A1" w:rsidRPr="00267917" w:rsidRDefault="007215A1" w:rsidP="007215A1">
      <w:pPr>
        <w:jc w:val="both"/>
        <w:rPr>
          <w:rFonts w:asciiTheme="minorHAnsi" w:hAnsiTheme="minorHAnsi"/>
          <w:b/>
          <w:sz w:val="23"/>
          <w:szCs w:val="23"/>
          <w:u w:val="single"/>
        </w:rPr>
      </w:pPr>
      <w:r w:rsidRPr="00267917">
        <w:rPr>
          <w:rFonts w:asciiTheme="minorHAnsi" w:hAnsiTheme="minorHAnsi"/>
          <w:b/>
          <w:sz w:val="23"/>
          <w:szCs w:val="23"/>
        </w:rPr>
        <w:tab/>
      </w:r>
      <w:r w:rsidRPr="00267917">
        <w:rPr>
          <w:rFonts w:asciiTheme="minorHAnsi" w:hAnsiTheme="minorHAnsi"/>
          <w:b/>
          <w:sz w:val="23"/>
          <w:szCs w:val="23"/>
          <w:u w:val="single"/>
        </w:rPr>
        <w:t xml:space="preserve">Please check the following points before sending this form:  </w:t>
      </w:r>
    </w:p>
    <w:p w14:paraId="34AFCD5B" w14:textId="77777777" w:rsidR="007215A1" w:rsidRPr="00267917" w:rsidRDefault="007215A1" w:rsidP="007215A1">
      <w:pPr>
        <w:jc w:val="both"/>
        <w:rPr>
          <w:rFonts w:asciiTheme="minorHAnsi" w:hAnsiTheme="minorHAnsi"/>
          <w:sz w:val="23"/>
          <w:szCs w:val="23"/>
        </w:rPr>
      </w:pPr>
    </w:p>
    <w:p w14:paraId="5765DAFF" w14:textId="24CB1368" w:rsidR="007215A1" w:rsidRPr="00267917" w:rsidRDefault="007215A1" w:rsidP="007215A1">
      <w:pPr>
        <w:numPr>
          <w:ilvl w:val="0"/>
          <w:numId w:val="1"/>
        </w:numPr>
        <w:jc w:val="both"/>
        <w:rPr>
          <w:rFonts w:asciiTheme="minorHAnsi" w:hAnsiTheme="minorHAnsi"/>
          <w:sz w:val="23"/>
          <w:szCs w:val="23"/>
        </w:rPr>
      </w:pPr>
      <w:r w:rsidRPr="00267917">
        <w:rPr>
          <w:rFonts w:asciiTheme="minorHAnsi" w:hAnsiTheme="minorHAnsi"/>
          <w:sz w:val="23"/>
          <w:szCs w:val="23"/>
        </w:rPr>
        <w:t xml:space="preserve">All application forms must be submitted, fully completed </w:t>
      </w:r>
      <w:r w:rsidRPr="00267917">
        <w:rPr>
          <w:rFonts w:asciiTheme="minorHAnsi" w:hAnsiTheme="minorHAnsi"/>
          <w:b/>
          <w:i/>
          <w:sz w:val="23"/>
          <w:szCs w:val="23"/>
        </w:rPr>
        <w:t>(</w:t>
      </w:r>
      <w:proofErr w:type="spellStart"/>
      <w:r w:rsidRPr="00267917">
        <w:rPr>
          <w:rFonts w:asciiTheme="minorHAnsi" w:hAnsiTheme="minorHAnsi"/>
          <w:b/>
          <w:i/>
          <w:sz w:val="23"/>
          <w:szCs w:val="23"/>
        </w:rPr>
        <w:t>i.e</w:t>
      </w:r>
      <w:proofErr w:type="spellEnd"/>
      <w:r w:rsidRPr="00267917">
        <w:rPr>
          <w:rFonts w:asciiTheme="minorHAnsi" w:hAnsiTheme="minorHAnsi"/>
          <w:b/>
          <w:i/>
          <w:sz w:val="23"/>
          <w:szCs w:val="23"/>
        </w:rPr>
        <w:t xml:space="preserve"> Section 1 &amp; Section 2)</w:t>
      </w:r>
      <w:r w:rsidRPr="00267917">
        <w:rPr>
          <w:rFonts w:asciiTheme="minorHAnsi" w:hAnsiTheme="minorHAnsi"/>
          <w:sz w:val="23"/>
          <w:szCs w:val="23"/>
        </w:rPr>
        <w:t xml:space="preserve"> and inclusive of all the requested documentation by </w:t>
      </w:r>
      <w:r w:rsidR="00917A94" w:rsidRPr="00917A94">
        <w:rPr>
          <w:rFonts w:asciiTheme="minorHAnsi" w:hAnsiTheme="minorHAnsi"/>
          <w:b/>
          <w:bCs/>
          <w:sz w:val="23"/>
          <w:szCs w:val="23"/>
          <w:u w:val="single"/>
        </w:rPr>
        <w:t>4.00pm Friday 24th March 2023</w:t>
      </w:r>
      <w:r w:rsidR="00917A94">
        <w:rPr>
          <w:rFonts w:asciiTheme="minorHAnsi" w:hAnsiTheme="minorHAnsi"/>
          <w:sz w:val="23"/>
          <w:szCs w:val="23"/>
        </w:rPr>
        <w:t xml:space="preserve">. </w:t>
      </w:r>
      <w:r w:rsidRPr="00553C47">
        <w:rPr>
          <w:rFonts w:asciiTheme="minorHAnsi" w:hAnsiTheme="minorHAnsi"/>
          <w:sz w:val="23"/>
          <w:szCs w:val="23"/>
        </w:rPr>
        <w:t>All</w:t>
      </w:r>
      <w:r w:rsidRPr="00267917">
        <w:rPr>
          <w:rFonts w:asciiTheme="minorHAnsi" w:hAnsiTheme="minorHAnsi"/>
          <w:sz w:val="23"/>
          <w:szCs w:val="23"/>
        </w:rPr>
        <w:t xml:space="preserve"> </w:t>
      </w:r>
      <w:r w:rsidRPr="00267917">
        <w:rPr>
          <w:rFonts w:asciiTheme="minorHAnsi" w:hAnsiTheme="minorHAnsi"/>
          <w:b/>
          <w:sz w:val="23"/>
          <w:szCs w:val="23"/>
          <w:u w:val="single"/>
        </w:rPr>
        <w:t>incomplete applications</w:t>
      </w:r>
      <w:r w:rsidRPr="00267917">
        <w:rPr>
          <w:rFonts w:asciiTheme="minorHAnsi" w:hAnsiTheme="minorHAnsi"/>
          <w:sz w:val="23"/>
          <w:szCs w:val="23"/>
        </w:rPr>
        <w:t xml:space="preserve"> will be returned as </w:t>
      </w:r>
      <w:r w:rsidRPr="00267917">
        <w:rPr>
          <w:rFonts w:asciiTheme="minorHAnsi" w:hAnsiTheme="minorHAnsi"/>
          <w:b/>
          <w:sz w:val="23"/>
          <w:szCs w:val="23"/>
          <w:u w:val="single"/>
        </w:rPr>
        <w:t>invalid</w:t>
      </w:r>
      <w:r w:rsidRPr="00267917">
        <w:rPr>
          <w:rFonts w:asciiTheme="minorHAnsi" w:hAnsiTheme="minorHAnsi"/>
          <w:sz w:val="23"/>
          <w:szCs w:val="23"/>
        </w:rPr>
        <w:t xml:space="preserve"> after the closing date and will not be included in the competition.</w:t>
      </w:r>
    </w:p>
    <w:p w14:paraId="798F58A7" w14:textId="77777777" w:rsidR="007215A1" w:rsidRPr="00267917" w:rsidRDefault="007215A1" w:rsidP="007215A1">
      <w:pPr>
        <w:jc w:val="both"/>
        <w:rPr>
          <w:rFonts w:asciiTheme="minorHAnsi" w:hAnsiTheme="minorHAnsi"/>
          <w:sz w:val="23"/>
          <w:szCs w:val="23"/>
        </w:rPr>
      </w:pPr>
    </w:p>
    <w:p w14:paraId="0B48EDB7" w14:textId="77777777" w:rsidR="007215A1" w:rsidRPr="00267917" w:rsidRDefault="007215A1" w:rsidP="007215A1">
      <w:pPr>
        <w:numPr>
          <w:ilvl w:val="0"/>
          <w:numId w:val="1"/>
        </w:numPr>
        <w:jc w:val="both"/>
        <w:rPr>
          <w:rFonts w:asciiTheme="minorHAnsi" w:hAnsiTheme="minorHAnsi"/>
          <w:sz w:val="23"/>
          <w:szCs w:val="23"/>
        </w:rPr>
      </w:pPr>
      <w:r w:rsidRPr="00267917">
        <w:rPr>
          <w:rFonts w:asciiTheme="minorHAnsi" w:hAnsiTheme="minorHAnsi"/>
          <w:sz w:val="23"/>
          <w:szCs w:val="23"/>
        </w:rPr>
        <w:t xml:space="preserve">All information must only be provided on the formal application form. Additional information via Curriculum Vitae </w:t>
      </w:r>
      <w:r w:rsidRPr="00267917">
        <w:rPr>
          <w:rFonts w:asciiTheme="minorHAnsi" w:hAnsiTheme="minorHAnsi"/>
          <w:b/>
          <w:sz w:val="23"/>
          <w:szCs w:val="23"/>
        </w:rPr>
        <w:t>will not</w:t>
      </w:r>
      <w:r w:rsidRPr="00267917">
        <w:rPr>
          <w:rFonts w:asciiTheme="minorHAnsi" w:hAnsiTheme="minorHAnsi"/>
          <w:sz w:val="23"/>
          <w:szCs w:val="23"/>
        </w:rPr>
        <w:t xml:space="preserve"> be considered.  </w:t>
      </w:r>
    </w:p>
    <w:p w14:paraId="07D44074" w14:textId="77777777" w:rsidR="007215A1" w:rsidRPr="00267917" w:rsidRDefault="007215A1" w:rsidP="007215A1">
      <w:pPr>
        <w:ind w:left="360"/>
        <w:jc w:val="both"/>
        <w:rPr>
          <w:rFonts w:asciiTheme="minorHAnsi" w:hAnsiTheme="minorHAnsi"/>
          <w:sz w:val="23"/>
          <w:szCs w:val="23"/>
        </w:rPr>
      </w:pPr>
    </w:p>
    <w:p w14:paraId="74B953BE" w14:textId="77777777" w:rsidR="007215A1" w:rsidRPr="00267917" w:rsidRDefault="007215A1" w:rsidP="007215A1">
      <w:pPr>
        <w:numPr>
          <w:ilvl w:val="0"/>
          <w:numId w:val="1"/>
        </w:numPr>
        <w:jc w:val="both"/>
        <w:rPr>
          <w:rFonts w:asciiTheme="minorHAnsi" w:hAnsiTheme="minorHAnsi"/>
          <w:sz w:val="23"/>
          <w:szCs w:val="23"/>
        </w:rPr>
      </w:pPr>
      <w:r w:rsidRPr="00267917">
        <w:rPr>
          <w:rFonts w:asciiTheme="minorHAnsi" w:hAnsiTheme="minorHAnsi"/>
          <w:sz w:val="23"/>
          <w:szCs w:val="23"/>
        </w:rPr>
        <w:t xml:space="preserve">Ensure that your application form is completed in </w:t>
      </w:r>
      <w:r w:rsidRPr="00267917">
        <w:rPr>
          <w:rFonts w:asciiTheme="minorHAnsi" w:hAnsiTheme="minorHAnsi"/>
          <w:b/>
          <w:sz w:val="23"/>
          <w:szCs w:val="23"/>
          <w:u w:val="single"/>
        </w:rPr>
        <w:t xml:space="preserve">typed </w:t>
      </w:r>
      <w:proofErr w:type="gramStart"/>
      <w:r w:rsidRPr="00267917">
        <w:rPr>
          <w:rFonts w:asciiTheme="minorHAnsi" w:hAnsiTheme="minorHAnsi"/>
          <w:b/>
          <w:sz w:val="23"/>
          <w:szCs w:val="23"/>
          <w:u w:val="single"/>
        </w:rPr>
        <w:t>format</w:t>
      </w:r>
      <w:proofErr w:type="gramEnd"/>
      <w:r w:rsidRPr="00267917">
        <w:rPr>
          <w:rFonts w:asciiTheme="minorHAnsi" w:hAnsiTheme="minorHAnsi"/>
          <w:sz w:val="23"/>
          <w:szCs w:val="23"/>
        </w:rPr>
        <w:t xml:space="preserve"> and you have answered all questions fully.  </w:t>
      </w:r>
    </w:p>
    <w:p w14:paraId="04CE834F" w14:textId="77777777" w:rsidR="007215A1" w:rsidRPr="00267917" w:rsidRDefault="007215A1" w:rsidP="007215A1">
      <w:pPr>
        <w:pStyle w:val="ListParagraph"/>
        <w:rPr>
          <w:rFonts w:asciiTheme="minorHAnsi" w:hAnsiTheme="minorHAnsi"/>
          <w:sz w:val="23"/>
          <w:szCs w:val="23"/>
        </w:rPr>
      </w:pPr>
    </w:p>
    <w:p w14:paraId="019014BE" w14:textId="7B8FE295" w:rsidR="007215A1" w:rsidRPr="00553C47" w:rsidRDefault="007215A1" w:rsidP="007215A1">
      <w:pPr>
        <w:numPr>
          <w:ilvl w:val="0"/>
          <w:numId w:val="1"/>
        </w:numPr>
        <w:jc w:val="both"/>
        <w:rPr>
          <w:rFonts w:asciiTheme="minorHAnsi" w:hAnsiTheme="minorHAnsi" w:cstheme="minorHAnsi"/>
          <w:sz w:val="23"/>
          <w:szCs w:val="23"/>
        </w:rPr>
      </w:pPr>
      <w:r w:rsidRPr="00267917">
        <w:rPr>
          <w:rFonts w:asciiTheme="minorHAnsi" w:hAnsiTheme="minorHAnsi" w:cstheme="minorHAnsi"/>
          <w:b/>
          <w:sz w:val="23"/>
          <w:szCs w:val="23"/>
          <w:u w:val="single"/>
        </w:rPr>
        <w:t>Email Applications:</w:t>
      </w:r>
      <w:r w:rsidRPr="00267917">
        <w:rPr>
          <w:rFonts w:asciiTheme="minorHAnsi" w:hAnsiTheme="minorHAnsi" w:cstheme="minorHAnsi"/>
          <w:sz w:val="23"/>
          <w:szCs w:val="23"/>
        </w:rPr>
        <w:t xml:space="preserve">  The completed application form, along with scanned copies of relevant Educational Qualifications</w:t>
      </w:r>
      <w:r w:rsidR="00413DB6">
        <w:rPr>
          <w:rFonts w:asciiTheme="minorHAnsi" w:hAnsiTheme="minorHAnsi" w:cstheme="minorHAnsi"/>
          <w:sz w:val="23"/>
          <w:szCs w:val="23"/>
        </w:rPr>
        <w:t xml:space="preserve"> (essential)</w:t>
      </w:r>
      <w:r w:rsidRPr="00267917">
        <w:rPr>
          <w:rFonts w:asciiTheme="minorHAnsi" w:hAnsiTheme="minorHAnsi" w:cstheme="minorHAnsi"/>
          <w:sz w:val="23"/>
          <w:szCs w:val="23"/>
        </w:rPr>
        <w:t xml:space="preserve"> </w:t>
      </w:r>
      <w:r>
        <w:rPr>
          <w:rFonts w:asciiTheme="minorHAnsi" w:hAnsiTheme="minorHAnsi" w:cstheme="minorHAnsi"/>
          <w:sz w:val="23"/>
          <w:szCs w:val="23"/>
        </w:rPr>
        <w:t>&amp; Driving Licence</w:t>
      </w:r>
      <w:r w:rsidR="00413DB6">
        <w:rPr>
          <w:rFonts w:asciiTheme="minorHAnsi" w:hAnsiTheme="minorHAnsi" w:cstheme="minorHAnsi"/>
          <w:sz w:val="23"/>
          <w:szCs w:val="23"/>
        </w:rPr>
        <w:t xml:space="preserve"> (if applicable)</w:t>
      </w:r>
      <w:r>
        <w:rPr>
          <w:rFonts w:asciiTheme="minorHAnsi" w:hAnsiTheme="minorHAnsi" w:cstheme="minorHAnsi"/>
          <w:sz w:val="23"/>
          <w:szCs w:val="23"/>
        </w:rPr>
        <w:t xml:space="preserve"> </w:t>
      </w:r>
      <w:r w:rsidRPr="00267917">
        <w:rPr>
          <w:rFonts w:asciiTheme="minorHAnsi" w:hAnsiTheme="minorHAnsi" w:cstheme="minorHAnsi"/>
          <w:sz w:val="23"/>
          <w:szCs w:val="23"/>
        </w:rPr>
        <w:t xml:space="preserve">must be submitted via email to </w:t>
      </w:r>
      <w:hyperlink r:id="rId9" w:history="1">
        <w:r w:rsidR="00413DB6" w:rsidRPr="00A44955">
          <w:rPr>
            <w:rStyle w:val="Hyperlink"/>
            <w:rFonts w:asciiTheme="minorHAnsi" w:hAnsiTheme="minorHAnsi" w:cstheme="minorHAnsi"/>
            <w:sz w:val="23"/>
            <w:szCs w:val="23"/>
          </w:rPr>
          <w:t>recruitment@galwaycity.ie</w:t>
        </w:r>
      </w:hyperlink>
      <w:r w:rsidRPr="00267917">
        <w:rPr>
          <w:rFonts w:asciiTheme="minorHAnsi" w:hAnsiTheme="minorHAnsi" w:cstheme="minorHAnsi"/>
          <w:sz w:val="23"/>
          <w:szCs w:val="23"/>
        </w:rPr>
        <w:t xml:space="preserve">  </w:t>
      </w:r>
      <w:r>
        <w:rPr>
          <w:rFonts w:asciiTheme="minorHAnsi" w:hAnsiTheme="minorHAnsi" w:cstheme="minorHAnsi"/>
          <w:sz w:val="23"/>
          <w:szCs w:val="23"/>
        </w:rPr>
        <w:t xml:space="preserve">as </w:t>
      </w:r>
      <w:r w:rsidRPr="00553C47">
        <w:rPr>
          <w:rFonts w:asciiTheme="minorHAnsi" w:hAnsiTheme="minorHAnsi" w:cstheme="minorHAnsi"/>
          <w:b/>
          <w:sz w:val="23"/>
          <w:szCs w:val="23"/>
          <w:u w:val="single"/>
        </w:rPr>
        <w:t>ONE SINGLE</w:t>
      </w:r>
      <w:r>
        <w:rPr>
          <w:rFonts w:asciiTheme="minorHAnsi" w:hAnsiTheme="minorHAnsi" w:cstheme="minorHAnsi"/>
          <w:sz w:val="23"/>
          <w:szCs w:val="23"/>
        </w:rPr>
        <w:t xml:space="preserve"> document (not individual scanned documents) </w:t>
      </w:r>
      <w:r w:rsidRPr="00267917">
        <w:rPr>
          <w:rFonts w:asciiTheme="minorHAnsi" w:hAnsiTheme="minorHAnsi" w:cstheme="minorHAnsi"/>
          <w:sz w:val="23"/>
          <w:szCs w:val="23"/>
        </w:rPr>
        <w:t>by</w:t>
      </w:r>
      <w:r w:rsidRPr="00917A94">
        <w:rPr>
          <w:rFonts w:asciiTheme="minorHAnsi" w:hAnsiTheme="minorHAnsi" w:cstheme="minorHAnsi"/>
          <w:b/>
          <w:sz w:val="23"/>
          <w:szCs w:val="23"/>
        </w:rPr>
        <w:t xml:space="preserve"> </w:t>
      </w:r>
      <w:r w:rsidR="00917A94" w:rsidRPr="00917A94">
        <w:rPr>
          <w:rFonts w:asciiTheme="minorHAnsi" w:hAnsiTheme="minorHAnsi"/>
          <w:b/>
          <w:bCs/>
          <w:sz w:val="23"/>
          <w:szCs w:val="23"/>
          <w:u w:val="single"/>
        </w:rPr>
        <w:t>4.00pm Friday 24th March 2023</w:t>
      </w:r>
      <w:r>
        <w:rPr>
          <w:rFonts w:asciiTheme="minorHAnsi" w:hAnsiTheme="minorHAnsi" w:cstheme="minorHAnsi"/>
          <w:b/>
          <w:sz w:val="23"/>
          <w:szCs w:val="23"/>
          <w:u w:val="single"/>
        </w:rPr>
        <w:t xml:space="preserve">. </w:t>
      </w:r>
      <w:r w:rsidRPr="00723D07">
        <w:rPr>
          <w:rFonts w:asciiTheme="minorHAnsi" w:hAnsiTheme="minorHAnsi" w:cstheme="minorHAnsi"/>
          <w:b/>
          <w:color w:val="C0504D"/>
          <w:sz w:val="23"/>
          <w:szCs w:val="23"/>
        </w:rPr>
        <w:t>Please ensure subject bar of email states “Staff Officer with Irish Language</w:t>
      </w:r>
      <w:r w:rsidR="00723D07" w:rsidRPr="00723D07">
        <w:rPr>
          <w:rFonts w:asciiTheme="minorHAnsi" w:hAnsiTheme="minorHAnsi" w:cstheme="minorHAnsi"/>
          <w:b/>
          <w:color w:val="C0504D"/>
          <w:sz w:val="23"/>
          <w:szCs w:val="23"/>
        </w:rPr>
        <w:t xml:space="preserve"> Officer</w:t>
      </w:r>
      <w:r w:rsidRPr="00723D07">
        <w:rPr>
          <w:rFonts w:asciiTheme="minorHAnsi" w:hAnsiTheme="minorHAnsi" w:cstheme="minorHAnsi"/>
          <w:b/>
          <w:color w:val="C0504D"/>
          <w:sz w:val="23"/>
          <w:szCs w:val="23"/>
        </w:rPr>
        <w:t xml:space="preserve"> </w:t>
      </w:r>
      <w:r w:rsidR="00723D07" w:rsidRPr="00723D07">
        <w:rPr>
          <w:rFonts w:asciiTheme="minorHAnsi" w:hAnsiTheme="minorHAnsi" w:cstheme="minorHAnsi"/>
          <w:b/>
          <w:color w:val="C0504D"/>
          <w:sz w:val="23"/>
          <w:szCs w:val="23"/>
        </w:rPr>
        <w:t>Responsibilities</w:t>
      </w:r>
      <w:r w:rsidRPr="00723D07">
        <w:rPr>
          <w:rFonts w:asciiTheme="minorHAnsi" w:hAnsiTheme="minorHAnsi" w:cstheme="minorHAnsi"/>
          <w:b/>
          <w:color w:val="C0504D"/>
          <w:sz w:val="23"/>
          <w:szCs w:val="23"/>
        </w:rPr>
        <w:t>- Application Form”</w:t>
      </w:r>
    </w:p>
    <w:p w14:paraId="0F78627E" w14:textId="77777777" w:rsidR="007215A1" w:rsidRPr="00553C47" w:rsidRDefault="007215A1" w:rsidP="007215A1">
      <w:pPr>
        <w:ind w:left="360"/>
        <w:rPr>
          <w:rFonts w:asciiTheme="minorHAnsi" w:hAnsiTheme="minorHAnsi" w:cstheme="minorHAnsi"/>
          <w:sz w:val="23"/>
          <w:szCs w:val="23"/>
        </w:rPr>
      </w:pPr>
    </w:p>
    <w:p w14:paraId="1867285C" w14:textId="3770C87E" w:rsidR="007215A1" w:rsidRDefault="007215A1" w:rsidP="007215A1">
      <w:pPr>
        <w:numPr>
          <w:ilvl w:val="0"/>
          <w:numId w:val="1"/>
        </w:numPr>
        <w:jc w:val="both"/>
        <w:rPr>
          <w:rFonts w:asciiTheme="minorHAnsi" w:hAnsiTheme="minorHAnsi" w:cstheme="minorHAnsi"/>
          <w:sz w:val="23"/>
          <w:szCs w:val="23"/>
        </w:rPr>
      </w:pPr>
      <w:r w:rsidRPr="00267917">
        <w:rPr>
          <w:rFonts w:asciiTheme="minorHAnsi" w:hAnsiTheme="minorHAnsi" w:cstheme="minorHAnsi"/>
          <w:b/>
          <w:sz w:val="23"/>
          <w:szCs w:val="23"/>
          <w:u w:val="single"/>
        </w:rPr>
        <w:t>Postal/Delivered Applications:</w:t>
      </w:r>
      <w:r w:rsidRPr="00267917">
        <w:rPr>
          <w:rFonts w:asciiTheme="minorHAnsi" w:hAnsiTheme="minorHAnsi" w:cstheme="minorHAnsi"/>
          <w:sz w:val="23"/>
          <w:szCs w:val="23"/>
        </w:rPr>
        <w:t xml:space="preserve">  The completed application form can be submitted by post/delivered and must include </w:t>
      </w:r>
      <w:r w:rsidRPr="00267917">
        <w:rPr>
          <w:rFonts w:asciiTheme="minorHAnsi" w:hAnsiTheme="minorHAnsi" w:cstheme="minorHAnsi"/>
          <w:b/>
          <w:sz w:val="23"/>
          <w:szCs w:val="23"/>
        </w:rPr>
        <w:t>4 Copies</w:t>
      </w:r>
      <w:r w:rsidRPr="00267917">
        <w:rPr>
          <w:rFonts w:asciiTheme="minorHAnsi" w:hAnsiTheme="minorHAnsi" w:cstheme="minorHAnsi"/>
          <w:sz w:val="23"/>
          <w:szCs w:val="23"/>
        </w:rPr>
        <w:t xml:space="preserve"> </w:t>
      </w:r>
      <w:proofErr w:type="gramStart"/>
      <w:r w:rsidRPr="00267917">
        <w:rPr>
          <w:rFonts w:asciiTheme="minorHAnsi" w:hAnsiTheme="minorHAnsi" w:cstheme="minorHAnsi"/>
          <w:sz w:val="23"/>
          <w:szCs w:val="23"/>
        </w:rPr>
        <w:t>i.e.</w:t>
      </w:r>
      <w:proofErr w:type="gramEnd"/>
      <w:r w:rsidRPr="00267917">
        <w:rPr>
          <w:rFonts w:asciiTheme="minorHAnsi" w:hAnsiTheme="minorHAnsi" w:cstheme="minorHAnsi"/>
          <w:sz w:val="23"/>
          <w:szCs w:val="23"/>
        </w:rPr>
        <w:t xml:space="preserve"> 1 original &amp; 3 copies of the application form, </w:t>
      </w:r>
      <w:r w:rsidRPr="00267917">
        <w:rPr>
          <w:rFonts w:asciiTheme="minorHAnsi" w:hAnsiTheme="minorHAnsi" w:cstheme="minorHAnsi"/>
          <w:b/>
          <w:sz w:val="23"/>
          <w:szCs w:val="23"/>
        </w:rPr>
        <w:t>along with</w:t>
      </w:r>
      <w:r w:rsidRPr="00267917">
        <w:rPr>
          <w:rFonts w:asciiTheme="minorHAnsi" w:hAnsiTheme="minorHAnsi" w:cstheme="minorHAnsi"/>
          <w:sz w:val="23"/>
          <w:szCs w:val="23"/>
        </w:rPr>
        <w:t xml:space="preserve"> </w:t>
      </w:r>
      <w:r w:rsidRPr="00267917">
        <w:rPr>
          <w:rFonts w:asciiTheme="minorHAnsi" w:hAnsiTheme="minorHAnsi" w:cstheme="minorHAnsi"/>
          <w:b/>
          <w:sz w:val="23"/>
          <w:szCs w:val="23"/>
        </w:rPr>
        <w:t>4 copies</w:t>
      </w:r>
      <w:r w:rsidRPr="00267917">
        <w:rPr>
          <w:rFonts w:asciiTheme="minorHAnsi" w:hAnsiTheme="minorHAnsi" w:cstheme="minorHAnsi"/>
          <w:sz w:val="23"/>
          <w:szCs w:val="23"/>
        </w:rPr>
        <w:t xml:space="preserve"> of relevant Educational Qual</w:t>
      </w:r>
      <w:r>
        <w:rPr>
          <w:rFonts w:asciiTheme="minorHAnsi" w:hAnsiTheme="minorHAnsi" w:cstheme="minorHAnsi"/>
          <w:sz w:val="23"/>
          <w:szCs w:val="23"/>
        </w:rPr>
        <w:t xml:space="preserve">ifications &amp; Driving Licence must be submitted by </w:t>
      </w:r>
      <w:r w:rsidR="00917A94" w:rsidRPr="00917A94">
        <w:rPr>
          <w:rFonts w:asciiTheme="minorHAnsi" w:hAnsiTheme="minorHAnsi"/>
          <w:b/>
          <w:bCs/>
          <w:sz w:val="23"/>
          <w:szCs w:val="23"/>
          <w:u w:val="single"/>
        </w:rPr>
        <w:t>4.00pm Friday 24th March 2023</w:t>
      </w:r>
    </w:p>
    <w:p w14:paraId="2076F59E" w14:textId="77777777" w:rsidR="001B0477" w:rsidRPr="00C00215" w:rsidRDefault="001B0477" w:rsidP="001B0477">
      <w:pPr>
        <w:jc w:val="both"/>
        <w:rPr>
          <w:rFonts w:asciiTheme="minorHAnsi" w:hAnsiTheme="minorHAnsi" w:cstheme="minorHAnsi"/>
          <w:sz w:val="23"/>
          <w:szCs w:val="23"/>
        </w:rPr>
      </w:pPr>
    </w:p>
    <w:p w14:paraId="48841352" w14:textId="77777777" w:rsidR="007215A1" w:rsidRPr="00267917" w:rsidRDefault="007215A1" w:rsidP="007215A1">
      <w:pPr>
        <w:numPr>
          <w:ilvl w:val="0"/>
          <w:numId w:val="1"/>
        </w:numPr>
        <w:jc w:val="both"/>
        <w:rPr>
          <w:rFonts w:asciiTheme="minorHAnsi" w:hAnsiTheme="minorHAnsi"/>
          <w:sz w:val="23"/>
          <w:szCs w:val="23"/>
        </w:rPr>
      </w:pPr>
      <w:r w:rsidRPr="00267917">
        <w:rPr>
          <w:rFonts w:asciiTheme="minorHAnsi" w:hAnsiTheme="minorHAnsi"/>
          <w:sz w:val="23"/>
          <w:szCs w:val="23"/>
        </w:rPr>
        <w:t>Original certificates will be required prior to any appointment.</w:t>
      </w:r>
      <w:r>
        <w:rPr>
          <w:rFonts w:asciiTheme="minorHAnsi" w:hAnsiTheme="minorHAnsi"/>
          <w:sz w:val="23"/>
          <w:szCs w:val="23"/>
        </w:rPr>
        <w:t xml:space="preserve"> </w:t>
      </w:r>
      <w:r w:rsidRPr="00723D07">
        <w:rPr>
          <w:rFonts w:asciiTheme="minorHAnsi" w:hAnsiTheme="minorHAnsi"/>
          <w:b/>
          <w:color w:val="C0504D"/>
          <w:sz w:val="23"/>
          <w:szCs w:val="23"/>
          <w:u w:val="single"/>
        </w:rPr>
        <w:t xml:space="preserve">Applications submitted that do not meet the requirements as outlined will be deemed invalid, will be returned to the </w:t>
      </w:r>
      <w:proofErr w:type="gramStart"/>
      <w:r w:rsidRPr="00723D07">
        <w:rPr>
          <w:rFonts w:asciiTheme="minorHAnsi" w:hAnsiTheme="minorHAnsi"/>
          <w:b/>
          <w:color w:val="C0504D"/>
          <w:sz w:val="23"/>
          <w:szCs w:val="23"/>
          <w:u w:val="single"/>
        </w:rPr>
        <w:t>candidate</w:t>
      </w:r>
      <w:proofErr w:type="gramEnd"/>
      <w:r w:rsidRPr="00723D07">
        <w:rPr>
          <w:rFonts w:asciiTheme="minorHAnsi" w:hAnsiTheme="minorHAnsi"/>
          <w:b/>
          <w:color w:val="C0504D"/>
          <w:sz w:val="23"/>
          <w:szCs w:val="23"/>
          <w:u w:val="single"/>
        </w:rPr>
        <w:t xml:space="preserve"> and will NOT be included in the next stage of competition.</w:t>
      </w:r>
    </w:p>
    <w:p w14:paraId="0DE61456" w14:textId="77777777" w:rsidR="007215A1" w:rsidRPr="00267917" w:rsidRDefault="007215A1" w:rsidP="007215A1">
      <w:pPr>
        <w:pStyle w:val="ListParagraph"/>
        <w:rPr>
          <w:rFonts w:asciiTheme="minorHAnsi" w:hAnsiTheme="minorHAnsi"/>
          <w:b/>
          <w:sz w:val="23"/>
          <w:szCs w:val="23"/>
          <w:u w:val="single"/>
        </w:rPr>
      </w:pPr>
    </w:p>
    <w:p w14:paraId="4EA6D373" w14:textId="77777777" w:rsidR="007215A1" w:rsidRPr="00267917" w:rsidRDefault="007215A1" w:rsidP="007215A1">
      <w:pPr>
        <w:numPr>
          <w:ilvl w:val="0"/>
          <w:numId w:val="1"/>
        </w:numPr>
        <w:jc w:val="both"/>
        <w:rPr>
          <w:rFonts w:asciiTheme="minorHAnsi" w:hAnsiTheme="minorHAnsi"/>
          <w:sz w:val="23"/>
          <w:szCs w:val="23"/>
        </w:rPr>
      </w:pPr>
      <w:r w:rsidRPr="00267917">
        <w:rPr>
          <w:rFonts w:asciiTheme="minorHAnsi" w:hAnsiTheme="minorHAnsi"/>
          <w:b/>
          <w:sz w:val="23"/>
          <w:szCs w:val="23"/>
        </w:rPr>
        <w:t>Please note that a previous submission of relevant Education Qualifications and Driving Licence to this office will not suffice as fulfilling the current application requirements.</w:t>
      </w:r>
      <w:r w:rsidRPr="00267917">
        <w:rPr>
          <w:rFonts w:asciiTheme="minorHAnsi" w:hAnsiTheme="minorHAnsi"/>
          <w:sz w:val="23"/>
          <w:szCs w:val="23"/>
        </w:rPr>
        <w:t xml:space="preserve">   </w:t>
      </w:r>
    </w:p>
    <w:p w14:paraId="710AC30F" w14:textId="77777777" w:rsidR="007215A1" w:rsidRPr="00267917" w:rsidRDefault="007215A1" w:rsidP="007215A1">
      <w:pPr>
        <w:pStyle w:val="ListParagraph"/>
        <w:rPr>
          <w:rFonts w:asciiTheme="minorHAnsi" w:hAnsiTheme="minorHAnsi"/>
          <w:sz w:val="23"/>
          <w:szCs w:val="23"/>
        </w:rPr>
      </w:pPr>
    </w:p>
    <w:p w14:paraId="44E9FFF3" w14:textId="77777777" w:rsidR="007215A1" w:rsidRPr="00267917" w:rsidRDefault="007215A1" w:rsidP="007215A1">
      <w:pPr>
        <w:numPr>
          <w:ilvl w:val="0"/>
          <w:numId w:val="1"/>
        </w:numPr>
        <w:spacing w:line="200" w:lineRule="atLeast"/>
        <w:jc w:val="both"/>
        <w:rPr>
          <w:rFonts w:asciiTheme="minorHAnsi" w:hAnsiTheme="minorHAnsi"/>
          <w:b/>
          <w:sz w:val="23"/>
          <w:szCs w:val="23"/>
        </w:rPr>
      </w:pPr>
      <w:r w:rsidRPr="00267917">
        <w:rPr>
          <w:rFonts w:asciiTheme="minorHAnsi" w:hAnsiTheme="minorHAnsi"/>
          <w:b/>
          <w:sz w:val="23"/>
          <w:szCs w:val="23"/>
        </w:rPr>
        <w:t xml:space="preserve">Applications will be short-listed </w:t>
      </w:r>
      <w:proofErr w:type="gramStart"/>
      <w:r w:rsidRPr="00267917">
        <w:rPr>
          <w:rFonts w:asciiTheme="minorHAnsi" w:hAnsiTheme="minorHAnsi"/>
          <w:b/>
          <w:sz w:val="23"/>
          <w:szCs w:val="23"/>
        </w:rPr>
        <w:t>on the basis of</w:t>
      </w:r>
      <w:proofErr w:type="gramEnd"/>
      <w:r w:rsidRPr="00267917">
        <w:rPr>
          <w:rFonts w:asciiTheme="minorHAnsi" w:hAnsiTheme="minorHAnsi"/>
          <w:b/>
          <w:sz w:val="23"/>
          <w:szCs w:val="23"/>
        </w:rPr>
        <w:t xml:space="preserve"> the information provided on the application form and therefore you should ensure that you have fully completed your application and all documentation requested is submitted.</w:t>
      </w:r>
    </w:p>
    <w:p w14:paraId="600CDD86" w14:textId="77777777" w:rsidR="007215A1" w:rsidRPr="00267917" w:rsidRDefault="007215A1" w:rsidP="007215A1">
      <w:pPr>
        <w:ind w:left="360"/>
        <w:jc w:val="both"/>
        <w:rPr>
          <w:rFonts w:asciiTheme="minorHAnsi" w:hAnsiTheme="minorHAnsi"/>
          <w:sz w:val="23"/>
          <w:szCs w:val="23"/>
        </w:rPr>
      </w:pPr>
    </w:p>
    <w:p w14:paraId="689B4C1F" w14:textId="77777777" w:rsidR="007215A1" w:rsidRPr="00267917" w:rsidRDefault="007215A1" w:rsidP="007215A1">
      <w:pPr>
        <w:numPr>
          <w:ilvl w:val="0"/>
          <w:numId w:val="1"/>
        </w:numPr>
        <w:jc w:val="both"/>
        <w:rPr>
          <w:rFonts w:asciiTheme="minorHAnsi" w:hAnsiTheme="minorHAnsi"/>
          <w:sz w:val="23"/>
          <w:szCs w:val="23"/>
        </w:rPr>
      </w:pPr>
      <w:r w:rsidRPr="00267917">
        <w:rPr>
          <w:rFonts w:asciiTheme="minorHAnsi" w:hAnsiTheme="minorHAnsi"/>
          <w:sz w:val="23"/>
          <w:szCs w:val="23"/>
        </w:rPr>
        <w:t xml:space="preserve">Candidates should allow sufficient time to ensure delivery is </w:t>
      </w:r>
      <w:r w:rsidRPr="00267917">
        <w:rPr>
          <w:rFonts w:asciiTheme="minorHAnsi" w:hAnsiTheme="minorHAnsi"/>
          <w:sz w:val="23"/>
          <w:szCs w:val="23"/>
          <w:u w:val="single"/>
        </w:rPr>
        <w:t>not later</w:t>
      </w:r>
      <w:r w:rsidRPr="00267917">
        <w:rPr>
          <w:rFonts w:asciiTheme="minorHAnsi" w:hAnsiTheme="minorHAnsi"/>
          <w:sz w:val="23"/>
          <w:szCs w:val="23"/>
        </w:rPr>
        <w:t xml:space="preserve"> than the latest time for acceptance.  The responsibility rests with the applicant to ensure the application form, in full, is </w:t>
      </w:r>
      <w:r w:rsidRPr="00267917">
        <w:rPr>
          <w:rFonts w:asciiTheme="minorHAnsi" w:hAnsiTheme="minorHAnsi"/>
          <w:b/>
          <w:sz w:val="23"/>
          <w:szCs w:val="23"/>
          <w:u w:val="single"/>
        </w:rPr>
        <w:t>received</w:t>
      </w:r>
      <w:r w:rsidRPr="00267917">
        <w:rPr>
          <w:rFonts w:asciiTheme="minorHAnsi" w:hAnsiTheme="minorHAnsi"/>
          <w:sz w:val="23"/>
          <w:szCs w:val="23"/>
        </w:rPr>
        <w:t xml:space="preserve"> on time by the Human Resources Department, Galway City Council.  </w:t>
      </w:r>
    </w:p>
    <w:p w14:paraId="28C4376D" w14:textId="77777777" w:rsidR="007215A1" w:rsidRPr="00267917" w:rsidRDefault="007215A1" w:rsidP="007215A1">
      <w:pPr>
        <w:jc w:val="both"/>
        <w:rPr>
          <w:rFonts w:asciiTheme="minorHAnsi" w:hAnsiTheme="minorHAnsi"/>
          <w:sz w:val="23"/>
          <w:szCs w:val="23"/>
        </w:rPr>
      </w:pPr>
    </w:p>
    <w:p w14:paraId="0A8F153C" w14:textId="77777777" w:rsidR="007215A1" w:rsidRPr="00267917" w:rsidRDefault="007215A1" w:rsidP="007215A1">
      <w:pPr>
        <w:numPr>
          <w:ilvl w:val="0"/>
          <w:numId w:val="1"/>
        </w:numPr>
        <w:jc w:val="both"/>
        <w:rPr>
          <w:rFonts w:asciiTheme="minorHAnsi" w:hAnsiTheme="minorHAnsi"/>
          <w:sz w:val="23"/>
          <w:szCs w:val="23"/>
        </w:rPr>
      </w:pPr>
      <w:r w:rsidRPr="00267917">
        <w:rPr>
          <w:rFonts w:asciiTheme="minorHAnsi" w:hAnsiTheme="minorHAnsi"/>
          <w:sz w:val="23"/>
          <w:szCs w:val="23"/>
        </w:rPr>
        <w:t>Please notify the Human Resources Department of any change of address.  Please ensure that you include a current valid contact number and current email address on your application form.</w:t>
      </w:r>
    </w:p>
    <w:p w14:paraId="2E2E60F6" w14:textId="77777777" w:rsidR="007215A1" w:rsidRPr="00267917" w:rsidRDefault="007215A1" w:rsidP="007215A1">
      <w:pPr>
        <w:pStyle w:val="ListParagraph"/>
        <w:rPr>
          <w:rFonts w:asciiTheme="minorHAnsi" w:hAnsiTheme="minorHAnsi"/>
          <w:sz w:val="23"/>
          <w:szCs w:val="23"/>
        </w:rPr>
      </w:pPr>
    </w:p>
    <w:p w14:paraId="444A7FC1" w14:textId="77777777" w:rsidR="007215A1" w:rsidRDefault="007215A1" w:rsidP="007215A1">
      <w:pPr>
        <w:numPr>
          <w:ilvl w:val="0"/>
          <w:numId w:val="1"/>
        </w:numPr>
        <w:jc w:val="both"/>
        <w:rPr>
          <w:rFonts w:asciiTheme="minorHAnsi" w:hAnsiTheme="minorHAnsi"/>
          <w:sz w:val="23"/>
          <w:szCs w:val="23"/>
        </w:rPr>
      </w:pPr>
      <w:r w:rsidRPr="00267917">
        <w:rPr>
          <w:rFonts w:asciiTheme="minorHAnsi" w:hAnsiTheme="minorHAnsi"/>
          <w:sz w:val="23"/>
          <w:szCs w:val="23"/>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267917">
        <w:rPr>
          <w:rFonts w:asciiTheme="minorHAnsi" w:hAnsiTheme="minorHAnsi"/>
          <w:sz w:val="23"/>
          <w:szCs w:val="23"/>
        </w:rPr>
        <w:t>An</w:t>
      </w:r>
      <w:proofErr w:type="gramEnd"/>
      <w:r w:rsidRPr="00267917">
        <w:rPr>
          <w:rFonts w:asciiTheme="minorHAnsi" w:hAnsiTheme="minorHAnsi"/>
          <w:sz w:val="23"/>
          <w:szCs w:val="23"/>
        </w:rPr>
        <w:t xml:space="preserve"> Post regarding any delays rests with the applicant.</w:t>
      </w:r>
    </w:p>
    <w:p w14:paraId="7F5B1757" w14:textId="77777777" w:rsidR="00482D73" w:rsidRDefault="00482D73" w:rsidP="00482D73">
      <w:pPr>
        <w:pStyle w:val="BlockText"/>
        <w:spacing w:line="360" w:lineRule="auto"/>
        <w:ind w:left="0" w:right="-765"/>
        <w:jc w:val="left"/>
        <w:rPr>
          <w:rFonts w:asciiTheme="minorHAnsi" w:hAnsiTheme="minorHAnsi"/>
          <w:b/>
          <w:color w:val="C0504D" w:themeColor="accent2"/>
          <w:sz w:val="32"/>
          <w:szCs w:val="32"/>
        </w:rPr>
      </w:pPr>
    </w:p>
    <w:p w14:paraId="649B5E5D" w14:textId="77777777" w:rsidR="00C724AE" w:rsidRDefault="00C724AE" w:rsidP="00D827C2">
      <w:pPr>
        <w:pStyle w:val="BlockText"/>
        <w:spacing w:line="360" w:lineRule="auto"/>
        <w:ind w:left="0" w:right="-765"/>
        <w:jc w:val="left"/>
        <w:rPr>
          <w:rFonts w:asciiTheme="minorHAnsi" w:hAnsiTheme="minorHAnsi"/>
          <w:b/>
          <w:i/>
          <w:color w:val="C0504D" w:themeColor="accent2"/>
          <w:sz w:val="32"/>
          <w:szCs w:val="32"/>
        </w:rPr>
      </w:pPr>
    </w:p>
    <w:p w14:paraId="51386418" w14:textId="34F62720" w:rsidR="008F7090" w:rsidRPr="00D827C2" w:rsidRDefault="008F7090" w:rsidP="008F7090">
      <w:pPr>
        <w:pStyle w:val="BlockText"/>
        <w:spacing w:line="360" w:lineRule="auto"/>
        <w:ind w:left="0" w:right="-765"/>
        <w:jc w:val="left"/>
        <w:rPr>
          <w:rFonts w:asciiTheme="minorHAnsi" w:hAnsiTheme="minorHAnsi"/>
          <w:b/>
          <w:i/>
          <w:color w:val="C0504D" w:themeColor="accent2"/>
          <w:sz w:val="32"/>
          <w:szCs w:val="32"/>
        </w:rPr>
      </w:pPr>
      <w:r>
        <w:rPr>
          <w:rFonts w:asciiTheme="minorHAnsi" w:hAnsiTheme="minorHAnsi"/>
          <w:b/>
          <w:i/>
          <w:color w:val="C0504D" w:themeColor="accent2"/>
          <w:sz w:val="32"/>
          <w:szCs w:val="32"/>
        </w:rPr>
        <w:lastRenderedPageBreak/>
        <w:t>______________________________________________________________</w:t>
      </w:r>
    </w:p>
    <w:p w14:paraId="7B64DB29" w14:textId="77777777" w:rsidR="004E6E89" w:rsidRDefault="008F7090" w:rsidP="004E6E89">
      <w:pPr>
        <w:pStyle w:val="BlockText"/>
        <w:spacing w:line="360" w:lineRule="auto"/>
        <w:ind w:right="-765"/>
        <w:jc w:val="center"/>
        <w:rPr>
          <w:rFonts w:asciiTheme="minorHAnsi" w:hAnsiTheme="minorHAnsi"/>
          <w:b/>
          <w:color w:val="C0504D" w:themeColor="accent2"/>
          <w:sz w:val="32"/>
          <w:szCs w:val="32"/>
        </w:rPr>
      </w:pPr>
      <w:r>
        <w:rPr>
          <w:rFonts w:asciiTheme="minorHAnsi" w:hAnsiTheme="minorHAnsi"/>
          <w:b/>
          <w:color w:val="C0504D" w:themeColor="accent2"/>
          <w:sz w:val="32"/>
          <w:szCs w:val="32"/>
        </w:rPr>
        <w:t xml:space="preserve">POSITION OF </w:t>
      </w:r>
      <w:r w:rsidR="004E6E89">
        <w:rPr>
          <w:rFonts w:asciiTheme="minorHAnsi" w:hAnsiTheme="minorHAnsi"/>
          <w:b/>
          <w:color w:val="C0504D" w:themeColor="accent2"/>
          <w:sz w:val="32"/>
          <w:szCs w:val="32"/>
        </w:rPr>
        <w:t xml:space="preserve">STAFF OFFICER </w:t>
      </w:r>
    </w:p>
    <w:p w14:paraId="6738AA0E" w14:textId="77777777" w:rsidR="008F7090" w:rsidRDefault="004E6E89" w:rsidP="004E6E89">
      <w:pPr>
        <w:pStyle w:val="BlockText"/>
        <w:spacing w:line="360" w:lineRule="auto"/>
        <w:ind w:right="-765"/>
        <w:jc w:val="center"/>
        <w:rPr>
          <w:rFonts w:asciiTheme="minorHAnsi" w:hAnsiTheme="minorHAnsi"/>
          <w:b/>
          <w:color w:val="C0504D" w:themeColor="accent2"/>
          <w:sz w:val="32"/>
          <w:szCs w:val="32"/>
        </w:rPr>
      </w:pPr>
      <w:r>
        <w:rPr>
          <w:rFonts w:asciiTheme="minorHAnsi" w:hAnsiTheme="minorHAnsi"/>
          <w:b/>
          <w:color w:val="C0504D" w:themeColor="accent2"/>
          <w:sz w:val="32"/>
          <w:szCs w:val="32"/>
        </w:rPr>
        <w:t>(WITH IRISH LANGUAGE OFFICER RESPONSIBILITIES)</w:t>
      </w:r>
    </w:p>
    <w:p w14:paraId="611EDC06" w14:textId="77777777" w:rsidR="008F7090" w:rsidRPr="00D827C2" w:rsidRDefault="008F7090" w:rsidP="008F7090">
      <w:pPr>
        <w:pStyle w:val="BlockText"/>
        <w:spacing w:line="360" w:lineRule="auto"/>
        <w:ind w:right="-765"/>
        <w:jc w:val="left"/>
        <w:rPr>
          <w:rFonts w:asciiTheme="minorHAnsi" w:hAnsiTheme="minorHAnsi"/>
          <w:b/>
          <w:i/>
          <w:color w:val="C0504D" w:themeColor="accent2"/>
        </w:rPr>
      </w:pPr>
      <w:r w:rsidRPr="00D827C2">
        <w:rPr>
          <w:rFonts w:asciiTheme="minorHAnsi" w:hAnsiTheme="minorHAnsi"/>
          <w:b/>
          <w:color w:val="C0504D" w:themeColor="accent2"/>
        </w:rPr>
        <w:tab/>
      </w:r>
      <w:r>
        <w:rPr>
          <w:rFonts w:asciiTheme="minorHAnsi" w:hAnsiTheme="minorHAnsi"/>
          <w:b/>
          <w:i/>
          <w:color w:val="C0504D" w:themeColor="accent2"/>
        </w:rPr>
        <w:tab/>
        <w:t>__</w:t>
      </w:r>
      <w:r w:rsidRPr="00D827C2">
        <w:rPr>
          <w:rFonts w:asciiTheme="minorHAnsi" w:hAnsiTheme="minorHAnsi"/>
          <w:b/>
          <w:i/>
          <w:color w:val="C0504D" w:themeColor="accent2"/>
        </w:rPr>
        <w:t>____________</w:t>
      </w:r>
      <w:r>
        <w:rPr>
          <w:rFonts w:asciiTheme="minorHAnsi" w:hAnsiTheme="minorHAnsi"/>
          <w:b/>
          <w:i/>
          <w:color w:val="C0504D" w:themeColor="accent2"/>
        </w:rPr>
        <w:t>_____________________________</w:t>
      </w:r>
      <w:r w:rsidRPr="00D827C2">
        <w:rPr>
          <w:rFonts w:asciiTheme="minorHAnsi" w:hAnsiTheme="minorHAnsi"/>
          <w:b/>
          <w:i/>
          <w:color w:val="C0504D" w:themeColor="accent2"/>
        </w:rPr>
        <w:t>_____________________________</w:t>
      </w:r>
      <w:r>
        <w:rPr>
          <w:rFonts w:asciiTheme="minorHAnsi" w:hAnsiTheme="minorHAnsi"/>
          <w:b/>
          <w:i/>
          <w:color w:val="C0504D" w:themeColor="accent2"/>
        </w:rPr>
        <w:t>____________</w:t>
      </w:r>
    </w:p>
    <w:p w14:paraId="77EBB6CE" w14:textId="77777777" w:rsidR="008F7090" w:rsidRPr="00413DB6" w:rsidRDefault="004E6E89" w:rsidP="004E6E89">
      <w:pPr>
        <w:pStyle w:val="NoSpacing"/>
        <w:rPr>
          <w:rFonts w:asciiTheme="minorHAnsi" w:hAnsiTheme="minorHAnsi"/>
          <w:b/>
          <w:sz w:val="28"/>
          <w:szCs w:val="28"/>
          <w:u w:val="single"/>
          <w:lang w:val="en-IE"/>
        </w:rPr>
      </w:pPr>
      <w:r w:rsidRPr="00413DB6">
        <w:rPr>
          <w:rFonts w:asciiTheme="minorHAnsi" w:hAnsiTheme="minorHAnsi"/>
          <w:b/>
          <w:sz w:val="28"/>
          <w:szCs w:val="28"/>
          <w:u w:val="single"/>
          <w:lang w:val="en-IE"/>
        </w:rPr>
        <w:t>Duties of the Post:</w:t>
      </w:r>
    </w:p>
    <w:p w14:paraId="28D0FADE" w14:textId="77777777" w:rsidR="004E6E89" w:rsidRPr="00413DB6" w:rsidRDefault="004E6E89" w:rsidP="004E6E89">
      <w:pPr>
        <w:pStyle w:val="NoSpacing"/>
        <w:rPr>
          <w:rFonts w:asciiTheme="minorHAnsi" w:hAnsiTheme="minorHAnsi"/>
          <w:lang w:val="en-IE"/>
        </w:rPr>
      </w:pPr>
    </w:p>
    <w:p w14:paraId="7434DE34" w14:textId="77777777" w:rsidR="004E6E89" w:rsidRPr="00413DB6" w:rsidRDefault="004E6E89" w:rsidP="004E6E89">
      <w:pPr>
        <w:pStyle w:val="NoSpacing"/>
        <w:jc w:val="both"/>
        <w:rPr>
          <w:rFonts w:asciiTheme="minorHAnsi" w:hAnsiTheme="minorHAnsi"/>
        </w:rPr>
      </w:pPr>
      <w:r w:rsidRPr="00413DB6">
        <w:rPr>
          <w:rFonts w:asciiTheme="minorHAnsi" w:hAnsiTheme="minorHAnsi" w:cs="Book Antiqua"/>
          <w:lang w:eastAsia="zh-CN"/>
        </w:rPr>
        <w:t>The</w:t>
      </w:r>
      <w:r w:rsidRPr="00413DB6">
        <w:rPr>
          <w:rFonts w:asciiTheme="minorHAnsi" w:hAnsiTheme="minorHAnsi" w:cs="Book Antiqua"/>
          <w:color w:val="000000"/>
          <w:lang w:eastAsia="zh-CN"/>
        </w:rPr>
        <w:t xml:space="preserve"> Staff Officer (with Irish Language Officer Responsibilities)</w:t>
      </w:r>
      <w:r w:rsidRPr="00413DB6">
        <w:rPr>
          <w:rFonts w:asciiTheme="minorHAnsi" w:hAnsiTheme="minorHAnsi" w:cs="Book Antiqua"/>
          <w:lang w:eastAsia="zh-CN"/>
        </w:rPr>
        <w:t xml:space="preserve"> will report to the Administrative Officer, Corporate Services</w:t>
      </w:r>
      <w:r w:rsidRPr="00413DB6">
        <w:rPr>
          <w:rFonts w:asciiTheme="minorHAnsi" w:hAnsiTheme="minorHAnsi" w:cs="Book Antiqua"/>
          <w:color w:val="000000"/>
          <w:lang w:eastAsia="zh-CN"/>
        </w:rPr>
        <w:t xml:space="preserve"> </w:t>
      </w:r>
      <w:r w:rsidRPr="00413DB6">
        <w:rPr>
          <w:rFonts w:asciiTheme="minorHAnsi" w:hAnsiTheme="minorHAnsi" w:cs="Book Antiqua"/>
          <w:lang w:eastAsia="zh-CN"/>
        </w:rPr>
        <w:t xml:space="preserve">or nominated person, and the duties of the post will include the following: </w:t>
      </w:r>
    </w:p>
    <w:p w14:paraId="2B3D5CA4" w14:textId="77777777" w:rsidR="004E6E89" w:rsidRPr="00413DB6" w:rsidRDefault="004E6E89" w:rsidP="004E6E89">
      <w:pPr>
        <w:pStyle w:val="NoSpacing"/>
        <w:rPr>
          <w:rFonts w:asciiTheme="minorHAnsi" w:hAnsiTheme="minorHAnsi"/>
        </w:rPr>
      </w:pPr>
    </w:p>
    <w:p w14:paraId="6C17BAD8"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 xml:space="preserve">Co-ordinate the implementation of Galway City Council's </w:t>
      </w:r>
      <w:proofErr w:type="spellStart"/>
      <w:r w:rsidRPr="00413DB6">
        <w:rPr>
          <w:rFonts w:asciiTheme="minorHAnsi" w:hAnsiTheme="minorHAnsi" w:cs="Book Antiqua"/>
          <w:lang w:eastAsia="zh-CN"/>
        </w:rPr>
        <w:t>Scéim</w:t>
      </w:r>
      <w:proofErr w:type="spellEnd"/>
      <w:r w:rsidRPr="00413DB6">
        <w:rPr>
          <w:rFonts w:asciiTheme="minorHAnsi" w:hAnsiTheme="minorHAnsi" w:cs="Book Antiqua"/>
          <w:lang w:eastAsia="zh-CN"/>
        </w:rPr>
        <w:t xml:space="preserve"> </w:t>
      </w:r>
      <w:proofErr w:type="spellStart"/>
      <w:r w:rsidRPr="00413DB6">
        <w:rPr>
          <w:rFonts w:asciiTheme="minorHAnsi" w:hAnsiTheme="minorHAnsi" w:cs="Book Antiqua"/>
          <w:lang w:eastAsia="zh-CN"/>
        </w:rPr>
        <w:t>Teanga</w:t>
      </w:r>
      <w:proofErr w:type="spellEnd"/>
      <w:r w:rsidRPr="00413DB6">
        <w:rPr>
          <w:rFonts w:asciiTheme="minorHAnsi" w:hAnsiTheme="minorHAnsi" w:cs="Book Antiqua"/>
          <w:lang w:eastAsia="zh-CN"/>
        </w:rPr>
        <w:t>.</w:t>
      </w:r>
    </w:p>
    <w:p w14:paraId="6567E44E" w14:textId="77777777" w:rsidR="00625AB2" w:rsidRPr="00413DB6" w:rsidRDefault="00625AB2" w:rsidP="00625AB2">
      <w:pPr>
        <w:pStyle w:val="NoSpacing"/>
        <w:jc w:val="both"/>
        <w:rPr>
          <w:rFonts w:asciiTheme="minorHAnsi" w:hAnsiTheme="minorHAnsi" w:cs="Book Antiqua"/>
          <w:lang w:eastAsia="zh-CN"/>
        </w:rPr>
      </w:pPr>
    </w:p>
    <w:p w14:paraId="5DAE7DA5"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 xml:space="preserve">Develop and promote the use of the Irish language as required under the Official Languages Act, 2003 throughout Galway City Council. </w:t>
      </w:r>
    </w:p>
    <w:p w14:paraId="0A16FFB5" w14:textId="77777777" w:rsidR="00625AB2" w:rsidRPr="00413DB6" w:rsidRDefault="00625AB2" w:rsidP="00625AB2">
      <w:pPr>
        <w:pStyle w:val="NoSpacing"/>
        <w:jc w:val="both"/>
        <w:rPr>
          <w:rFonts w:asciiTheme="minorHAnsi" w:hAnsiTheme="minorHAnsi" w:cs="Book Antiqua"/>
          <w:lang w:eastAsia="zh-CN"/>
        </w:rPr>
      </w:pPr>
    </w:p>
    <w:p w14:paraId="2F5C7149"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 xml:space="preserve">Ensure compliance with the requirements of the Official Languages Act, 2003.  </w:t>
      </w:r>
    </w:p>
    <w:p w14:paraId="0872CFA5" w14:textId="77777777" w:rsidR="00625AB2" w:rsidRPr="00413DB6" w:rsidRDefault="00625AB2" w:rsidP="00625AB2">
      <w:pPr>
        <w:pStyle w:val="NoSpacing"/>
        <w:jc w:val="both"/>
        <w:rPr>
          <w:rFonts w:asciiTheme="minorHAnsi" w:hAnsiTheme="minorHAnsi" w:cs="Book Antiqua"/>
          <w:lang w:eastAsia="zh-CN"/>
        </w:rPr>
      </w:pPr>
    </w:p>
    <w:p w14:paraId="3794A36A"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 xml:space="preserve">Maintain relations and co-operate with voluntary organisations and public bodies in relation to the Irish language including An </w:t>
      </w:r>
      <w:proofErr w:type="spellStart"/>
      <w:r w:rsidRPr="00413DB6">
        <w:rPr>
          <w:rFonts w:asciiTheme="minorHAnsi" w:hAnsiTheme="minorHAnsi" w:cs="Book Antiqua"/>
          <w:lang w:eastAsia="zh-CN"/>
        </w:rPr>
        <w:t>Coimisinéir</w:t>
      </w:r>
      <w:proofErr w:type="spellEnd"/>
      <w:r w:rsidRPr="00413DB6">
        <w:rPr>
          <w:rFonts w:asciiTheme="minorHAnsi" w:hAnsiTheme="minorHAnsi" w:cs="Book Antiqua"/>
          <w:lang w:eastAsia="zh-CN"/>
        </w:rPr>
        <w:t xml:space="preserve"> </w:t>
      </w:r>
      <w:proofErr w:type="spellStart"/>
      <w:r w:rsidRPr="00413DB6">
        <w:rPr>
          <w:rFonts w:asciiTheme="minorHAnsi" w:hAnsiTheme="minorHAnsi" w:cs="Book Antiqua"/>
          <w:lang w:eastAsia="zh-CN"/>
        </w:rPr>
        <w:t>Teanga</w:t>
      </w:r>
      <w:proofErr w:type="spellEnd"/>
      <w:r w:rsidRPr="00413DB6">
        <w:rPr>
          <w:rFonts w:asciiTheme="minorHAnsi" w:hAnsiTheme="minorHAnsi" w:cs="Book Antiqua"/>
          <w:lang w:eastAsia="zh-CN"/>
        </w:rPr>
        <w:t xml:space="preserve"> and the Department of Arts, Heritage &amp; the Gaeltacht.  </w:t>
      </w:r>
    </w:p>
    <w:p w14:paraId="5C4DF55E" w14:textId="77777777" w:rsidR="00625AB2" w:rsidRPr="00413DB6" w:rsidRDefault="00625AB2" w:rsidP="00625AB2">
      <w:pPr>
        <w:pStyle w:val="NoSpacing"/>
        <w:jc w:val="both"/>
        <w:rPr>
          <w:rFonts w:asciiTheme="minorHAnsi" w:hAnsiTheme="minorHAnsi" w:cs="Book Antiqua"/>
          <w:lang w:eastAsia="zh-CN"/>
        </w:rPr>
      </w:pPr>
    </w:p>
    <w:p w14:paraId="35CB0B83"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Provide media, translation and communication services for the organisation and staff including developing press releases.</w:t>
      </w:r>
    </w:p>
    <w:p w14:paraId="49857DCD" w14:textId="77777777" w:rsidR="00625AB2" w:rsidRPr="00413DB6" w:rsidRDefault="00625AB2" w:rsidP="00625AB2">
      <w:pPr>
        <w:pStyle w:val="NoSpacing"/>
        <w:jc w:val="both"/>
        <w:rPr>
          <w:rFonts w:asciiTheme="minorHAnsi" w:hAnsiTheme="minorHAnsi" w:cs="Book Antiqua"/>
          <w:lang w:eastAsia="zh-CN"/>
        </w:rPr>
      </w:pPr>
    </w:p>
    <w:p w14:paraId="2137F9D1"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Assist staff in developing competency in the Irish language including delivering/</w:t>
      </w:r>
      <w:proofErr w:type="gramStart"/>
      <w:r w:rsidRPr="00413DB6">
        <w:rPr>
          <w:rFonts w:asciiTheme="minorHAnsi" w:hAnsiTheme="minorHAnsi" w:cs="Book Antiqua"/>
          <w:lang w:eastAsia="zh-CN"/>
        </w:rPr>
        <w:t>organising  Irish</w:t>
      </w:r>
      <w:proofErr w:type="gramEnd"/>
      <w:r w:rsidRPr="00413DB6">
        <w:rPr>
          <w:rFonts w:asciiTheme="minorHAnsi" w:hAnsiTheme="minorHAnsi" w:cs="Book Antiqua"/>
          <w:lang w:eastAsia="zh-CN"/>
        </w:rPr>
        <w:t xml:space="preserve"> language classes.</w:t>
      </w:r>
    </w:p>
    <w:p w14:paraId="7B778051" w14:textId="77777777" w:rsidR="00625AB2" w:rsidRPr="00413DB6" w:rsidRDefault="00625AB2" w:rsidP="00625AB2">
      <w:pPr>
        <w:pStyle w:val="NoSpacing"/>
        <w:jc w:val="both"/>
        <w:rPr>
          <w:rFonts w:asciiTheme="minorHAnsi" w:hAnsiTheme="minorHAnsi" w:cs="Book Antiqua"/>
          <w:lang w:eastAsia="zh-CN"/>
        </w:rPr>
      </w:pPr>
    </w:p>
    <w:p w14:paraId="3282A8E0"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 xml:space="preserve">Promote the use of the Irish language as a key element in achieving designation of the Bilingual City status for Galway City. </w:t>
      </w:r>
    </w:p>
    <w:p w14:paraId="5995602E" w14:textId="77777777" w:rsidR="00625AB2" w:rsidRPr="00413DB6" w:rsidRDefault="00625AB2" w:rsidP="00625AB2">
      <w:pPr>
        <w:pStyle w:val="NoSpacing"/>
        <w:jc w:val="both"/>
        <w:rPr>
          <w:rFonts w:asciiTheme="minorHAnsi" w:hAnsiTheme="minorHAnsi" w:cs="Book Antiqua"/>
          <w:lang w:eastAsia="zh-CN"/>
        </w:rPr>
      </w:pPr>
    </w:p>
    <w:p w14:paraId="5297B780"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 xml:space="preserve">Support the work programme of the Corporate Services Unit, which will include report writing, development of policy, assistance in organising events, support for Elected Members and the Senior Management Team of Galway City Council. </w:t>
      </w:r>
    </w:p>
    <w:p w14:paraId="21678DD5" w14:textId="77777777" w:rsidR="00625AB2" w:rsidRPr="00413DB6" w:rsidRDefault="00625AB2" w:rsidP="00625AB2">
      <w:pPr>
        <w:pStyle w:val="NoSpacing"/>
        <w:jc w:val="both"/>
        <w:rPr>
          <w:rFonts w:asciiTheme="minorHAnsi" w:hAnsiTheme="minorHAnsi" w:cs="Book Antiqua"/>
          <w:lang w:eastAsia="zh-CN"/>
        </w:rPr>
      </w:pPr>
    </w:p>
    <w:p w14:paraId="1CB8E02D" w14:textId="77777777" w:rsidR="004E6E89" w:rsidRPr="00413DB6" w:rsidRDefault="004E6E89" w:rsidP="004E6E89">
      <w:pPr>
        <w:pStyle w:val="NoSpacing"/>
        <w:numPr>
          <w:ilvl w:val="0"/>
          <w:numId w:val="19"/>
        </w:numPr>
        <w:jc w:val="both"/>
        <w:rPr>
          <w:rFonts w:asciiTheme="minorHAnsi" w:hAnsiTheme="minorHAnsi" w:cs="Book Antiqua"/>
          <w:lang w:eastAsia="zh-CN"/>
        </w:rPr>
      </w:pPr>
      <w:r w:rsidRPr="00413DB6">
        <w:rPr>
          <w:rFonts w:asciiTheme="minorHAnsi" w:hAnsiTheme="minorHAnsi" w:cs="Book Antiqua"/>
          <w:lang w:eastAsia="zh-CN"/>
        </w:rPr>
        <w:t>Support and enhance the work of the Galway City Council Customer Services Unit.</w:t>
      </w:r>
    </w:p>
    <w:p w14:paraId="7B7CCFDF" w14:textId="77777777" w:rsidR="00625AB2" w:rsidRPr="00413DB6" w:rsidRDefault="00625AB2" w:rsidP="00625AB2">
      <w:pPr>
        <w:pStyle w:val="NoSpacing"/>
        <w:jc w:val="both"/>
        <w:rPr>
          <w:rFonts w:asciiTheme="minorHAnsi" w:hAnsiTheme="minorHAnsi" w:cs="Book Antiqua"/>
          <w:lang w:eastAsia="zh-CN"/>
        </w:rPr>
      </w:pPr>
    </w:p>
    <w:p w14:paraId="7E3FA0AF" w14:textId="77777777" w:rsidR="004E6E89" w:rsidRPr="00413DB6" w:rsidRDefault="004E6E89" w:rsidP="004E6E89">
      <w:pPr>
        <w:pStyle w:val="NoSpacing"/>
        <w:numPr>
          <w:ilvl w:val="0"/>
          <w:numId w:val="19"/>
        </w:numPr>
        <w:jc w:val="both"/>
        <w:rPr>
          <w:rFonts w:asciiTheme="minorHAnsi" w:hAnsiTheme="minorHAnsi" w:cs="Book Antiqua"/>
          <w:szCs w:val="24"/>
          <w:lang w:eastAsia="zh-CN"/>
        </w:rPr>
      </w:pPr>
      <w:r w:rsidRPr="00413DB6">
        <w:rPr>
          <w:rFonts w:asciiTheme="minorHAnsi" w:hAnsiTheme="minorHAnsi" w:cs="Book Antiqua"/>
          <w:lang w:eastAsia="zh-CN"/>
        </w:rPr>
        <w:t xml:space="preserve">Supervision of staff as necessary.  </w:t>
      </w:r>
    </w:p>
    <w:p w14:paraId="6A045162" w14:textId="77777777" w:rsidR="00625AB2" w:rsidRPr="00413DB6" w:rsidRDefault="00625AB2" w:rsidP="00625AB2">
      <w:pPr>
        <w:pStyle w:val="NoSpacing"/>
        <w:jc w:val="both"/>
        <w:rPr>
          <w:rFonts w:asciiTheme="minorHAnsi" w:hAnsiTheme="minorHAnsi" w:cs="Book Antiqua"/>
          <w:szCs w:val="24"/>
          <w:lang w:eastAsia="zh-CN"/>
        </w:rPr>
      </w:pPr>
    </w:p>
    <w:p w14:paraId="42B30786" w14:textId="77777777" w:rsidR="004E6E89" w:rsidRPr="00413DB6" w:rsidRDefault="004E6E89" w:rsidP="004E6E89">
      <w:pPr>
        <w:pStyle w:val="NoSpacing"/>
        <w:numPr>
          <w:ilvl w:val="0"/>
          <w:numId w:val="19"/>
        </w:numPr>
        <w:jc w:val="both"/>
        <w:rPr>
          <w:rFonts w:asciiTheme="minorHAnsi" w:hAnsiTheme="minorHAnsi"/>
        </w:rPr>
      </w:pPr>
      <w:r w:rsidRPr="00413DB6">
        <w:rPr>
          <w:rFonts w:asciiTheme="minorHAnsi" w:hAnsiTheme="minorHAnsi" w:cs="Book Antiqua"/>
          <w:szCs w:val="24"/>
          <w:lang w:eastAsia="zh-CN"/>
        </w:rPr>
        <w:t xml:space="preserve">Such other duties as may be directed by the </w:t>
      </w:r>
      <w:r w:rsidRPr="00413DB6">
        <w:rPr>
          <w:rFonts w:asciiTheme="minorHAnsi" w:hAnsiTheme="minorHAnsi" w:cs="Book Antiqua"/>
          <w:color w:val="000000"/>
          <w:szCs w:val="24"/>
          <w:lang w:eastAsia="zh-CN"/>
        </w:rPr>
        <w:t xml:space="preserve">Director of Services </w:t>
      </w:r>
      <w:r w:rsidRPr="00413DB6">
        <w:rPr>
          <w:rFonts w:asciiTheme="minorHAnsi" w:hAnsiTheme="minorHAnsi" w:cs="Book Antiqua"/>
          <w:szCs w:val="24"/>
          <w:lang w:eastAsia="zh-CN"/>
        </w:rPr>
        <w:t xml:space="preserve">or nominee. </w:t>
      </w:r>
    </w:p>
    <w:p w14:paraId="6934813C" w14:textId="77777777" w:rsidR="009D5135" w:rsidRDefault="009D5135" w:rsidP="009D5135">
      <w:pPr>
        <w:pStyle w:val="ListParagraph"/>
        <w:rPr>
          <w:rFonts w:asciiTheme="minorHAnsi" w:hAnsiTheme="minorHAnsi"/>
        </w:rPr>
      </w:pPr>
    </w:p>
    <w:p w14:paraId="1E4EC7AC" w14:textId="77777777" w:rsidR="009D5135" w:rsidRPr="004E6E89" w:rsidRDefault="009D5135" w:rsidP="009D5135">
      <w:pPr>
        <w:pStyle w:val="NoSpacing"/>
        <w:ind w:left="720"/>
        <w:jc w:val="both"/>
        <w:rPr>
          <w:rFonts w:asciiTheme="minorHAnsi" w:hAnsiTheme="minorHAnsi"/>
        </w:rPr>
      </w:pPr>
    </w:p>
    <w:p w14:paraId="4F4EC20A" w14:textId="6247C9F2" w:rsidR="004E6E89" w:rsidRDefault="004E6E89" w:rsidP="008F7090">
      <w:pPr>
        <w:widowControl/>
        <w:suppressAutoHyphens w:val="0"/>
        <w:spacing w:after="200" w:line="276" w:lineRule="auto"/>
        <w:rPr>
          <w:lang w:val="en-IE"/>
        </w:rPr>
      </w:pPr>
    </w:p>
    <w:p w14:paraId="771B2227" w14:textId="77777777" w:rsidR="007215A1" w:rsidRDefault="007215A1" w:rsidP="008F7090">
      <w:pPr>
        <w:widowControl/>
        <w:suppressAutoHyphens w:val="0"/>
        <w:spacing w:after="200" w:line="276" w:lineRule="auto"/>
        <w:rPr>
          <w:lang w:val="en-IE"/>
        </w:rPr>
      </w:pPr>
    </w:p>
    <w:p w14:paraId="1B76C816" w14:textId="77777777" w:rsidR="008F7090" w:rsidRPr="00D827C2" w:rsidRDefault="00625AB2" w:rsidP="008F7090">
      <w:pPr>
        <w:pStyle w:val="BodyText"/>
        <w:rPr>
          <w:rFonts w:asciiTheme="minorHAnsi" w:hAnsiTheme="minorHAnsi"/>
          <w:b/>
          <w:i/>
          <w:color w:val="C0504D" w:themeColor="accent2"/>
          <w:sz w:val="28"/>
          <w:szCs w:val="28"/>
          <w:u w:val="double"/>
        </w:rPr>
      </w:pPr>
      <w:r>
        <w:rPr>
          <w:rFonts w:asciiTheme="minorHAnsi" w:hAnsiTheme="minorHAnsi"/>
          <w:b/>
          <w:i/>
          <w:color w:val="C0504D" w:themeColor="accent2"/>
          <w:sz w:val="28"/>
          <w:szCs w:val="28"/>
          <w:u w:val="double"/>
        </w:rPr>
        <w:lastRenderedPageBreak/>
        <w:t>__</w:t>
      </w:r>
      <w:r w:rsidR="008F7090">
        <w:rPr>
          <w:rFonts w:asciiTheme="minorHAnsi" w:hAnsiTheme="minorHAnsi"/>
          <w:b/>
          <w:i/>
          <w:color w:val="C0504D" w:themeColor="accent2"/>
          <w:sz w:val="28"/>
          <w:szCs w:val="28"/>
          <w:u w:val="double"/>
        </w:rPr>
        <w:t>___________________________________________________________________</w:t>
      </w:r>
    </w:p>
    <w:p w14:paraId="36E6AE4A" w14:textId="77777777" w:rsidR="0017529C" w:rsidRPr="009D5135" w:rsidRDefault="008F7090" w:rsidP="0017529C">
      <w:pPr>
        <w:pStyle w:val="BlockText"/>
        <w:spacing w:line="360" w:lineRule="auto"/>
        <w:ind w:right="-765"/>
        <w:jc w:val="center"/>
        <w:rPr>
          <w:rFonts w:asciiTheme="minorHAnsi" w:hAnsiTheme="minorHAnsi"/>
          <w:b/>
          <w:color w:val="C0504D" w:themeColor="accent2"/>
          <w:sz w:val="28"/>
          <w:szCs w:val="28"/>
        </w:rPr>
      </w:pPr>
      <w:r w:rsidRPr="009D5135">
        <w:rPr>
          <w:rFonts w:asciiTheme="minorHAnsi" w:hAnsiTheme="minorHAnsi"/>
          <w:b/>
          <w:color w:val="C0504D" w:themeColor="accent2"/>
          <w:sz w:val="28"/>
          <w:szCs w:val="28"/>
        </w:rPr>
        <w:t xml:space="preserve">QUALIFICATIONS FOR THE </w:t>
      </w:r>
      <w:r w:rsidR="0017529C" w:rsidRPr="009D5135">
        <w:rPr>
          <w:rFonts w:asciiTheme="minorHAnsi" w:hAnsiTheme="minorHAnsi"/>
          <w:b/>
          <w:color w:val="C0504D" w:themeColor="accent2"/>
          <w:sz w:val="28"/>
          <w:szCs w:val="28"/>
        </w:rPr>
        <w:t xml:space="preserve">POSITION OF STAFF OFFICER </w:t>
      </w:r>
    </w:p>
    <w:p w14:paraId="4AB90C7F" w14:textId="77777777" w:rsidR="0017529C" w:rsidRPr="009D5135" w:rsidRDefault="0017529C" w:rsidP="0017529C">
      <w:pPr>
        <w:pStyle w:val="BlockText"/>
        <w:spacing w:line="360" w:lineRule="auto"/>
        <w:ind w:right="-765"/>
        <w:jc w:val="center"/>
        <w:rPr>
          <w:rFonts w:asciiTheme="minorHAnsi" w:hAnsiTheme="minorHAnsi"/>
          <w:b/>
          <w:color w:val="C0504D" w:themeColor="accent2"/>
          <w:sz w:val="28"/>
          <w:szCs w:val="28"/>
        </w:rPr>
      </w:pPr>
      <w:r w:rsidRPr="009D5135">
        <w:rPr>
          <w:rFonts w:asciiTheme="minorHAnsi" w:hAnsiTheme="minorHAnsi"/>
          <w:b/>
          <w:color w:val="C0504D" w:themeColor="accent2"/>
          <w:sz w:val="28"/>
          <w:szCs w:val="28"/>
        </w:rPr>
        <w:t>(WITH IRISH LANGUAGE OFFICER RESPONSIBILITIES)</w:t>
      </w:r>
    </w:p>
    <w:p w14:paraId="38214625" w14:textId="66FA18D1" w:rsidR="008F7090" w:rsidRPr="00D827C2" w:rsidRDefault="008F7090" w:rsidP="0017529C">
      <w:pPr>
        <w:pStyle w:val="BlockText"/>
        <w:spacing w:line="360" w:lineRule="auto"/>
        <w:ind w:right="-765"/>
        <w:jc w:val="center"/>
        <w:rPr>
          <w:rFonts w:asciiTheme="minorHAnsi" w:hAnsiTheme="minorHAnsi"/>
          <w:b/>
          <w:i/>
          <w:color w:val="C0504D" w:themeColor="accent2"/>
          <w:sz w:val="28"/>
          <w:szCs w:val="28"/>
          <w:u w:val="double"/>
        </w:rPr>
      </w:pPr>
      <w:r>
        <w:rPr>
          <w:rFonts w:asciiTheme="minorHAnsi" w:hAnsiTheme="minorHAnsi"/>
          <w:b/>
          <w:i/>
          <w:color w:val="C0504D" w:themeColor="accent2"/>
          <w:sz w:val="28"/>
          <w:szCs w:val="28"/>
          <w:u w:val="double"/>
        </w:rPr>
        <w:t>____________________________________________________________________</w:t>
      </w:r>
    </w:p>
    <w:p w14:paraId="6F8CC365" w14:textId="77777777" w:rsidR="008F7090" w:rsidRPr="00BA7E1D" w:rsidRDefault="008F7090" w:rsidP="008F7090">
      <w:pPr>
        <w:rPr>
          <w:rFonts w:asciiTheme="minorHAnsi" w:hAnsiTheme="minorHAnsi"/>
        </w:rPr>
      </w:pPr>
    </w:p>
    <w:p w14:paraId="03E7FBB1" w14:textId="77777777" w:rsidR="006A3E61" w:rsidRPr="00B1178D" w:rsidRDefault="006A3E61" w:rsidP="006A3E61">
      <w:pPr>
        <w:widowControl/>
        <w:numPr>
          <w:ilvl w:val="0"/>
          <w:numId w:val="7"/>
        </w:numPr>
        <w:suppressAutoHyphens w:val="0"/>
        <w:jc w:val="both"/>
        <w:rPr>
          <w:rFonts w:asciiTheme="minorHAnsi" w:hAnsiTheme="minorHAnsi" w:cstheme="minorHAnsi"/>
          <w:b/>
        </w:rPr>
      </w:pPr>
      <w:r w:rsidRPr="00B1178D">
        <w:rPr>
          <w:rFonts w:asciiTheme="minorHAnsi" w:hAnsiTheme="minorHAnsi" w:cstheme="minorHAnsi"/>
          <w:b/>
          <w:u w:val="single"/>
        </w:rPr>
        <w:t>Character</w:t>
      </w:r>
      <w:r w:rsidRPr="00B1178D">
        <w:rPr>
          <w:rFonts w:asciiTheme="minorHAnsi" w:hAnsiTheme="minorHAnsi" w:cstheme="minorHAnsi"/>
          <w:b/>
        </w:rPr>
        <w:t xml:space="preserve">: </w:t>
      </w:r>
    </w:p>
    <w:p w14:paraId="75AF6973" w14:textId="24B8C369" w:rsidR="006A3E61" w:rsidRPr="00B1178D" w:rsidRDefault="006A3E61" w:rsidP="006A3E61">
      <w:pPr>
        <w:ind w:left="720"/>
        <w:jc w:val="both"/>
        <w:rPr>
          <w:rFonts w:asciiTheme="minorHAnsi" w:hAnsiTheme="minorHAnsi" w:cstheme="minorHAnsi"/>
        </w:rPr>
      </w:pPr>
      <w:r w:rsidRPr="00B1178D">
        <w:rPr>
          <w:rFonts w:asciiTheme="minorHAnsi" w:hAnsiTheme="minorHAnsi" w:cstheme="minorHAnsi"/>
        </w:rPr>
        <w:t>Candidates shall be of good character</w:t>
      </w:r>
      <w:r w:rsidR="001B0477">
        <w:rPr>
          <w:rFonts w:asciiTheme="minorHAnsi" w:hAnsiTheme="minorHAnsi" w:cstheme="minorHAnsi"/>
        </w:rPr>
        <w:t xml:space="preserve">. </w:t>
      </w:r>
    </w:p>
    <w:p w14:paraId="656D4ACD" w14:textId="77777777" w:rsidR="006A3E61" w:rsidRPr="00B1178D" w:rsidRDefault="006A3E61" w:rsidP="006A3E61">
      <w:pPr>
        <w:ind w:left="720"/>
        <w:jc w:val="both"/>
        <w:rPr>
          <w:rFonts w:asciiTheme="minorHAnsi" w:hAnsiTheme="minorHAnsi" w:cstheme="minorHAnsi"/>
        </w:rPr>
      </w:pPr>
    </w:p>
    <w:p w14:paraId="2CDB7536" w14:textId="77777777" w:rsidR="006A3E61" w:rsidRPr="00B1178D" w:rsidRDefault="006A3E61" w:rsidP="006A3E61">
      <w:pPr>
        <w:pStyle w:val="BodyText"/>
        <w:numPr>
          <w:ilvl w:val="0"/>
          <w:numId w:val="7"/>
        </w:numPr>
        <w:spacing w:after="0"/>
        <w:jc w:val="both"/>
        <w:rPr>
          <w:rFonts w:asciiTheme="minorHAnsi" w:hAnsiTheme="minorHAnsi" w:cstheme="minorHAnsi"/>
          <w:b/>
          <w:szCs w:val="24"/>
        </w:rPr>
      </w:pPr>
      <w:r w:rsidRPr="00B1178D">
        <w:rPr>
          <w:rFonts w:asciiTheme="minorHAnsi" w:hAnsiTheme="minorHAnsi" w:cstheme="minorHAnsi"/>
          <w:b/>
          <w:szCs w:val="24"/>
          <w:u w:val="single"/>
        </w:rPr>
        <w:t>Health</w:t>
      </w:r>
      <w:r w:rsidRPr="00B1178D">
        <w:rPr>
          <w:rFonts w:asciiTheme="minorHAnsi" w:hAnsiTheme="minorHAnsi" w:cstheme="minorHAnsi"/>
          <w:b/>
          <w:szCs w:val="24"/>
        </w:rPr>
        <w:t xml:space="preserve">: </w:t>
      </w:r>
    </w:p>
    <w:p w14:paraId="7A2C712E" w14:textId="18BA5384" w:rsidR="006A3E61" w:rsidRPr="00B1178D" w:rsidRDefault="006A3E61" w:rsidP="006A3E61">
      <w:pPr>
        <w:pStyle w:val="ListParagraph"/>
        <w:jc w:val="both"/>
        <w:rPr>
          <w:rFonts w:asciiTheme="minorHAnsi" w:hAnsiTheme="minorHAnsi" w:cstheme="minorHAnsi"/>
        </w:rPr>
      </w:pPr>
      <w:r w:rsidRPr="00B1178D">
        <w:rPr>
          <w:rFonts w:asciiTheme="minorHAnsi" w:hAnsiTheme="minorHAnsi" w:cstheme="minorHAnsi"/>
        </w:rPr>
        <w:t xml:space="preserve">Each candidate must be in a state of health such as would indicate a reasonable prospect of ability to render regular and efficient service.  Selected candidates may be required to undergo an initial medical examination, and any further medical examinations required during his/her employment as a </w:t>
      </w:r>
      <w:r w:rsidR="00AD47A3">
        <w:rPr>
          <w:rFonts w:asciiTheme="minorHAnsi" w:hAnsiTheme="minorHAnsi" w:cstheme="minorHAnsi"/>
        </w:rPr>
        <w:t xml:space="preserve">Staff </w:t>
      </w:r>
      <w:r w:rsidRPr="00B1178D">
        <w:rPr>
          <w:rFonts w:asciiTheme="minorHAnsi" w:hAnsiTheme="minorHAnsi" w:cstheme="minorHAnsi"/>
        </w:rPr>
        <w:t xml:space="preserve">Officer by a qualified medical practitioner to be nominated by the Local Authority.  </w:t>
      </w:r>
    </w:p>
    <w:p w14:paraId="15FEE661" w14:textId="77777777" w:rsidR="006A3E61" w:rsidRPr="00B1178D" w:rsidRDefault="006A3E61" w:rsidP="006A3E61">
      <w:pPr>
        <w:pStyle w:val="ListParagraph"/>
        <w:jc w:val="both"/>
        <w:rPr>
          <w:rFonts w:asciiTheme="minorHAnsi" w:hAnsiTheme="minorHAnsi" w:cstheme="minorHAnsi"/>
        </w:rPr>
      </w:pPr>
    </w:p>
    <w:p w14:paraId="6ED8C3AB" w14:textId="77777777" w:rsidR="006A3E61" w:rsidRPr="00B1178D" w:rsidRDefault="006A3E61" w:rsidP="006A3E61">
      <w:pPr>
        <w:pStyle w:val="ListParagraph"/>
        <w:widowControl/>
        <w:numPr>
          <w:ilvl w:val="0"/>
          <w:numId w:val="7"/>
        </w:numPr>
        <w:suppressAutoHyphens w:val="0"/>
        <w:jc w:val="both"/>
        <w:rPr>
          <w:rFonts w:asciiTheme="minorHAnsi" w:eastAsiaTheme="minorHAnsi" w:hAnsiTheme="minorHAnsi" w:cstheme="minorHAnsi"/>
          <w:b/>
          <w:bCs/>
          <w:kern w:val="0"/>
          <w:sz w:val="22"/>
          <w:szCs w:val="22"/>
          <w:lang w:eastAsia="en-US" w:bidi="ar-SA"/>
        </w:rPr>
      </w:pPr>
      <w:r w:rsidRPr="00B1178D">
        <w:rPr>
          <w:rFonts w:asciiTheme="minorHAnsi" w:hAnsiTheme="minorHAnsi" w:cstheme="minorHAnsi"/>
          <w:b/>
          <w:bCs/>
          <w:u w:val="single"/>
        </w:rPr>
        <w:t>Citizenship</w:t>
      </w:r>
      <w:r w:rsidRPr="00B1178D">
        <w:rPr>
          <w:rFonts w:asciiTheme="minorHAnsi" w:hAnsiTheme="minorHAnsi" w:cstheme="minorHAnsi"/>
          <w:b/>
          <w:bCs/>
        </w:rPr>
        <w:t xml:space="preserve">: </w:t>
      </w:r>
    </w:p>
    <w:p w14:paraId="0CD76C50" w14:textId="77777777" w:rsidR="006A3E61" w:rsidRPr="00B1178D" w:rsidRDefault="006A3E61" w:rsidP="006A3E61">
      <w:pPr>
        <w:ind w:left="720"/>
        <w:jc w:val="both"/>
        <w:rPr>
          <w:rFonts w:asciiTheme="minorHAnsi" w:hAnsiTheme="minorHAnsi" w:cstheme="minorHAnsi"/>
          <w:b/>
          <w:bCs/>
        </w:rPr>
      </w:pPr>
    </w:p>
    <w:p w14:paraId="3F62EFD6" w14:textId="77777777" w:rsidR="006A3E61" w:rsidRPr="00B1178D" w:rsidRDefault="006A3E61" w:rsidP="006A3E61">
      <w:pPr>
        <w:spacing w:line="276" w:lineRule="auto"/>
        <w:ind w:left="3134" w:hanging="2414"/>
        <w:rPr>
          <w:rFonts w:asciiTheme="minorHAnsi" w:hAnsiTheme="minorHAnsi" w:cstheme="minorHAnsi"/>
        </w:rPr>
      </w:pPr>
      <w:r w:rsidRPr="00B1178D">
        <w:rPr>
          <w:rFonts w:asciiTheme="minorHAnsi" w:hAnsiTheme="minorHAnsi" w:cstheme="minorHAnsi"/>
        </w:rPr>
        <w:t>Candidates must, by the date of any job offer, be:</w:t>
      </w:r>
    </w:p>
    <w:p w14:paraId="5197B61D" w14:textId="77777777" w:rsidR="006A3E61" w:rsidRPr="00B1178D" w:rsidRDefault="006A3E61" w:rsidP="006A3E61">
      <w:pPr>
        <w:pStyle w:val="Default"/>
        <w:numPr>
          <w:ilvl w:val="0"/>
          <w:numId w:val="21"/>
        </w:numPr>
        <w:spacing w:line="276" w:lineRule="auto"/>
        <w:rPr>
          <w:rFonts w:asciiTheme="minorHAnsi" w:hAnsiTheme="minorHAnsi" w:cstheme="minorHAnsi"/>
        </w:rPr>
      </w:pPr>
      <w:r w:rsidRPr="00B1178D">
        <w:rPr>
          <w:rFonts w:asciiTheme="minorHAnsi" w:hAnsiTheme="minorHAnsi" w:cstheme="minorHAnsi"/>
        </w:rPr>
        <w:t xml:space="preserve">A citizen of the European Economic Area (EEA). The EEA consists of the Member States of the European Union, Iceland, </w:t>
      </w:r>
      <w:proofErr w:type="gramStart"/>
      <w:r w:rsidRPr="00B1178D">
        <w:rPr>
          <w:rFonts w:asciiTheme="minorHAnsi" w:hAnsiTheme="minorHAnsi" w:cstheme="minorHAnsi"/>
        </w:rPr>
        <w:t>Liechtenstein</w:t>
      </w:r>
      <w:proofErr w:type="gramEnd"/>
      <w:r w:rsidRPr="00B1178D">
        <w:rPr>
          <w:rFonts w:asciiTheme="minorHAnsi" w:hAnsiTheme="minorHAnsi" w:cstheme="minorHAnsi"/>
        </w:rPr>
        <w:t xml:space="preserve"> and Norway; or</w:t>
      </w:r>
    </w:p>
    <w:p w14:paraId="44325A6A" w14:textId="77777777" w:rsidR="006A3E61" w:rsidRPr="00B1178D" w:rsidRDefault="006A3E61" w:rsidP="006A3E61">
      <w:pPr>
        <w:pStyle w:val="Default"/>
        <w:numPr>
          <w:ilvl w:val="0"/>
          <w:numId w:val="21"/>
        </w:numPr>
        <w:spacing w:line="276" w:lineRule="auto"/>
        <w:rPr>
          <w:rFonts w:asciiTheme="minorHAnsi" w:hAnsiTheme="minorHAnsi" w:cstheme="minorHAnsi"/>
        </w:rPr>
      </w:pPr>
      <w:r w:rsidRPr="00B1178D">
        <w:rPr>
          <w:rFonts w:asciiTheme="minorHAnsi" w:hAnsiTheme="minorHAnsi" w:cstheme="minorHAnsi"/>
        </w:rPr>
        <w:t>A citizen of the United Kingdom (UK); or</w:t>
      </w:r>
    </w:p>
    <w:p w14:paraId="5AC37337" w14:textId="77777777" w:rsidR="006A3E61" w:rsidRPr="00B1178D" w:rsidRDefault="006A3E61" w:rsidP="006A3E61">
      <w:pPr>
        <w:pStyle w:val="Default"/>
        <w:numPr>
          <w:ilvl w:val="0"/>
          <w:numId w:val="21"/>
        </w:numPr>
        <w:spacing w:line="276" w:lineRule="auto"/>
        <w:rPr>
          <w:rFonts w:asciiTheme="minorHAnsi" w:hAnsiTheme="minorHAnsi" w:cstheme="minorHAnsi"/>
        </w:rPr>
      </w:pPr>
      <w:r w:rsidRPr="00B1178D">
        <w:rPr>
          <w:rFonts w:asciiTheme="minorHAnsi" w:hAnsiTheme="minorHAnsi" w:cstheme="minorHAnsi"/>
        </w:rPr>
        <w:t>A citizen of Switzerland pursuant to the agreement between the EU and Switzerland on the free movement of persons; or</w:t>
      </w:r>
    </w:p>
    <w:p w14:paraId="1727F59A" w14:textId="77777777" w:rsidR="006A3E61" w:rsidRPr="00B1178D" w:rsidRDefault="006A3E61" w:rsidP="006A3E61">
      <w:pPr>
        <w:pStyle w:val="Default"/>
        <w:numPr>
          <w:ilvl w:val="0"/>
          <w:numId w:val="21"/>
        </w:numPr>
        <w:spacing w:line="276" w:lineRule="auto"/>
        <w:rPr>
          <w:rFonts w:asciiTheme="minorHAnsi" w:hAnsiTheme="minorHAnsi" w:cstheme="minorHAnsi"/>
        </w:rPr>
      </w:pPr>
      <w:r w:rsidRPr="00B1178D">
        <w:rPr>
          <w:rFonts w:asciiTheme="minorHAnsi" w:hAnsiTheme="minorHAnsi" w:cstheme="minorHAnsi"/>
        </w:rPr>
        <w:t xml:space="preserve">A non-EEA citizen who is a spouse or child of an EEA or UK or Swiss citizen and has a stamp 4 </w:t>
      </w:r>
      <w:proofErr w:type="gramStart"/>
      <w:r w:rsidRPr="00B1178D">
        <w:rPr>
          <w:rFonts w:asciiTheme="minorHAnsi" w:hAnsiTheme="minorHAnsi" w:cstheme="minorHAnsi"/>
        </w:rPr>
        <w:t>visa;</w:t>
      </w:r>
      <w:proofErr w:type="gramEnd"/>
      <w:r w:rsidRPr="00B1178D">
        <w:rPr>
          <w:rFonts w:asciiTheme="minorHAnsi" w:hAnsiTheme="minorHAnsi" w:cstheme="minorHAnsi"/>
        </w:rPr>
        <w:t xml:space="preserve"> or</w:t>
      </w:r>
    </w:p>
    <w:p w14:paraId="7305C8A5" w14:textId="77777777" w:rsidR="006A3E61" w:rsidRPr="00B1178D" w:rsidRDefault="006A3E61" w:rsidP="006A3E61">
      <w:pPr>
        <w:pStyle w:val="Default"/>
        <w:numPr>
          <w:ilvl w:val="0"/>
          <w:numId w:val="21"/>
        </w:numPr>
        <w:spacing w:line="276" w:lineRule="auto"/>
        <w:rPr>
          <w:rFonts w:asciiTheme="minorHAnsi" w:hAnsiTheme="minorHAnsi" w:cstheme="minorHAnsi"/>
        </w:rPr>
      </w:pPr>
      <w:r w:rsidRPr="00B1178D">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B1178D">
        <w:rPr>
          <w:rFonts w:asciiTheme="minorHAnsi" w:hAnsiTheme="minorHAnsi" w:cstheme="minorHAnsi"/>
        </w:rPr>
        <w:t>visa  or</w:t>
      </w:r>
      <w:proofErr w:type="gramEnd"/>
    </w:p>
    <w:p w14:paraId="3FEF4885" w14:textId="77777777" w:rsidR="006A3E61" w:rsidRPr="00B1178D" w:rsidRDefault="006A3E61" w:rsidP="006A3E61">
      <w:pPr>
        <w:pStyle w:val="Default"/>
        <w:numPr>
          <w:ilvl w:val="0"/>
          <w:numId w:val="21"/>
        </w:numPr>
        <w:spacing w:line="276" w:lineRule="auto"/>
        <w:rPr>
          <w:rFonts w:asciiTheme="minorHAnsi" w:hAnsiTheme="minorHAnsi" w:cstheme="minorHAnsi"/>
        </w:rPr>
      </w:pPr>
      <w:r w:rsidRPr="00B1178D">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B1178D">
        <w:rPr>
          <w:rFonts w:asciiTheme="minorHAnsi" w:hAnsiTheme="minorHAnsi" w:cstheme="minorHAnsi"/>
          <w:lang w:val="en"/>
        </w:rPr>
        <w:t>visa</w:t>
      </w:r>
      <w:proofErr w:type="gramEnd"/>
    </w:p>
    <w:p w14:paraId="09820C6F" w14:textId="77777777" w:rsidR="008F7090" w:rsidRPr="00A80D43" w:rsidRDefault="008F7090" w:rsidP="00F41C69">
      <w:pPr>
        <w:pStyle w:val="BodyTextIndent"/>
        <w:ind w:left="720"/>
        <w:rPr>
          <w:rFonts w:asciiTheme="minorHAnsi" w:hAnsiTheme="minorHAnsi"/>
          <w:sz w:val="22"/>
        </w:rPr>
      </w:pPr>
    </w:p>
    <w:p w14:paraId="5D23AEE0" w14:textId="01736C3C" w:rsidR="008F7090" w:rsidRPr="00F41C69" w:rsidRDefault="006A3E61" w:rsidP="00F41C69">
      <w:pPr>
        <w:ind w:left="720" w:hanging="720"/>
        <w:jc w:val="both"/>
        <w:rPr>
          <w:rFonts w:asciiTheme="minorHAnsi" w:hAnsiTheme="minorHAnsi"/>
          <w:b/>
          <w:u w:val="single"/>
        </w:rPr>
      </w:pPr>
      <w:r w:rsidRPr="00F41C69">
        <w:rPr>
          <w:rFonts w:asciiTheme="minorHAnsi" w:hAnsiTheme="minorHAnsi"/>
          <w:b/>
          <w:bCs/>
        </w:rPr>
        <w:t>4</w:t>
      </w:r>
      <w:r w:rsidR="008F7090" w:rsidRPr="00F41C69">
        <w:rPr>
          <w:rFonts w:asciiTheme="minorHAnsi" w:hAnsiTheme="minorHAnsi"/>
          <w:b/>
          <w:bCs/>
        </w:rPr>
        <w:t>.</w:t>
      </w:r>
      <w:r w:rsidR="008F7090" w:rsidRPr="00F41C69">
        <w:rPr>
          <w:rFonts w:asciiTheme="minorHAnsi" w:hAnsiTheme="minorHAnsi"/>
        </w:rPr>
        <w:tab/>
      </w:r>
      <w:r w:rsidR="008F7090" w:rsidRPr="00F41C69">
        <w:rPr>
          <w:rFonts w:asciiTheme="minorHAnsi" w:hAnsiTheme="minorHAnsi"/>
          <w:b/>
          <w:u w:val="single"/>
        </w:rPr>
        <w:t xml:space="preserve">Education, Training, Experience, </w:t>
      </w:r>
      <w:proofErr w:type="gramStart"/>
      <w:r w:rsidR="008F7090" w:rsidRPr="00F41C69">
        <w:rPr>
          <w:rFonts w:asciiTheme="minorHAnsi" w:hAnsiTheme="minorHAnsi"/>
          <w:b/>
          <w:u w:val="single"/>
        </w:rPr>
        <w:t>Etc.</w:t>
      </w:r>
      <w:proofErr w:type="gramEnd"/>
      <w:r w:rsidR="008F7090" w:rsidRPr="00F41C69">
        <w:rPr>
          <w:rFonts w:asciiTheme="minorHAnsi" w:hAnsiTheme="minorHAnsi"/>
          <w:b/>
          <w:u w:val="single"/>
        </w:rPr>
        <w:t>:</w:t>
      </w:r>
    </w:p>
    <w:p w14:paraId="3CF8BC30" w14:textId="3BEF48DC" w:rsidR="008F7090" w:rsidRPr="00F41C69" w:rsidRDefault="008F7090" w:rsidP="00F41C69">
      <w:pPr>
        <w:pStyle w:val="TOC6"/>
        <w:tabs>
          <w:tab w:val="clear" w:pos="9000"/>
          <w:tab w:val="clear" w:pos="9360"/>
          <w:tab w:val="left" w:pos="-720"/>
          <w:tab w:val="left" w:pos="0"/>
        </w:tabs>
        <w:ind w:firstLine="0"/>
        <w:rPr>
          <w:rFonts w:asciiTheme="minorHAnsi" w:hAnsiTheme="minorHAnsi"/>
          <w:szCs w:val="24"/>
          <w:lang w:val="en-GB"/>
        </w:rPr>
      </w:pPr>
      <w:r w:rsidRPr="00F41C69">
        <w:rPr>
          <w:rFonts w:asciiTheme="minorHAnsi" w:hAnsiTheme="minorHAnsi"/>
          <w:szCs w:val="24"/>
          <w:lang w:val="en-GB"/>
        </w:rPr>
        <w:t xml:space="preserve">Each candidate must, on the latest date for receipt of completed application forms, - </w:t>
      </w:r>
    </w:p>
    <w:p w14:paraId="65CB035A" w14:textId="384C6EF5" w:rsidR="00F41C69" w:rsidRDefault="00F41C69" w:rsidP="00F41C69">
      <w:pPr>
        <w:jc w:val="both"/>
        <w:rPr>
          <w:highlight w:val="yellow"/>
          <w:lang w:eastAsia="en-US" w:bidi="ar-SA"/>
        </w:rPr>
      </w:pPr>
    </w:p>
    <w:p w14:paraId="0C258E5E" w14:textId="77777777" w:rsidR="00F41C69" w:rsidRPr="00A93945" w:rsidRDefault="00F41C69" w:rsidP="00F41C69">
      <w:pPr>
        <w:pStyle w:val="NoSpacing"/>
        <w:numPr>
          <w:ilvl w:val="0"/>
          <w:numId w:val="29"/>
        </w:numPr>
        <w:jc w:val="both"/>
        <w:rPr>
          <w:rFonts w:asciiTheme="minorHAnsi" w:hAnsiTheme="minorHAnsi"/>
        </w:rPr>
      </w:pPr>
      <w:r w:rsidRPr="00A93945">
        <w:rPr>
          <w:rFonts w:asciiTheme="minorHAnsi" w:hAnsiTheme="minorHAnsi"/>
        </w:rPr>
        <w:t>(a)</w:t>
      </w:r>
      <w:r w:rsidRPr="00A93945">
        <w:rPr>
          <w:rFonts w:asciiTheme="minorHAnsi" w:hAnsiTheme="minorHAnsi"/>
        </w:rPr>
        <w:tab/>
        <w:t xml:space="preserve">have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r w:rsidRPr="00A93945">
        <w:rPr>
          <w:rFonts w:asciiTheme="minorHAnsi" w:hAnsiTheme="minorHAnsi"/>
          <w:b/>
        </w:rPr>
        <w:t>and</w:t>
      </w:r>
    </w:p>
    <w:p w14:paraId="17D35B22" w14:textId="77777777" w:rsidR="00F41C69" w:rsidRPr="00A93945" w:rsidRDefault="00F41C69" w:rsidP="00F41C69">
      <w:pPr>
        <w:pStyle w:val="NoSpacing"/>
        <w:ind w:left="1080"/>
        <w:jc w:val="both"/>
        <w:rPr>
          <w:rFonts w:asciiTheme="minorHAnsi" w:hAnsiTheme="minorHAnsi"/>
        </w:rPr>
      </w:pPr>
    </w:p>
    <w:p w14:paraId="225BD68F" w14:textId="77777777" w:rsidR="00F41C69" w:rsidRPr="00A93945" w:rsidRDefault="00F41C69" w:rsidP="00F41C69">
      <w:pPr>
        <w:pStyle w:val="NoSpacing"/>
        <w:ind w:left="1080"/>
        <w:jc w:val="both"/>
        <w:rPr>
          <w:rFonts w:asciiTheme="minorHAnsi" w:hAnsiTheme="minorHAnsi"/>
        </w:rPr>
      </w:pPr>
      <w:r w:rsidRPr="00A93945">
        <w:rPr>
          <w:rFonts w:asciiTheme="minorHAnsi" w:hAnsiTheme="minorHAnsi"/>
        </w:rPr>
        <w:t xml:space="preserve">(b) have obtained at least Grade C (or Honours) in higher level (or Honours) papers in three subjects in that examination (or two subjects if Irish and/or one of the following is included:  Mathematics, Accounting, Business Organisation or Economics) </w:t>
      </w:r>
      <w:r w:rsidRPr="00A93945">
        <w:rPr>
          <w:rFonts w:asciiTheme="minorHAnsi" w:hAnsiTheme="minorHAnsi"/>
          <w:b/>
        </w:rPr>
        <w:t>or</w:t>
      </w:r>
    </w:p>
    <w:p w14:paraId="3842F00F" w14:textId="77777777" w:rsidR="00F41C69" w:rsidRPr="00A93945" w:rsidRDefault="00F41C69" w:rsidP="00F41C69">
      <w:pPr>
        <w:pStyle w:val="NoSpacing"/>
        <w:ind w:left="1080"/>
        <w:jc w:val="both"/>
        <w:rPr>
          <w:rFonts w:asciiTheme="minorHAnsi" w:hAnsiTheme="minorHAnsi"/>
        </w:rPr>
      </w:pPr>
    </w:p>
    <w:p w14:paraId="7B004D8E" w14:textId="77777777" w:rsidR="00F41C69" w:rsidRPr="00C07E81" w:rsidRDefault="00F41C69" w:rsidP="00F41C69">
      <w:pPr>
        <w:pStyle w:val="NoSpacing"/>
        <w:numPr>
          <w:ilvl w:val="0"/>
          <w:numId w:val="29"/>
        </w:numPr>
        <w:jc w:val="both"/>
        <w:rPr>
          <w:rFonts w:asciiTheme="minorHAnsi" w:hAnsiTheme="minorHAnsi" w:cstheme="minorHAnsi"/>
        </w:rPr>
      </w:pPr>
      <w:r w:rsidRPr="00C07E81">
        <w:rPr>
          <w:rFonts w:asciiTheme="minorHAnsi" w:hAnsiTheme="minorHAnsi" w:cstheme="minorHAnsi"/>
        </w:rPr>
        <w:lastRenderedPageBreak/>
        <w:t>Have obtained a comparable standard in an equivalent examination,</w:t>
      </w:r>
      <w:r w:rsidRPr="00C07E81">
        <w:rPr>
          <w:rFonts w:asciiTheme="minorHAnsi" w:hAnsiTheme="minorHAnsi" w:cstheme="minorHAnsi"/>
          <w:b/>
        </w:rPr>
        <w:t xml:space="preserve"> or</w:t>
      </w:r>
      <w:r w:rsidRPr="00C07E81">
        <w:rPr>
          <w:rFonts w:asciiTheme="minorHAnsi" w:hAnsiTheme="minorHAnsi" w:cstheme="minorHAnsi"/>
        </w:rPr>
        <w:t xml:space="preserve"> </w:t>
      </w:r>
    </w:p>
    <w:p w14:paraId="55AC462F" w14:textId="77777777" w:rsidR="00F41C69" w:rsidRPr="00C07E81" w:rsidRDefault="00F41C69" w:rsidP="00F41C69">
      <w:pPr>
        <w:pStyle w:val="NoSpacing"/>
        <w:ind w:left="1080"/>
        <w:jc w:val="both"/>
        <w:rPr>
          <w:rFonts w:asciiTheme="minorHAnsi" w:hAnsiTheme="minorHAnsi" w:cstheme="minorHAnsi"/>
        </w:rPr>
      </w:pPr>
    </w:p>
    <w:p w14:paraId="4D0D4DD1" w14:textId="77777777" w:rsidR="00F41C69" w:rsidRPr="00C07E81" w:rsidRDefault="00F41C69" w:rsidP="00F41C69">
      <w:pPr>
        <w:pStyle w:val="NoSpacing"/>
        <w:numPr>
          <w:ilvl w:val="0"/>
          <w:numId w:val="29"/>
        </w:numPr>
        <w:jc w:val="both"/>
        <w:rPr>
          <w:rFonts w:asciiTheme="minorHAnsi" w:hAnsiTheme="minorHAnsi" w:cstheme="minorHAnsi"/>
        </w:rPr>
      </w:pPr>
      <w:r w:rsidRPr="00C07E81">
        <w:rPr>
          <w:rFonts w:asciiTheme="minorHAnsi" w:hAnsiTheme="minorHAnsi" w:cstheme="minorHAnsi"/>
        </w:rPr>
        <w:t>Hold a third level qualification of at least degree standard.</w:t>
      </w:r>
    </w:p>
    <w:p w14:paraId="67498FFB" w14:textId="77777777" w:rsidR="00F41C69" w:rsidRPr="00C07E81" w:rsidRDefault="00F41C69" w:rsidP="00F41C69">
      <w:pPr>
        <w:jc w:val="both"/>
        <w:rPr>
          <w:rFonts w:asciiTheme="minorHAnsi" w:hAnsiTheme="minorHAnsi" w:cstheme="minorHAnsi"/>
          <w:lang w:eastAsia="en-US" w:bidi="ar-SA"/>
        </w:rPr>
      </w:pPr>
    </w:p>
    <w:p w14:paraId="54677A29" w14:textId="58602D28" w:rsidR="00C12040" w:rsidRPr="00C07E81" w:rsidRDefault="00C12040" w:rsidP="00F41C69">
      <w:pPr>
        <w:pStyle w:val="NoSpacing"/>
        <w:numPr>
          <w:ilvl w:val="0"/>
          <w:numId w:val="29"/>
        </w:numPr>
        <w:jc w:val="both"/>
        <w:rPr>
          <w:rFonts w:asciiTheme="minorHAnsi" w:hAnsiTheme="minorHAnsi" w:cstheme="minorHAnsi"/>
          <w:lang w:eastAsia="zh-CN"/>
        </w:rPr>
      </w:pPr>
      <w:r w:rsidRPr="00C07E81">
        <w:rPr>
          <w:rFonts w:asciiTheme="minorHAnsi" w:hAnsiTheme="minorHAnsi" w:cstheme="minorHAnsi"/>
          <w:lang w:eastAsia="zh-CN"/>
        </w:rPr>
        <w:t>Proficient competency in the use of the Irish Language in carrying out day to day duties.</w:t>
      </w:r>
    </w:p>
    <w:p w14:paraId="7CF17DB3" w14:textId="77777777" w:rsidR="00F41C69" w:rsidRPr="00C07E81" w:rsidRDefault="00F41C69" w:rsidP="00F41C69">
      <w:pPr>
        <w:pStyle w:val="NoSpacing"/>
        <w:jc w:val="both"/>
        <w:rPr>
          <w:rFonts w:asciiTheme="minorHAnsi" w:hAnsiTheme="minorHAnsi" w:cstheme="minorHAnsi"/>
          <w:lang w:eastAsia="zh-CN"/>
        </w:rPr>
      </w:pPr>
    </w:p>
    <w:p w14:paraId="78C7111A" w14:textId="5C4BE0BC" w:rsidR="00C12040" w:rsidRPr="00C07E81" w:rsidRDefault="00C12040" w:rsidP="00F41C69">
      <w:pPr>
        <w:pStyle w:val="NoSpacing"/>
        <w:numPr>
          <w:ilvl w:val="0"/>
          <w:numId w:val="29"/>
        </w:numPr>
        <w:jc w:val="both"/>
        <w:rPr>
          <w:rFonts w:asciiTheme="minorHAnsi" w:hAnsiTheme="minorHAnsi" w:cstheme="minorHAnsi"/>
          <w:lang w:eastAsia="zh-CN"/>
        </w:rPr>
      </w:pPr>
      <w:r w:rsidRPr="00C07E81">
        <w:rPr>
          <w:rFonts w:asciiTheme="minorHAnsi" w:hAnsiTheme="minorHAnsi" w:cstheme="minorHAnsi"/>
          <w:lang w:eastAsia="zh-CN"/>
        </w:rPr>
        <w:t>Excellent communication skills, both in Irish and English, along with proven organisational ability.</w:t>
      </w:r>
    </w:p>
    <w:p w14:paraId="15F23FAF" w14:textId="77777777" w:rsidR="009D5135" w:rsidRPr="00C07E81" w:rsidRDefault="009D5135" w:rsidP="00F41C69">
      <w:pPr>
        <w:pStyle w:val="NoSpacing"/>
        <w:jc w:val="both"/>
        <w:rPr>
          <w:rFonts w:asciiTheme="minorHAnsi" w:hAnsiTheme="minorHAnsi" w:cstheme="minorHAnsi"/>
          <w:lang w:eastAsia="zh-CN"/>
        </w:rPr>
      </w:pPr>
    </w:p>
    <w:p w14:paraId="241C0A94" w14:textId="30A426C7" w:rsidR="0017529C" w:rsidRPr="00C07E81" w:rsidRDefault="0017529C" w:rsidP="00F41C69">
      <w:pPr>
        <w:pStyle w:val="NoSpacing"/>
        <w:numPr>
          <w:ilvl w:val="0"/>
          <w:numId w:val="29"/>
        </w:numPr>
        <w:jc w:val="both"/>
        <w:rPr>
          <w:rFonts w:asciiTheme="minorHAnsi" w:hAnsiTheme="minorHAnsi" w:cstheme="minorHAnsi"/>
          <w:lang w:eastAsia="zh-CN"/>
        </w:rPr>
      </w:pPr>
      <w:r w:rsidRPr="00C07E81">
        <w:rPr>
          <w:rFonts w:asciiTheme="minorHAnsi" w:hAnsiTheme="minorHAnsi" w:cstheme="minorHAnsi"/>
          <w:lang w:eastAsia="zh-CN"/>
        </w:rPr>
        <w:t xml:space="preserve">A minimum of one year experience working in a </w:t>
      </w:r>
      <w:proofErr w:type="gramStart"/>
      <w:r w:rsidRPr="00C07E81">
        <w:rPr>
          <w:rFonts w:asciiTheme="minorHAnsi" w:hAnsiTheme="minorHAnsi" w:cstheme="minorHAnsi"/>
          <w:lang w:eastAsia="zh-CN"/>
        </w:rPr>
        <w:t>Government</w:t>
      </w:r>
      <w:proofErr w:type="gramEnd"/>
      <w:r w:rsidRPr="00C07E81">
        <w:rPr>
          <w:rFonts w:asciiTheme="minorHAnsi" w:hAnsiTheme="minorHAnsi" w:cstheme="minorHAnsi"/>
          <w:lang w:eastAsia="zh-CN"/>
        </w:rPr>
        <w:t xml:space="preserve"> body, voluntary organisation or other relevant body in the promotion and development of the Irish language or equivalent relevant experience.</w:t>
      </w:r>
    </w:p>
    <w:p w14:paraId="62CEA329" w14:textId="77777777" w:rsidR="009D5135" w:rsidRPr="00C07E81" w:rsidRDefault="009D5135" w:rsidP="00F41C69">
      <w:pPr>
        <w:pStyle w:val="NoSpacing"/>
        <w:jc w:val="both"/>
        <w:rPr>
          <w:rFonts w:asciiTheme="minorHAnsi" w:hAnsiTheme="minorHAnsi" w:cstheme="minorHAnsi"/>
          <w:lang w:eastAsia="zh-CN"/>
        </w:rPr>
      </w:pPr>
    </w:p>
    <w:p w14:paraId="2C563C1B" w14:textId="08DF497A" w:rsidR="0017529C" w:rsidRPr="00C07E81" w:rsidRDefault="0017529C" w:rsidP="00F41C69">
      <w:pPr>
        <w:pStyle w:val="NoSpacing"/>
        <w:numPr>
          <w:ilvl w:val="0"/>
          <w:numId w:val="29"/>
        </w:numPr>
        <w:jc w:val="both"/>
        <w:rPr>
          <w:rFonts w:asciiTheme="minorHAnsi" w:hAnsiTheme="minorHAnsi" w:cstheme="minorHAnsi"/>
          <w:lang w:eastAsia="en-US" w:bidi="ar-SA"/>
        </w:rPr>
      </w:pPr>
      <w:r w:rsidRPr="00C07E81">
        <w:rPr>
          <w:rFonts w:asciiTheme="minorHAnsi" w:hAnsiTheme="minorHAnsi" w:cstheme="minorHAnsi"/>
          <w:lang w:eastAsia="zh-CN"/>
        </w:rPr>
        <w:t xml:space="preserve">Knowledge of the Official Languages Act, 2003 in a local government context.  </w:t>
      </w:r>
    </w:p>
    <w:p w14:paraId="034C93FB" w14:textId="77777777" w:rsidR="0017529C" w:rsidRPr="00A20672" w:rsidRDefault="0017529C" w:rsidP="00F41C69">
      <w:pPr>
        <w:pStyle w:val="NoSpacing"/>
        <w:jc w:val="both"/>
      </w:pPr>
    </w:p>
    <w:p w14:paraId="2BD5B231" w14:textId="77777777" w:rsidR="009E0084" w:rsidRDefault="009E0084" w:rsidP="00F41C69">
      <w:pPr>
        <w:pStyle w:val="NoSpacing"/>
        <w:jc w:val="both"/>
        <w:rPr>
          <w:rFonts w:ascii="Book Antiqua" w:hAnsi="Book Antiqua"/>
        </w:rPr>
      </w:pPr>
    </w:p>
    <w:p w14:paraId="4021C983" w14:textId="77777777" w:rsidR="009D5135" w:rsidRDefault="009D5135" w:rsidP="00482D73">
      <w:pPr>
        <w:jc w:val="both"/>
        <w:rPr>
          <w:rFonts w:ascii="Book Antiqua" w:hAnsi="Book Antiqua"/>
        </w:rPr>
      </w:pPr>
    </w:p>
    <w:p w14:paraId="7C219B19" w14:textId="77777777" w:rsidR="00050D8D" w:rsidRDefault="00050D8D" w:rsidP="00050D8D">
      <w:pPr>
        <w:jc w:val="both"/>
        <w:rPr>
          <w:rFonts w:asciiTheme="minorHAnsi" w:hAnsiTheme="minorHAnsi"/>
          <w:b/>
        </w:rPr>
      </w:pPr>
      <w:r>
        <w:rPr>
          <w:rFonts w:asciiTheme="minorHAnsi" w:hAnsiTheme="minorHAnsi" w:cs="Arial"/>
          <w:b/>
          <w:color w:val="000000"/>
        </w:rPr>
        <w:t xml:space="preserve">Each candidate must include on the application form details of all qualifications obtained by them.  </w:t>
      </w:r>
      <w:r>
        <w:rPr>
          <w:rFonts w:asciiTheme="minorHAnsi" w:hAnsiTheme="minorHAnsi"/>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6B3C6A8C" w14:textId="77777777" w:rsidR="009E0084" w:rsidRDefault="009E0084" w:rsidP="00482D73">
      <w:pPr>
        <w:jc w:val="both"/>
        <w:rPr>
          <w:rFonts w:ascii="Book Antiqua" w:hAnsi="Book Antiqua"/>
        </w:rPr>
      </w:pPr>
    </w:p>
    <w:p w14:paraId="07D07366" w14:textId="440BD8E4" w:rsidR="00341D1C" w:rsidRDefault="00341D1C" w:rsidP="00482D73">
      <w:pPr>
        <w:jc w:val="both"/>
        <w:rPr>
          <w:rFonts w:ascii="Book Antiqua" w:hAnsi="Book Antiqua"/>
        </w:rPr>
      </w:pPr>
    </w:p>
    <w:p w14:paraId="158C8B48" w14:textId="4BC8100A" w:rsidR="006A3E61" w:rsidRDefault="006A3E61" w:rsidP="00482D73">
      <w:pPr>
        <w:jc w:val="both"/>
        <w:rPr>
          <w:rFonts w:ascii="Book Antiqua" w:hAnsi="Book Antiqua"/>
        </w:rPr>
      </w:pPr>
    </w:p>
    <w:p w14:paraId="551C2307" w14:textId="3378A3C1" w:rsidR="006A3E61" w:rsidRDefault="006A3E61" w:rsidP="00482D73">
      <w:pPr>
        <w:jc w:val="both"/>
        <w:rPr>
          <w:rFonts w:ascii="Book Antiqua" w:hAnsi="Book Antiqua"/>
        </w:rPr>
      </w:pPr>
    </w:p>
    <w:p w14:paraId="362EDF48" w14:textId="3F38A187" w:rsidR="006A3E61" w:rsidRDefault="006A3E61" w:rsidP="00482D73">
      <w:pPr>
        <w:jc w:val="both"/>
        <w:rPr>
          <w:rFonts w:ascii="Book Antiqua" w:hAnsi="Book Antiqua"/>
        </w:rPr>
      </w:pPr>
    </w:p>
    <w:p w14:paraId="7A997FBF" w14:textId="6DC6BC11" w:rsidR="006A3E61" w:rsidRDefault="006A3E61" w:rsidP="00482D73">
      <w:pPr>
        <w:jc w:val="both"/>
        <w:rPr>
          <w:rFonts w:ascii="Book Antiqua" w:hAnsi="Book Antiqua"/>
        </w:rPr>
      </w:pPr>
    </w:p>
    <w:p w14:paraId="7C29D7C6" w14:textId="6C47D404" w:rsidR="006A3E61" w:rsidRDefault="006A3E61" w:rsidP="00482D73">
      <w:pPr>
        <w:jc w:val="both"/>
        <w:rPr>
          <w:rFonts w:ascii="Book Antiqua" w:hAnsi="Book Antiqua"/>
        </w:rPr>
      </w:pPr>
    </w:p>
    <w:p w14:paraId="1A9D9EDB" w14:textId="2CB8DAF1" w:rsidR="006A3E61" w:rsidRDefault="006A3E61" w:rsidP="00482D73">
      <w:pPr>
        <w:jc w:val="both"/>
        <w:rPr>
          <w:rFonts w:ascii="Book Antiqua" w:hAnsi="Book Antiqua"/>
        </w:rPr>
      </w:pPr>
    </w:p>
    <w:p w14:paraId="4AB42352" w14:textId="7BBBDD79" w:rsidR="00910602" w:rsidRDefault="00910602" w:rsidP="00482D73">
      <w:pPr>
        <w:jc w:val="both"/>
        <w:rPr>
          <w:rFonts w:ascii="Book Antiqua" w:hAnsi="Book Antiqua"/>
        </w:rPr>
      </w:pPr>
    </w:p>
    <w:p w14:paraId="712C5F3E" w14:textId="4E4ECA21" w:rsidR="00910602" w:rsidRDefault="00910602" w:rsidP="00482D73">
      <w:pPr>
        <w:jc w:val="both"/>
        <w:rPr>
          <w:rFonts w:ascii="Book Antiqua" w:hAnsi="Book Antiqua"/>
        </w:rPr>
      </w:pPr>
    </w:p>
    <w:p w14:paraId="3FAD3086" w14:textId="722B6B07" w:rsidR="00910602" w:rsidRDefault="00910602" w:rsidP="00482D73">
      <w:pPr>
        <w:jc w:val="both"/>
        <w:rPr>
          <w:rFonts w:ascii="Book Antiqua" w:hAnsi="Book Antiqua"/>
        </w:rPr>
      </w:pPr>
    </w:p>
    <w:p w14:paraId="06B5F065" w14:textId="0CD4081E" w:rsidR="00910602" w:rsidRDefault="00910602" w:rsidP="00482D73">
      <w:pPr>
        <w:jc w:val="both"/>
        <w:rPr>
          <w:rFonts w:ascii="Book Antiqua" w:hAnsi="Book Antiqua"/>
        </w:rPr>
      </w:pPr>
    </w:p>
    <w:p w14:paraId="3D482DEE" w14:textId="1516E4CC" w:rsidR="00910602" w:rsidRDefault="00910602" w:rsidP="00482D73">
      <w:pPr>
        <w:jc w:val="both"/>
        <w:rPr>
          <w:rFonts w:ascii="Book Antiqua" w:hAnsi="Book Antiqua"/>
        </w:rPr>
      </w:pPr>
    </w:p>
    <w:p w14:paraId="2A5417B7" w14:textId="771E8465" w:rsidR="00910602" w:rsidRDefault="00910602" w:rsidP="00482D73">
      <w:pPr>
        <w:jc w:val="both"/>
        <w:rPr>
          <w:rFonts w:ascii="Book Antiqua" w:hAnsi="Book Antiqua"/>
        </w:rPr>
      </w:pPr>
    </w:p>
    <w:p w14:paraId="68CA0A61" w14:textId="29FD1676" w:rsidR="00910602" w:rsidRDefault="00910602" w:rsidP="00482D73">
      <w:pPr>
        <w:jc w:val="both"/>
        <w:rPr>
          <w:rFonts w:ascii="Book Antiqua" w:hAnsi="Book Antiqua"/>
        </w:rPr>
      </w:pPr>
    </w:p>
    <w:p w14:paraId="6D5383EE" w14:textId="37F94436" w:rsidR="00910602" w:rsidRDefault="00910602" w:rsidP="00482D73">
      <w:pPr>
        <w:jc w:val="both"/>
        <w:rPr>
          <w:rFonts w:ascii="Book Antiqua" w:hAnsi="Book Antiqua"/>
        </w:rPr>
      </w:pPr>
    </w:p>
    <w:p w14:paraId="70BAA41B" w14:textId="43368D81" w:rsidR="00910602" w:rsidRDefault="00910602" w:rsidP="00482D73">
      <w:pPr>
        <w:jc w:val="both"/>
        <w:rPr>
          <w:rFonts w:ascii="Book Antiqua" w:hAnsi="Book Antiqua"/>
        </w:rPr>
      </w:pPr>
    </w:p>
    <w:p w14:paraId="1EDF64B5" w14:textId="7B273B3B" w:rsidR="00910602" w:rsidRDefault="00910602" w:rsidP="00482D73">
      <w:pPr>
        <w:jc w:val="both"/>
        <w:rPr>
          <w:rFonts w:ascii="Book Antiqua" w:hAnsi="Book Antiqua"/>
        </w:rPr>
      </w:pPr>
    </w:p>
    <w:p w14:paraId="2B185194" w14:textId="5EFE5A14" w:rsidR="00910602" w:rsidRDefault="00910602" w:rsidP="00482D73">
      <w:pPr>
        <w:jc w:val="both"/>
        <w:rPr>
          <w:rFonts w:ascii="Book Antiqua" w:hAnsi="Book Antiqua"/>
        </w:rPr>
      </w:pPr>
    </w:p>
    <w:p w14:paraId="5ED29DC3" w14:textId="50FB1C47" w:rsidR="00910602" w:rsidRDefault="00910602" w:rsidP="00482D73">
      <w:pPr>
        <w:jc w:val="both"/>
        <w:rPr>
          <w:rFonts w:ascii="Book Antiqua" w:hAnsi="Book Antiqua"/>
        </w:rPr>
      </w:pPr>
    </w:p>
    <w:p w14:paraId="4C78B2D9" w14:textId="4D720D9E" w:rsidR="00910602" w:rsidRDefault="00910602" w:rsidP="00482D73">
      <w:pPr>
        <w:jc w:val="both"/>
        <w:rPr>
          <w:rFonts w:ascii="Book Antiqua" w:hAnsi="Book Antiqua"/>
        </w:rPr>
      </w:pPr>
    </w:p>
    <w:p w14:paraId="4B4851F4" w14:textId="307CCC8B" w:rsidR="00910602" w:rsidRDefault="00910602" w:rsidP="00482D73">
      <w:pPr>
        <w:jc w:val="both"/>
        <w:rPr>
          <w:rFonts w:ascii="Book Antiqua" w:hAnsi="Book Antiqua"/>
        </w:rPr>
      </w:pPr>
    </w:p>
    <w:p w14:paraId="3EBFAE3D" w14:textId="77777777" w:rsidR="00910602" w:rsidRDefault="00910602" w:rsidP="00482D73">
      <w:pPr>
        <w:jc w:val="both"/>
        <w:rPr>
          <w:rFonts w:ascii="Book Antiqua" w:hAnsi="Book Antiqua"/>
        </w:rPr>
      </w:pPr>
    </w:p>
    <w:p w14:paraId="65BBDBE6" w14:textId="72EFFD03" w:rsidR="006A3E61" w:rsidRDefault="006A3E61" w:rsidP="00482D73">
      <w:pPr>
        <w:jc w:val="both"/>
        <w:rPr>
          <w:rFonts w:ascii="Book Antiqua" w:hAnsi="Book Antiqua"/>
        </w:rPr>
      </w:pPr>
    </w:p>
    <w:p w14:paraId="7BCA62F5" w14:textId="1E434F69" w:rsidR="006A3E61" w:rsidRDefault="006A3E61" w:rsidP="00482D73">
      <w:pPr>
        <w:jc w:val="both"/>
        <w:rPr>
          <w:rFonts w:ascii="Book Antiqua" w:hAnsi="Book Antiqua"/>
        </w:rPr>
      </w:pPr>
    </w:p>
    <w:p w14:paraId="174A331B" w14:textId="149762FC" w:rsidR="006A3E61" w:rsidRDefault="006A3E61" w:rsidP="00482D73">
      <w:pPr>
        <w:jc w:val="both"/>
        <w:rPr>
          <w:rFonts w:ascii="Book Antiqua" w:hAnsi="Book Antiqua"/>
        </w:rPr>
      </w:pPr>
    </w:p>
    <w:p w14:paraId="0EBD1EAA" w14:textId="084E0D51" w:rsidR="006A3E61" w:rsidRDefault="006A3E61" w:rsidP="00482D73">
      <w:pPr>
        <w:jc w:val="both"/>
        <w:rPr>
          <w:rFonts w:ascii="Book Antiqua" w:hAnsi="Book Antiqua"/>
        </w:rPr>
      </w:pPr>
    </w:p>
    <w:p w14:paraId="4DD0CB66" w14:textId="388F841F" w:rsidR="00910602" w:rsidRPr="00A93945" w:rsidRDefault="00910602" w:rsidP="00867A9F">
      <w:pPr>
        <w:pStyle w:val="BodyText"/>
        <w:jc w:val="center"/>
        <w:rPr>
          <w:rFonts w:asciiTheme="minorHAnsi" w:hAnsiTheme="minorHAnsi"/>
          <w:szCs w:val="24"/>
        </w:rPr>
      </w:pPr>
      <w:r w:rsidRPr="00A93945">
        <w:rPr>
          <w:rFonts w:asciiTheme="minorHAnsi" w:hAnsiTheme="minorHAnsi"/>
          <w:b/>
          <w:sz w:val="32"/>
          <w:szCs w:val="32"/>
          <w:u w:val="single"/>
        </w:rPr>
        <w:lastRenderedPageBreak/>
        <w:t xml:space="preserve">Competencies for the post of Staff Officer </w:t>
      </w:r>
      <w:r>
        <w:rPr>
          <w:rFonts w:asciiTheme="minorHAnsi" w:hAnsiTheme="minorHAnsi"/>
          <w:b/>
          <w:sz w:val="32"/>
          <w:szCs w:val="32"/>
          <w:u w:val="single"/>
        </w:rPr>
        <w:t>with Irish Language Officer Responsi</w:t>
      </w:r>
      <w:r w:rsidR="00867A9F">
        <w:rPr>
          <w:rFonts w:asciiTheme="minorHAnsi" w:hAnsiTheme="minorHAnsi"/>
          <w:b/>
          <w:sz w:val="32"/>
          <w:szCs w:val="32"/>
          <w:u w:val="single"/>
        </w:rPr>
        <w:t xml:space="preserve">bilities </w:t>
      </w:r>
    </w:p>
    <w:p w14:paraId="5E17E33E" w14:textId="77777777" w:rsidR="00910602" w:rsidRPr="00A93945" w:rsidRDefault="00910602" w:rsidP="00910602">
      <w:pPr>
        <w:pStyle w:val="BodyText"/>
        <w:jc w:val="both"/>
        <w:rPr>
          <w:rFonts w:asciiTheme="minorHAnsi" w:hAnsiTheme="minorHAnsi"/>
          <w:szCs w:val="24"/>
        </w:rPr>
      </w:pPr>
      <w:r w:rsidRPr="00A93945">
        <w:rPr>
          <w:rFonts w:asciiTheme="minorHAnsi" w:hAnsiTheme="minorHAnsi"/>
          <w:sz w:val="22"/>
          <w:szCs w:val="22"/>
        </w:rPr>
        <w:t xml:space="preserve">Key Competencies for the post include the following and candidates will be expected to demonstrate sufficient evidence within their application form of competence under each of these.  Please take </w:t>
      </w:r>
      <w:proofErr w:type="gramStart"/>
      <w:r w:rsidRPr="00A93945">
        <w:rPr>
          <w:rFonts w:asciiTheme="minorHAnsi" w:hAnsiTheme="minorHAnsi"/>
          <w:sz w:val="22"/>
          <w:szCs w:val="22"/>
        </w:rPr>
        <w:t>particular note</w:t>
      </w:r>
      <w:proofErr w:type="gramEnd"/>
      <w:r w:rsidRPr="00A93945">
        <w:rPr>
          <w:rFonts w:asciiTheme="minorHAnsi" w:hAnsiTheme="minorHAnsi"/>
          <w:sz w:val="22"/>
          <w:szCs w:val="22"/>
        </w:rPr>
        <w:t xml:space="preserve"> of these when completing the application form as any short-listing or interview processes will be based on the information provided by the candidates:</w:t>
      </w:r>
    </w:p>
    <w:tbl>
      <w:tblPr>
        <w:tblStyle w:val="TableGrid"/>
        <w:tblW w:w="0" w:type="auto"/>
        <w:tblLook w:val="04A0" w:firstRow="1" w:lastRow="0" w:firstColumn="1" w:lastColumn="0" w:noHBand="0" w:noVBand="1"/>
      </w:tblPr>
      <w:tblGrid>
        <w:gridCol w:w="3256"/>
        <w:gridCol w:w="6373"/>
      </w:tblGrid>
      <w:tr w:rsidR="00910602" w:rsidRPr="00A93945" w14:paraId="7793D16A" w14:textId="77777777" w:rsidTr="002C1454">
        <w:tc>
          <w:tcPr>
            <w:tcW w:w="3256" w:type="dxa"/>
            <w:shd w:val="clear" w:color="auto" w:fill="D9D9D9" w:themeFill="background1" w:themeFillShade="D9"/>
          </w:tcPr>
          <w:p w14:paraId="55759D89" w14:textId="77777777" w:rsidR="00910602" w:rsidRPr="00A93945" w:rsidRDefault="00910602" w:rsidP="002C1454">
            <w:pPr>
              <w:pStyle w:val="BodyText"/>
              <w:rPr>
                <w:rFonts w:asciiTheme="minorHAnsi" w:hAnsiTheme="minorHAnsi"/>
                <w:b/>
                <w:szCs w:val="24"/>
              </w:rPr>
            </w:pPr>
            <w:r w:rsidRPr="00A93945">
              <w:rPr>
                <w:rFonts w:asciiTheme="minorHAnsi" w:hAnsiTheme="minorHAnsi"/>
                <w:b/>
                <w:szCs w:val="24"/>
              </w:rPr>
              <w:t xml:space="preserve">Management &amp; Change </w:t>
            </w:r>
          </w:p>
        </w:tc>
        <w:tc>
          <w:tcPr>
            <w:tcW w:w="6373" w:type="dxa"/>
          </w:tcPr>
          <w:p w14:paraId="1C296CB6" w14:textId="77777777" w:rsidR="00910602" w:rsidRPr="00A93945" w:rsidRDefault="00910602" w:rsidP="00910602">
            <w:pPr>
              <w:pStyle w:val="NoSpacing"/>
              <w:numPr>
                <w:ilvl w:val="0"/>
                <w:numId w:val="22"/>
              </w:numPr>
              <w:jc w:val="both"/>
              <w:rPr>
                <w:rFonts w:ascii="Calibri" w:eastAsia="Calibri" w:hAnsi="Calibri" w:cs="Calibri"/>
                <w:kern w:val="0"/>
                <w:lang w:val="en-US" w:eastAsia="en-US" w:bidi="ar-SA"/>
              </w:rPr>
            </w:pPr>
            <w:r w:rsidRPr="00A93945">
              <w:rPr>
                <w:rFonts w:ascii="Calibri" w:hAnsi="Calibri" w:cs="Calibri"/>
              </w:rPr>
              <w:t>Understand the need for change and get this across persuasively to others.</w:t>
            </w:r>
          </w:p>
          <w:p w14:paraId="7C3C30B8" w14:textId="77777777" w:rsidR="00910602" w:rsidRPr="00A93945" w:rsidRDefault="00910602" w:rsidP="002C1454">
            <w:pPr>
              <w:pStyle w:val="NoSpacing"/>
              <w:jc w:val="both"/>
              <w:rPr>
                <w:rFonts w:ascii="Calibri" w:eastAsia="Calibri" w:hAnsi="Calibri" w:cs="Calibri"/>
                <w:kern w:val="0"/>
                <w:lang w:val="en-US" w:eastAsia="en-US" w:bidi="ar-SA"/>
              </w:rPr>
            </w:pPr>
          </w:p>
          <w:p w14:paraId="2C26024C" w14:textId="77777777" w:rsidR="00910602" w:rsidRDefault="00910602" w:rsidP="00910602">
            <w:pPr>
              <w:pStyle w:val="NoSpacing"/>
              <w:numPr>
                <w:ilvl w:val="0"/>
                <w:numId w:val="22"/>
              </w:numPr>
              <w:jc w:val="both"/>
              <w:rPr>
                <w:rFonts w:ascii="Calibri" w:hAnsi="Calibri" w:cs="Calibri"/>
              </w:rPr>
            </w:pPr>
            <w:r w:rsidRPr="00A93945">
              <w:rPr>
                <w:rFonts w:ascii="Calibri" w:hAnsi="Calibri" w:cs="Calibri"/>
              </w:rPr>
              <w:t>Make a positive case for change and elicit commitment from others.</w:t>
            </w:r>
          </w:p>
          <w:p w14:paraId="4932F666" w14:textId="77777777" w:rsidR="00910602" w:rsidRPr="00A93945" w:rsidRDefault="00910602" w:rsidP="002C1454">
            <w:pPr>
              <w:pStyle w:val="NoSpacing"/>
              <w:jc w:val="both"/>
              <w:rPr>
                <w:rFonts w:ascii="Calibri" w:hAnsi="Calibri" w:cs="Calibri"/>
              </w:rPr>
            </w:pPr>
          </w:p>
          <w:p w14:paraId="43238A43" w14:textId="77777777" w:rsidR="00910602" w:rsidRPr="00A93945" w:rsidRDefault="00910602" w:rsidP="00910602">
            <w:pPr>
              <w:pStyle w:val="NoSpacing"/>
              <w:numPr>
                <w:ilvl w:val="0"/>
                <w:numId w:val="22"/>
              </w:numPr>
              <w:jc w:val="both"/>
              <w:rPr>
                <w:rFonts w:ascii="Calibri" w:hAnsi="Calibri" w:cs="Calibri"/>
              </w:rPr>
            </w:pPr>
            <w:r w:rsidRPr="00A93945">
              <w:rPr>
                <w:rFonts w:ascii="Calibri" w:hAnsi="Calibri" w:cs="Calibri"/>
              </w:rPr>
              <w:t xml:space="preserve">Implement change in an orderly and determined </w:t>
            </w:r>
            <w:proofErr w:type="gramStart"/>
            <w:r w:rsidRPr="00A93945">
              <w:rPr>
                <w:rFonts w:ascii="Calibri" w:hAnsi="Calibri" w:cs="Calibri"/>
              </w:rPr>
              <w:t>manner</w:t>
            </w:r>
            <w:proofErr w:type="gramEnd"/>
          </w:p>
          <w:p w14:paraId="3F1A8602" w14:textId="77777777" w:rsidR="00910602" w:rsidRPr="00A93945" w:rsidRDefault="00910602" w:rsidP="002C1454">
            <w:pPr>
              <w:pStyle w:val="NoSpacing"/>
              <w:jc w:val="both"/>
              <w:rPr>
                <w:rFonts w:asciiTheme="minorHAnsi" w:hAnsiTheme="minorHAnsi" w:cstheme="minorHAnsi"/>
                <w:sz w:val="22"/>
                <w:szCs w:val="22"/>
              </w:rPr>
            </w:pPr>
          </w:p>
        </w:tc>
      </w:tr>
      <w:tr w:rsidR="00910602" w:rsidRPr="00A93945" w14:paraId="74CBEFB6" w14:textId="77777777" w:rsidTr="002C1454">
        <w:tc>
          <w:tcPr>
            <w:tcW w:w="3256" w:type="dxa"/>
            <w:shd w:val="clear" w:color="auto" w:fill="D9D9D9" w:themeFill="background1" w:themeFillShade="D9"/>
          </w:tcPr>
          <w:p w14:paraId="7CD5D5C7" w14:textId="77777777" w:rsidR="00910602" w:rsidRPr="00A93945" w:rsidRDefault="00910602" w:rsidP="002C1454">
            <w:pPr>
              <w:pStyle w:val="BodyText"/>
              <w:rPr>
                <w:rFonts w:asciiTheme="minorHAnsi" w:hAnsiTheme="minorHAnsi"/>
                <w:b/>
                <w:szCs w:val="24"/>
              </w:rPr>
            </w:pPr>
            <w:r w:rsidRPr="00A93945">
              <w:rPr>
                <w:rFonts w:asciiTheme="minorHAnsi" w:hAnsiTheme="minorHAnsi"/>
                <w:b/>
                <w:szCs w:val="24"/>
              </w:rPr>
              <w:t xml:space="preserve">Delivering Results </w:t>
            </w:r>
          </w:p>
        </w:tc>
        <w:tc>
          <w:tcPr>
            <w:tcW w:w="6373" w:type="dxa"/>
          </w:tcPr>
          <w:p w14:paraId="32772051" w14:textId="77777777" w:rsidR="00910602" w:rsidRPr="00A93945" w:rsidRDefault="00910602" w:rsidP="00910602">
            <w:pPr>
              <w:pStyle w:val="NoSpacing"/>
              <w:numPr>
                <w:ilvl w:val="0"/>
                <w:numId w:val="24"/>
              </w:numPr>
              <w:jc w:val="both"/>
              <w:rPr>
                <w:rFonts w:asciiTheme="minorHAnsi" w:eastAsia="Calibri" w:hAnsiTheme="minorHAnsi" w:cstheme="minorHAnsi"/>
                <w:kern w:val="0"/>
                <w:lang w:val="en-US" w:eastAsia="en-US" w:bidi="ar-SA"/>
              </w:rPr>
            </w:pPr>
            <w:r w:rsidRPr="00A93945">
              <w:rPr>
                <w:rFonts w:asciiTheme="minorHAnsi" w:hAnsiTheme="minorHAnsi" w:cstheme="minorHAnsi"/>
              </w:rPr>
              <w:t>Translate the business/team plan objectives into clear priorities and actions for their area of operation.</w:t>
            </w:r>
          </w:p>
          <w:p w14:paraId="1F1F81FE" w14:textId="77777777" w:rsidR="00910602" w:rsidRPr="00A93945" w:rsidRDefault="00910602" w:rsidP="002C1454">
            <w:pPr>
              <w:pStyle w:val="NoSpacing"/>
              <w:ind w:left="720"/>
              <w:jc w:val="both"/>
              <w:rPr>
                <w:rFonts w:asciiTheme="minorHAnsi" w:eastAsia="Calibri" w:hAnsiTheme="minorHAnsi" w:cstheme="minorHAnsi"/>
                <w:kern w:val="0"/>
                <w:lang w:val="en-US" w:eastAsia="en-US" w:bidi="ar-SA"/>
              </w:rPr>
            </w:pPr>
          </w:p>
          <w:p w14:paraId="16CABA74" w14:textId="77777777" w:rsidR="00910602" w:rsidRDefault="00910602" w:rsidP="00910602">
            <w:pPr>
              <w:pStyle w:val="NoSpacing"/>
              <w:numPr>
                <w:ilvl w:val="0"/>
                <w:numId w:val="24"/>
              </w:numPr>
              <w:jc w:val="both"/>
              <w:rPr>
                <w:rFonts w:asciiTheme="minorHAnsi" w:hAnsiTheme="minorHAnsi" w:cstheme="minorHAnsi"/>
              </w:rPr>
            </w:pPr>
            <w:r w:rsidRPr="00A93945">
              <w:rPr>
                <w:rFonts w:asciiTheme="minorHAnsi" w:hAnsiTheme="minorHAnsi" w:cstheme="minorHAnsi"/>
              </w:rPr>
              <w:t>Help establish high quality service and customer care standards.</w:t>
            </w:r>
          </w:p>
          <w:p w14:paraId="7A5FAB0F" w14:textId="77777777" w:rsidR="00910602" w:rsidRPr="00A93945" w:rsidRDefault="00910602" w:rsidP="002C1454">
            <w:pPr>
              <w:pStyle w:val="NoSpacing"/>
              <w:jc w:val="both"/>
              <w:rPr>
                <w:rFonts w:asciiTheme="minorHAnsi" w:hAnsiTheme="minorHAnsi" w:cstheme="minorHAnsi"/>
              </w:rPr>
            </w:pPr>
          </w:p>
          <w:p w14:paraId="4332641F" w14:textId="77777777" w:rsidR="00910602" w:rsidRDefault="00910602" w:rsidP="00910602">
            <w:pPr>
              <w:pStyle w:val="NoSpacing"/>
              <w:numPr>
                <w:ilvl w:val="0"/>
                <w:numId w:val="24"/>
              </w:numPr>
              <w:jc w:val="both"/>
              <w:rPr>
                <w:rFonts w:asciiTheme="minorHAnsi" w:hAnsiTheme="minorHAnsi" w:cstheme="minorHAnsi"/>
              </w:rPr>
            </w:pPr>
            <w:r w:rsidRPr="00A93945">
              <w:rPr>
                <w:rFonts w:asciiTheme="minorHAnsi" w:hAnsiTheme="minorHAnsi" w:cstheme="minorHAnsi"/>
              </w:rPr>
              <w:t xml:space="preserve">Convert operational objectives into specific work plans, programme activities and schedules, </w:t>
            </w:r>
            <w:proofErr w:type="gramStart"/>
            <w:r w:rsidRPr="00A93945">
              <w:rPr>
                <w:rFonts w:asciiTheme="minorHAnsi" w:hAnsiTheme="minorHAnsi" w:cstheme="minorHAnsi"/>
              </w:rPr>
              <w:t>taking into account</w:t>
            </w:r>
            <w:proofErr w:type="gramEnd"/>
            <w:r w:rsidRPr="00A93945">
              <w:rPr>
                <w:rFonts w:asciiTheme="minorHAnsi" w:hAnsiTheme="minorHAnsi" w:cstheme="minorHAnsi"/>
              </w:rPr>
              <w:t xml:space="preserve"> the broader operation plan when setting priorities.</w:t>
            </w:r>
          </w:p>
          <w:p w14:paraId="7F37D4E5" w14:textId="77777777" w:rsidR="00910602" w:rsidRPr="00A93945" w:rsidRDefault="00910602" w:rsidP="002C1454">
            <w:pPr>
              <w:pStyle w:val="NoSpacing"/>
              <w:jc w:val="both"/>
              <w:rPr>
                <w:rFonts w:asciiTheme="minorHAnsi" w:hAnsiTheme="minorHAnsi" w:cstheme="minorHAnsi"/>
              </w:rPr>
            </w:pPr>
          </w:p>
          <w:p w14:paraId="48836BD0" w14:textId="5C325942" w:rsidR="00910602" w:rsidRPr="00867A9F" w:rsidRDefault="00910602" w:rsidP="00867A9F">
            <w:pPr>
              <w:pStyle w:val="NoSpacing"/>
              <w:numPr>
                <w:ilvl w:val="0"/>
                <w:numId w:val="24"/>
              </w:numPr>
              <w:jc w:val="both"/>
              <w:rPr>
                <w:rFonts w:asciiTheme="minorHAnsi" w:hAnsiTheme="minorHAnsi" w:cstheme="minorHAnsi"/>
              </w:rPr>
            </w:pPr>
            <w:r w:rsidRPr="00A93945">
              <w:rPr>
                <w:rFonts w:asciiTheme="minorHAnsi" w:hAnsiTheme="minorHAnsi" w:cstheme="minorHAnsi"/>
              </w:rPr>
              <w:t xml:space="preserve">Allocate resources (staff and equipment) across jobs to ensure that priorities are </w:t>
            </w:r>
            <w:proofErr w:type="gramStart"/>
            <w:r w:rsidRPr="00A93945">
              <w:rPr>
                <w:rFonts w:asciiTheme="minorHAnsi" w:hAnsiTheme="minorHAnsi" w:cstheme="minorHAnsi"/>
              </w:rPr>
              <w:t>met</w:t>
            </w:r>
            <w:proofErr w:type="gramEnd"/>
            <w:r w:rsidRPr="00A93945">
              <w:rPr>
                <w:rFonts w:asciiTheme="minorHAnsi" w:hAnsiTheme="minorHAnsi" w:cstheme="minorHAnsi"/>
              </w:rPr>
              <w:t xml:space="preserve"> and that work is executed in the most efficient manner possible to deliver quality work and services.</w:t>
            </w:r>
          </w:p>
        </w:tc>
      </w:tr>
      <w:tr w:rsidR="00910602" w:rsidRPr="00A93945" w14:paraId="03DF4EC7" w14:textId="77777777" w:rsidTr="002C1454">
        <w:tc>
          <w:tcPr>
            <w:tcW w:w="3256" w:type="dxa"/>
            <w:shd w:val="clear" w:color="auto" w:fill="D9D9D9" w:themeFill="background1" w:themeFillShade="D9"/>
          </w:tcPr>
          <w:p w14:paraId="4EB82190" w14:textId="77777777" w:rsidR="00910602" w:rsidRPr="00A93945" w:rsidRDefault="00910602" w:rsidP="002C1454">
            <w:pPr>
              <w:pStyle w:val="BodyText"/>
              <w:rPr>
                <w:rFonts w:asciiTheme="minorHAnsi" w:hAnsiTheme="minorHAnsi"/>
                <w:b/>
                <w:szCs w:val="24"/>
              </w:rPr>
            </w:pPr>
            <w:r w:rsidRPr="00A93945">
              <w:rPr>
                <w:rFonts w:asciiTheme="minorHAnsi" w:hAnsiTheme="minorHAnsi"/>
                <w:b/>
                <w:szCs w:val="24"/>
              </w:rPr>
              <w:t xml:space="preserve">Performance Through People </w:t>
            </w:r>
          </w:p>
        </w:tc>
        <w:tc>
          <w:tcPr>
            <w:tcW w:w="6373" w:type="dxa"/>
          </w:tcPr>
          <w:p w14:paraId="08EC6250" w14:textId="77777777" w:rsidR="00910602" w:rsidRPr="00A93945" w:rsidRDefault="00910602" w:rsidP="00910602">
            <w:pPr>
              <w:pStyle w:val="NoSpacing"/>
              <w:numPr>
                <w:ilvl w:val="0"/>
                <w:numId w:val="23"/>
              </w:numPr>
              <w:jc w:val="both"/>
              <w:rPr>
                <w:rFonts w:asciiTheme="minorHAnsi" w:eastAsia="Calibri" w:hAnsiTheme="minorHAnsi" w:cstheme="minorHAnsi"/>
                <w:kern w:val="0"/>
                <w:lang w:val="en-US" w:eastAsia="en-US" w:bidi="ar-SA"/>
              </w:rPr>
            </w:pPr>
            <w:r w:rsidRPr="00A93945">
              <w:rPr>
                <w:rFonts w:asciiTheme="minorHAnsi" w:hAnsiTheme="minorHAnsi" w:cstheme="minorHAnsi"/>
              </w:rPr>
              <w:t>Lead the team/service area in a manner that provides clarity of purpose and a focus on delivery.</w:t>
            </w:r>
          </w:p>
          <w:p w14:paraId="6F845819" w14:textId="77777777" w:rsidR="00910602" w:rsidRPr="00A93945" w:rsidRDefault="00910602" w:rsidP="002C1454">
            <w:pPr>
              <w:pStyle w:val="NoSpacing"/>
              <w:ind w:left="360"/>
              <w:jc w:val="both"/>
              <w:rPr>
                <w:rFonts w:asciiTheme="minorHAnsi" w:eastAsia="Calibri" w:hAnsiTheme="minorHAnsi" w:cstheme="minorHAnsi"/>
                <w:kern w:val="0"/>
                <w:lang w:val="en-US" w:eastAsia="en-US" w:bidi="ar-SA"/>
              </w:rPr>
            </w:pPr>
          </w:p>
          <w:p w14:paraId="4334AA66" w14:textId="77777777" w:rsidR="00910602" w:rsidRDefault="00910602" w:rsidP="00910602">
            <w:pPr>
              <w:pStyle w:val="NoSpacing"/>
              <w:numPr>
                <w:ilvl w:val="0"/>
                <w:numId w:val="23"/>
              </w:numPr>
              <w:jc w:val="both"/>
              <w:rPr>
                <w:rFonts w:asciiTheme="minorHAnsi" w:hAnsiTheme="minorHAnsi" w:cstheme="minorHAnsi"/>
              </w:rPr>
            </w:pPr>
            <w:r w:rsidRPr="00A93945">
              <w:rPr>
                <w:rFonts w:asciiTheme="minorHAnsi" w:hAnsiTheme="minorHAnsi" w:cstheme="minorHAnsi"/>
              </w:rPr>
              <w:t xml:space="preserve">Show visible commitment to the purpose, </w:t>
            </w:r>
            <w:proofErr w:type="gramStart"/>
            <w:r w:rsidRPr="00A93945">
              <w:rPr>
                <w:rFonts w:asciiTheme="minorHAnsi" w:hAnsiTheme="minorHAnsi" w:cstheme="minorHAnsi"/>
              </w:rPr>
              <w:t>mission</w:t>
            </w:r>
            <w:proofErr w:type="gramEnd"/>
            <w:r w:rsidRPr="00A93945">
              <w:rPr>
                <w:rFonts w:asciiTheme="minorHAnsi" w:hAnsiTheme="minorHAnsi" w:cstheme="minorHAnsi"/>
              </w:rPr>
              <w:t xml:space="preserve"> and vision of the organisation.</w:t>
            </w:r>
          </w:p>
          <w:p w14:paraId="5679D382" w14:textId="77777777" w:rsidR="00910602" w:rsidRPr="00A93945" w:rsidRDefault="00910602" w:rsidP="002C1454">
            <w:pPr>
              <w:pStyle w:val="NoSpacing"/>
              <w:jc w:val="both"/>
              <w:rPr>
                <w:rFonts w:asciiTheme="minorHAnsi" w:hAnsiTheme="minorHAnsi" w:cstheme="minorHAnsi"/>
              </w:rPr>
            </w:pPr>
          </w:p>
          <w:p w14:paraId="1AB414DF" w14:textId="77777777" w:rsidR="00910602" w:rsidRDefault="00910602" w:rsidP="00910602">
            <w:pPr>
              <w:pStyle w:val="NoSpacing"/>
              <w:numPr>
                <w:ilvl w:val="0"/>
                <w:numId w:val="23"/>
              </w:numPr>
              <w:jc w:val="both"/>
              <w:rPr>
                <w:rFonts w:asciiTheme="minorHAnsi" w:hAnsiTheme="minorHAnsi" w:cstheme="minorHAnsi"/>
              </w:rPr>
            </w:pPr>
            <w:r w:rsidRPr="00A93945">
              <w:rPr>
                <w:rFonts w:asciiTheme="minorHAnsi" w:hAnsiTheme="minorHAnsi" w:cstheme="minorHAnsi"/>
              </w:rPr>
              <w:t>Provide a positive sense of purpose for the team in terms of its contribution to the organisation’s objectives.</w:t>
            </w:r>
          </w:p>
          <w:p w14:paraId="09915F0B" w14:textId="77777777" w:rsidR="00910602" w:rsidRPr="00A93945" w:rsidRDefault="00910602" w:rsidP="002C1454">
            <w:pPr>
              <w:pStyle w:val="NoSpacing"/>
              <w:jc w:val="both"/>
              <w:rPr>
                <w:rFonts w:asciiTheme="minorHAnsi" w:hAnsiTheme="minorHAnsi" w:cstheme="minorHAnsi"/>
              </w:rPr>
            </w:pPr>
          </w:p>
          <w:p w14:paraId="28F7ED08" w14:textId="77777777" w:rsidR="00910602" w:rsidRDefault="00910602" w:rsidP="00910602">
            <w:pPr>
              <w:pStyle w:val="NoSpacing"/>
              <w:numPr>
                <w:ilvl w:val="0"/>
                <w:numId w:val="23"/>
              </w:numPr>
              <w:jc w:val="both"/>
              <w:rPr>
                <w:rFonts w:asciiTheme="minorHAnsi" w:hAnsiTheme="minorHAnsi" w:cstheme="minorHAnsi"/>
              </w:rPr>
            </w:pPr>
            <w:r w:rsidRPr="00A93945">
              <w:rPr>
                <w:rFonts w:asciiTheme="minorHAnsi" w:hAnsiTheme="minorHAnsi" w:cstheme="minorHAnsi"/>
              </w:rPr>
              <w:t>Develop the team and its members to achieve corporate objectives through the effective management of performance.</w:t>
            </w:r>
          </w:p>
          <w:p w14:paraId="4A4D230C" w14:textId="77777777" w:rsidR="00910602" w:rsidRPr="00A93945" w:rsidRDefault="00910602" w:rsidP="002C1454">
            <w:pPr>
              <w:pStyle w:val="NoSpacing"/>
              <w:jc w:val="both"/>
              <w:rPr>
                <w:rFonts w:asciiTheme="minorHAnsi" w:hAnsiTheme="minorHAnsi" w:cstheme="minorHAnsi"/>
              </w:rPr>
            </w:pPr>
          </w:p>
          <w:p w14:paraId="3225439F" w14:textId="77777777" w:rsidR="00910602" w:rsidRDefault="00910602" w:rsidP="00910602">
            <w:pPr>
              <w:pStyle w:val="NoSpacing"/>
              <w:numPr>
                <w:ilvl w:val="0"/>
                <w:numId w:val="23"/>
              </w:numPr>
              <w:jc w:val="both"/>
              <w:rPr>
                <w:rFonts w:asciiTheme="minorHAnsi" w:hAnsiTheme="minorHAnsi" w:cstheme="minorHAnsi"/>
              </w:rPr>
            </w:pPr>
            <w:r w:rsidRPr="00A93945">
              <w:rPr>
                <w:rFonts w:asciiTheme="minorHAnsi" w:hAnsiTheme="minorHAnsi" w:cstheme="minorHAnsi"/>
              </w:rPr>
              <w:t>Have effective written and verbal communication and interpersonal skills.</w:t>
            </w:r>
          </w:p>
          <w:p w14:paraId="5AA00C04" w14:textId="77777777" w:rsidR="00F41C69" w:rsidRDefault="00F41C69" w:rsidP="00F41C69">
            <w:pPr>
              <w:pStyle w:val="ListParagraph"/>
              <w:rPr>
                <w:rFonts w:asciiTheme="minorHAnsi" w:hAnsiTheme="minorHAnsi" w:cstheme="minorHAnsi"/>
              </w:rPr>
            </w:pPr>
          </w:p>
          <w:p w14:paraId="0C4666B8" w14:textId="108AA694" w:rsidR="00F41C69" w:rsidRPr="00A93945" w:rsidRDefault="00F41C69" w:rsidP="00F41C69">
            <w:pPr>
              <w:pStyle w:val="NoSpacing"/>
              <w:ind w:left="720"/>
              <w:jc w:val="both"/>
              <w:rPr>
                <w:rFonts w:asciiTheme="minorHAnsi" w:hAnsiTheme="minorHAnsi" w:cstheme="minorHAnsi"/>
              </w:rPr>
            </w:pPr>
          </w:p>
        </w:tc>
      </w:tr>
      <w:tr w:rsidR="00910602" w14:paraId="21B70630" w14:textId="77777777" w:rsidTr="002C1454">
        <w:tc>
          <w:tcPr>
            <w:tcW w:w="3256" w:type="dxa"/>
            <w:shd w:val="clear" w:color="auto" w:fill="D9D9D9" w:themeFill="background1" w:themeFillShade="D9"/>
          </w:tcPr>
          <w:p w14:paraId="28DDE908" w14:textId="77777777" w:rsidR="00910602" w:rsidRPr="00A93945" w:rsidRDefault="00910602" w:rsidP="002C1454">
            <w:pPr>
              <w:pStyle w:val="BodyText"/>
              <w:rPr>
                <w:rFonts w:asciiTheme="minorHAnsi" w:hAnsiTheme="minorHAnsi"/>
                <w:b/>
                <w:szCs w:val="24"/>
              </w:rPr>
            </w:pPr>
            <w:r w:rsidRPr="00A93945">
              <w:rPr>
                <w:rFonts w:asciiTheme="minorHAnsi" w:hAnsiTheme="minorHAnsi"/>
                <w:b/>
                <w:szCs w:val="24"/>
              </w:rPr>
              <w:lastRenderedPageBreak/>
              <w:t>Local Government Knowledge &amp; Understanding</w:t>
            </w:r>
          </w:p>
        </w:tc>
        <w:tc>
          <w:tcPr>
            <w:tcW w:w="6373" w:type="dxa"/>
          </w:tcPr>
          <w:p w14:paraId="6441AF58" w14:textId="77777777" w:rsidR="00910602" w:rsidRPr="00A93945" w:rsidRDefault="00910602" w:rsidP="00910602">
            <w:pPr>
              <w:pStyle w:val="NoSpacing"/>
              <w:numPr>
                <w:ilvl w:val="0"/>
                <w:numId w:val="23"/>
              </w:numPr>
              <w:jc w:val="both"/>
              <w:rPr>
                <w:rFonts w:asciiTheme="minorHAnsi" w:hAnsiTheme="minorHAnsi" w:cstheme="minorHAnsi"/>
              </w:rPr>
            </w:pPr>
            <w:r w:rsidRPr="00A93945">
              <w:rPr>
                <w:rFonts w:asciiTheme="minorHAnsi" w:hAnsiTheme="minorHAnsi" w:cstheme="minorHAnsi"/>
              </w:rPr>
              <w:t>Knowledge of the structure and functions of local government.</w:t>
            </w:r>
          </w:p>
          <w:p w14:paraId="46F0C232" w14:textId="77777777" w:rsidR="00910602" w:rsidRPr="00A93945" w:rsidRDefault="00910602" w:rsidP="002C1454">
            <w:pPr>
              <w:pStyle w:val="NoSpacing"/>
              <w:jc w:val="both"/>
              <w:rPr>
                <w:rFonts w:asciiTheme="minorHAnsi" w:hAnsiTheme="minorHAnsi" w:cstheme="minorHAnsi"/>
              </w:rPr>
            </w:pPr>
          </w:p>
          <w:p w14:paraId="1D56E257" w14:textId="77777777" w:rsidR="00910602" w:rsidRPr="00A93945" w:rsidRDefault="00910602" w:rsidP="00910602">
            <w:pPr>
              <w:pStyle w:val="NoSpacing"/>
              <w:numPr>
                <w:ilvl w:val="0"/>
                <w:numId w:val="23"/>
              </w:numPr>
              <w:jc w:val="both"/>
              <w:rPr>
                <w:rFonts w:asciiTheme="minorHAnsi" w:hAnsiTheme="minorHAnsi" w:cstheme="minorHAnsi"/>
              </w:rPr>
            </w:pPr>
            <w:r w:rsidRPr="00A93945">
              <w:rPr>
                <w:rFonts w:asciiTheme="minorHAnsi" w:hAnsiTheme="minorHAnsi" w:cstheme="minorHAnsi"/>
              </w:rPr>
              <w:t>Knowledge of current local government issues and advocate practice approaches to addressing them.</w:t>
            </w:r>
          </w:p>
          <w:p w14:paraId="2935E5D8" w14:textId="77777777" w:rsidR="00910602" w:rsidRPr="00A93945" w:rsidRDefault="00910602" w:rsidP="002C1454">
            <w:pPr>
              <w:pStyle w:val="NoSpacing"/>
              <w:jc w:val="both"/>
              <w:rPr>
                <w:rFonts w:asciiTheme="minorHAnsi" w:hAnsiTheme="minorHAnsi" w:cstheme="minorHAnsi"/>
              </w:rPr>
            </w:pPr>
          </w:p>
          <w:p w14:paraId="13BF58D4" w14:textId="77777777" w:rsidR="00910602" w:rsidRPr="00A93945" w:rsidRDefault="00910602" w:rsidP="00910602">
            <w:pPr>
              <w:pStyle w:val="NoSpacing"/>
              <w:numPr>
                <w:ilvl w:val="0"/>
                <w:numId w:val="23"/>
              </w:numPr>
              <w:jc w:val="both"/>
              <w:rPr>
                <w:rFonts w:asciiTheme="minorHAnsi" w:hAnsiTheme="minorHAnsi" w:cstheme="minorHAnsi"/>
              </w:rPr>
            </w:pPr>
            <w:r w:rsidRPr="00A93945">
              <w:rPr>
                <w:rFonts w:asciiTheme="minorHAnsi" w:hAnsiTheme="minorHAnsi" w:cstheme="minorHAnsi"/>
              </w:rPr>
              <w:t>Clear and realistic views of future trends and strategic direction of local government.</w:t>
            </w:r>
          </w:p>
          <w:p w14:paraId="2EBF69D3" w14:textId="77777777" w:rsidR="00910602" w:rsidRPr="00A93945" w:rsidRDefault="00910602" w:rsidP="002C1454">
            <w:pPr>
              <w:pStyle w:val="NoSpacing"/>
              <w:jc w:val="both"/>
              <w:rPr>
                <w:rFonts w:asciiTheme="minorHAnsi" w:hAnsiTheme="minorHAnsi" w:cstheme="minorHAnsi"/>
              </w:rPr>
            </w:pPr>
          </w:p>
          <w:p w14:paraId="004B8EF6" w14:textId="45CACF97" w:rsidR="00910602" w:rsidRPr="00A93945" w:rsidRDefault="00910602" w:rsidP="00910602">
            <w:pPr>
              <w:pStyle w:val="NoSpacing"/>
              <w:numPr>
                <w:ilvl w:val="0"/>
                <w:numId w:val="23"/>
              </w:numPr>
              <w:jc w:val="both"/>
              <w:rPr>
                <w:rFonts w:asciiTheme="minorHAnsi" w:hAnsiTheme="minorHAnsi" w:cstheme="minorHAnsi"/>
              </w:rPr>
            </w:pPr>
            <w:r w:rsidRPr="00A93945">
              <w:rPr>
                <w:rFonts w:asciiTheme="minorHAnsi" w:hAnsiTheme="minorHAnsi" w:cstheme="minorHAnsi"/>
              </w:rPr>
              <w:t>Understanding the role of a Staff Officer</w:t>
            </w:r>
            <w:r w:rsidR="00F41C69">
              <w:rPr>
                <w:rFonts w:asciiTheme="minorHAnsi" w:hAnsiTheme="minorHAnsi" w:cstheme="minorHAnsi"/>
              </w:rPr>
              <w:t xml:space="preserve"> with Irish Language </w:t>
            </w:r>
            <w:proofErr w:type="gramStart"/>
            <w:r w:rsidR="00F41C69">
              <w:rPr>
                <w:rFonts w:asciiTheme="minorHAnsi" w:hAnsiTheme="minorHAnsi" w:cstheme="minorHAnsi"/>
              </w:rPr>
              <w:t xml:space="preserve">Responsibilities </w:t>
            </w:r>
            <w:r w:rsidRPr="00A93945">
              <w:rPr>
                <w:rFonts w:asciiTheme="minorHAnsi" w:hAnsiTheme="minorHAnsi" w:cstheme="minorHAnsi"/>
              </w:rPr>
              <w:t xml:space="preserve"> in</w:t>
            </w:r>
            <w:proofErr w:type="gramEnd"/>
            <w:r w:rsidRPr="00A93945">
              <w:rPr>
                <w:rFonts w:asciiTheme="minorHAnsi" w:hAnsiTheme="minorHAnsi" w:cstheme="minorHAnsi"/>
              </w:rPr>
              <w:t xml:space="preserve"> this context. </w:t>
            </w:r>
          </w:p>
          <w:p w14:paraId="4A1EFC04" w14:textId="77777777" w:rsidR="00910602" w:rsidRPr="00A93945" w:rsidRDefault="00910602" w:rsidP="002C1454">
            <w:pPr>
              <w:pStyle w:val="NoSpacing"/>
              <w:rPr>
                <w:rFonts w:asciiTheme="minorHAnsi" w:hAnsiTheme="minorHAnsi" w:cstheme="minorHAnsi"/>
              </w:rPr>
            </w:pPr>
          </w:p>
        </w:tc>
      </w:tr>
    </w:tbl>
    <w:p w14:paraId="05752606" w14:textId="77777777" w:rsidR="00910602" w:rsidRPr="00C25431" w:rsidRDefault="00910602" w:rsidP="00910602">
      <w:pPr>
        <w:pStyle w:val="BodyText"/>
        <w:rPr>
          <w:rFonts w:asciiTheme="minorHAnsi" w:hAnsiTheme="minorHAnsi"/>
          <w:szCs w:val="24"/>
        </w:rPr>
      </w:pPr>
    </w:p>
    <w:p w14:paraId="7A406BB3" w14:textId="77777777" w:rsidR="00910602" w:rsidRDefault="00910602" w:rsidP="00910602">
      <w:pPr>
        <w:pStyle w:val="BodyText"/>
        <w:rPr>
          <w:rFonts w:asciiTheme="minorHAnsi" w:hAnsiTheme="minorHAnsi"/>
          <w:b/>
          <w:i/>
          <w:color w:val="C0504D" w:themeColor="accent2"/>
          <w:sz w:val="28"/>
          <w:szCs w:val="28"/>
          <w:u w:val="double"/>
        </w:rPr>
      </w:pPr>
    </w:p>
    <w:p w14:paraId="1470A2B9" w14:textId="77777777" w:rsidR="00910602" w:rsidRDefault="00910602" w:rsidP="00910602">
      <w:pPr>
        <w:pStyle w:val="BodyText"/>
        <w:rPr>
          <w:rFonts w:asciiTheme="minorHAnsi" w:hAnsiTheme="minorHAnsi"/>
          <w:b/>
          <w:i/>
          <w:color w:val="C0504D" w:themeColor="accent2"/>
          <w:sz w:val="28"/>
          <w:szCs w:val="28"/>
          <w:u w:val="double"/>
        </w:rPr>
      </w:pPr>
    </w:p>
    <w:p w14:paraId="75922F9F" w14:textId="0439ECAA" w:rsidR="00910602" w:rsidRDefault="00910602" w:rsidP="00482D73">
      <w:pPr>
        <w:jc w:val="both"/>
        <w:rPr>
          <w:rFonts w:ascii="Book Antiqua" w:hAnsi="Book Antiqua"/>
        </w:rPr>
      </w:pPr>
    </w:p>
    <w:p w14:paraId="3D38D9A6" w14:textId="49028F5E" w:rsidR="00910602" w:rsidRDefault="00910602" w:rsidP="00482D73">
      <w:pPr>
        <w:jc w:val="both"/>
        <w:rPr>
          <w:rFonts w:ascii="Book Antiqua" w:hAnsi="Book Antiqua"/>
        </w:rPr>
      </w:pPr>
    </w:p>
    <w:p w14:paraId="0242EFBB" w14:textId="5CF37F98" w:rsidR="00910602" w:rsidRDefault="00910602" w:rsidP="00482D73">
      <w:pPr>
        <w:jc w:val="both"/>
        <w:rPr>
          <w:rFonts w:ascii="Book Antiqua" w:hAnsi="Book Antiqua"/>
        </w:rPr>
      </w:pPr>
    </w:p>
    <w:p w14:paraId="0472DFF0" w14:textId="4605AC04" w:rsidR="00910602" w:rsidRDefault="00910602" w:rsidP="00482D73">
      <w:pPr>
        <w:jc w:val="both"/>
        <w:rPr>
          <w:rFonts w:ascii="Book Antiqua" w:hAnsi="Book Antiqua"/>
        </w:rPr>
      </w:pPr>
    </w:p>
    <w:p w14:paraId="62A4E746" w14:textId="6B494FC1" w:rsidR="00910602" w:rsidRDefault="00910602" w:rsidP="00482D73">
      <w:pPr>
        <w:jc w:val="both"/>
        <w:rPr>
          <w:rFonts w:ascii="Book Antiqua" w:hAnsi="Book Antiqua"/>
        </w:rPr>
      </w:pPr>
    </w:p>
    <w:p w14:paraId="76858B75" w14:textId="7C43FA84" w:rsidR="00910602" w:rsidRDefault="00910602" w:rsidP="00482D73">
      <w:pPr>
        <w:jc w:val="both"/>
        <w:rPr>
          <w:rFonts w:ascii="Book Antiqua" w:hAnsi="Book Antiqua"/>
        </w:rPr>
      </w:pPr>
    </w:p>
    <w:p w14:paraId="56EE9343" w14:textId="19944E2E" w:rsidR="00910602" w:rsidRDefault="00910602" w:rsidP="00482D73">
      <w:pPr>
        <w:jc w:val="both"/>
        <w:rPr>
          <w:rFonts w:ascii="Book Antiqua" w:hAnsi="Book Antiqua"/>
        </w:rPr>
      </w:pPr>
    </w:p>
    <w:p w14:paraId="6987F035" w14:textId="1F17159F" w:rsidR="00910602" w:rsidRDefault="00910602" w:rsidP="00482D73">
      <w:pPr>
        <w:jc w:val="both"/>
        <w:rPr>
          <w:rFonts w:ascii="Book Antiqua" w:hAnsi="Book Antiqua"/>
        </w:rPr>
      </w:pPr>
    </w:p>
    <w:p w14:paraId="53A52B9C" w14:textId="77777777" w:rsidR="00910602" w:rsidRDefault="00910602" w:rsidP="00482D73">
      <w:pPr>
        <w:jc w:val="both"/>
        <w:rPr>
          <w:rFonts w:ascii="Book Antiqua" w:hAnsi="Book Antiqua"/>
        </w:rPr>
      </w:pPr>
    </w:p>
    <w:p w14:paraId="33BD389B" w14:textId="7D316A7F" w:rsidR="006A3E61" w:rsidRDefault="006A3E61" w:rsidP="00482D73">
      <w:pPr>
        <w:jc w:val="both"/>
        <w:rPr>
          <w:rFonts w:ascii="Book Antiqua" w:hAnsi="Book Antiqua"/>
        </w:rPr>
      </w:pPr>
    </w:p>
    <w:p w14:paraId="6BCF8252" w14:textId="12C76B1E" w:rsidR="006A3E61" w:rsidRDefault="006A3E61" w:rsidP="00482D73">
      <w:pPr>
        <w:jc w:val="both"/>
        <w:rPr>
          <w:rFonts w:ascii="Book Antiqua" w:hAnsi="Book Antiqua"/>
        </w:rPr>
      </w:pPr>
    </w:p>
    <w:p w14:paraId="076523F6" w14:textId="4E214179" w:rsidR="006A3E61" w:rsidRDefault="006A3E61" w:rsidP="00482D73">
      <w:pPr>
        <w:jc w:val="both"/>
        <w:rPr>
          <w:rFonts w:ascii="Book Antiqua" w:hAnsi="Book Antiqua"/>
        </w:rPr>
      </w:pPr>
    </w:p>
    <w:p w14:paraId="6CD9A622" w14:textId="74C744C2" w:rsidR="006A3E61" w:rsidRDefault="006A3E61" w:rsidP="00482D73">
      <w:pPr>
        <w:jc w:val="both"/>
        <w:rPr>
          <w:rFonts w:ascii="Book Antiqua" w:hAnsi="Book Antiqua"/>
        </w:rPr>
      </w:pPr>
    </w:p>
    <w:p w14:paraId="1BA5C196" w14:textId="41005BC1" w:rsidR="006A3E61" w:rsidRDefault="006A3E61" w:rsidP="00482D73">
      <w:pPr>
        <w:jc w:val="both"/>
        <w:rPr>
          <w:rFonts w:ascii="Book Antiqua" w:hAnsi="Book Antiqua"/>
        </w:rPr>
      </w:pPr>
    </w:p>
    <w:p w14:paraId="45CCC0CC" w14:textId="5B0D291A" w:rsidR="006A3E61" w:rsidRDefault="006A3E61" w:rsidP="00482D73">
      <w:pPr>
        <w:jc w:val="both"/>
        <w:rPr>
          <w:rFonts w:ascii="Book Antiqua" w:hAnsi="Book Antiqua"/>
        </w:rPr>
      </w:pPr>
    </w:p>
    <w:p w14:paraId="22EE9FDE" w14:textId="3777BDD3" w:rsidR="006A3E61" w:rsidRDefault="006A3E61" w:rsidP="00482D73">
      <w:pPr>
        <w:jc w:val="both"/>
        <w:rPr>
          <w:rFonts w:ascii="Book Antiqua" w:hAnsi="Book Antiqua"/>
        </w:rPr>
      </w:pPr>
    </w:p>
    <w:p w14:paraId="07BA07A5" w14:textId="06C3FD11" w:rsidR="006A3E61" w:rsidRDefault="006A3E61" w:rsidP="00482D73">
      <w:pPr>
        <w:jc w:val="both"/>
        <w:rPr>
          <w:rFonts w:ascii="Book Antiqua" w:hAnsi="Book Antiqua"/>
        </w:rPr>
      </w:pPr>
    </w:p>
    <w:p w14:paraId="27D02A87" w14:textId="77FC3D1B" w:rsidR="006A3E61" w:rsidRDefault="006A3E61" w:rsidP="00482D73">
      <w:pPr>
        <w:jc w:val="both"/>
        <w:rPr>
          <w:rFonts w:ascii="Book Antiqua" w:hAnsi="Book Antiqua"/>
        </w:rPr>
      </w:pPr>
    </w:p>
    <w:p w14:paraId="22C11A43" w14:textId="65195414" w:rsidR="006A3E61" w:rsidRDefault="006A3E61" w:rsidP="00482D73">
      <w:pPr>
        <w:jc w:val="both"/>
        <w:rPr>
          <w:rFonts w:ascii="Book Antiqua" w:hAnsi="Book Antiqua"/>
        </w:rPr>
      </w:pPr>
    </w:p>
    <w:p w14:paraId="17BB7802" w14:textId="0DF7980E" w:rsidR="006A3E61" w:rsidRDefault="006A3E61" w:rsidP="00482D73">
      <w:pPr>
        <w:jc w:val="both"/>
        <w:rPr>
          <w:rFonts w:ascii="Book Antiqua" w:hAnsi="Book Antiqua"/>
        </w:rPr>
      </w:pPr>
    </w:p>
    <w:p w14:paraId="6E9114D2" w14:textId="4ED89DEC" w:rsidR="006A3E61" w:rsidRDefault="006A3E61" w:rsidP="00482D73">
      <w:pPr>
        <w:jc w:val="both"/>
        <w:rPr>
          <w:rFonts w:ascii="Book Antiqua" w:hAnsi="Book Antiqua"/>
        </w:rPr>
      </w:pPr>
    </w:p>
    <w:p w14:paraId="672F3448" w14:textId="18F5AE49" w:rsidR="006A3E61" w:rsidRDefault="006A3E61" w:rsidP="00482D73">
      <w:pPr>
        <w:jc w:val="both"/>
        <w:rPr>
          <w:rFonts w:ascii="Book Antiqua" w:hAnsi="Book Antiqua"/>
        </w:rPr>
      </w:pPr>
    </w:p>
    <w:p w14:paraId="242BF13A" w14:textId="44D1F538" w:rsidR="006A3E61" w:rsidRDefault="006A3E61" w:rsidP="00482D73">
      <w:pPr>
        <w:jc w:val="both"/>
        <w:rPr>
          <w:rFonts w:ascii="Book Antiqua" w:hAnsi="Book Antiqua"/>
        </w:rPr>
      </w:pPr>
    </w:p>
    <w:p w14:paraId="45B93332" w14:textId="6CEDD470" w:rsidR="006A3E61" w:rsidRDefault="006A3E61" w:rsidP="00482D73">
      <w:pPr>
        <w:jc w:val="both"/>
        <w:rPr>
          <w:rFonts w:ascii="Book Antiqua" w:hAnsi="Book Antiqua"/>
        </w:rPr>
      </w:pPr>
    </w:p>
    <w:p w14:paraId="7AFBAD44" w14:textId="24330F27" w:rsidR="006A3E61" w:rsidRDefault="006A3E61" w:rsidP="00482D73">
      <w:pPr>
        <w:jc w:val="both"/>
        <w:rPr>
          <w:rFonts w:ascii="Book Antiqua" w:hAnsi="Book Antiqua"/>
        </w:rPr>
      </w:pPr>
    </w:p>
    <w:p w14:paraId="55D911F9" w14:textId="12970F5F" w:rsidR="006A3E61" w:rsidRDefault="006A3E61" w:rsidP="00482D73">
      <w:pPr>
        <w:jc w:val="both"/>
        <w:rPr>
          <w:rFonts w:ascii="Book Antiqua" w:hAnsi="Book Antiqua"/>
        </w:rPr>
      </w:pPr>
    </w:p>
    <w:p w14:paraId="4835738C" w14:textId="459E9900" w:rsidR="00867A9F" w:rsidRDefault="00867A9F" w:rsidP="00482D73">
      <w:pPr>
        <w:jc w:val="both"/>
        <w:rPr>
          <w:rFonts w:ascii="Book Antiqua" w:hAnsi="Book Antiqua"/>
        </w:rPr>
      </w:pPr>
    </w:p>
    <w:p w14:paraId="7060785A" w14:textId="5F2D50CF" w:rsidR="00867A9F" w:rsidRDefault="00867A9F" w:rsidP="00482D73">
      <w:pPr>
        <w:jc w:val="both"/>
        <w:rPr>
          <w:rFonts w:ascii="Book Antiqua" w:hAnsi="Book Antiqua"/>
        </w:rPr>
      </w:pPr>
    </w:p>
    <w:p w14:paraId="688201D8" w14:textId="77777777" w:rsidR="001B0477" w:rsidRDefault="001B0477" w:rsidP="00482D73">
      <w:pPr>
        <w:jc w:val="both"/>
        <w:rPr>
          <w:rFonts w:ascii="Book Antiqua" w:hAnsi="Book Antiqua"/>
        </w:rPr>
      </w:pPr>
    </w:p>
    <w:p w14:paraId="4A460537" w14:textId="7B42F122" w:rsidR="006A3E61" w:rsidRDefault="006A3E61" w:rsidP="00482D73">
      <w:pPr>
        <w:jc w:val="both"/>
        <w:rPr>
          <w:rFonts w:ascii="Book Antiqua" w:hAnsi="Book Antiqua"/>
        </w:rPr>
      </w:pPr>
    </w:p>
    <w:p w14:paraId="5229A39B" w14:textId="22764DB3" w:rsidR="006A3E61" w:rsidRDefault="006A3E61" w:rsidP="00482D73">
      <w:pPr>
        <w:jc w:val="both"/>
        <w:rPr>
          <w:rFonts w:ascii="Book Antiqua" w:hAnsi="Book Antiqua"/>
        </w:rPr>
      </w:pPr>
    </w:p>
    <w:p w14:paraId="2F8F7E15" w14:textId="77777777" w:rsidR="006A3E61" w:rsidRDefault="006A3E61" w:rsidP="00482D73">
      <w:pPr>
        <w:jc w:val="both"/>
        <w:rPr>
          <w:rFonts w:ascii="Book Antiqua" w:hAnsi="Book Antiqua"/>
        </w:rPr>
      </w:pPr>
    </w:p>
    <w:p w14:paraId="7255F248" w14:textId="77777777" w:rsidR="00D827C2" w:rsidRPr="00C07E81" w:rsidRDefault="00D827C2" w:rsidP="00D827C2">
      <w:pPr>
        <w:pStyle w:val="BodyText"/>
        <w:rPr>
          <w:rFonts w:asciiTheme="minorHAnsi" w:hAnsiTheme="minorHAnsi"/>
          <w:b/>
          <w:i/>
          <w:color w:val="C0504D"/>
          <w:sz w:val="28"/>
          <w:szCs w:val="28"/>
          <w:u w:val="double"/>
        </w:rPr>
      </w:pPr>
      <w:r w:rsidRPr="00C07E81">
        <w:rPr>
          <w:rFonts w:asciiTheme="minorHAnsi" w:hAnsiTheme="minorHAnsi"/>
          <w:b/>
          <w:i/>
          <w:color w:val="C0504D"/>
          <w:sz w:val="28"/>
          <w:szCs w:val="28"/>
          <w:u w:val="double"/>
        </w:rPr>
        <w:lastRenderedPageBreak/>
        <w:t>___________________________________________________________________</w:t>
      </w:r>
    </w:p>
    <w:p w14:paraId="663C9689" w14:textId="77777777" w:rsidR="00D827C2" w:rsidRPr="00C07E81" w:rsidRDefault="00D827C2" w:rsidP="00D827C2">
      <w:pPr>
        <w:pStyle w:val="BodyText"/>
        <w:jc w:val="center"/>
        <w:rPr>
          <w:rFonts w:asciiTheme="minorHAnsi" w:hAnsiTheme="minorHAnsi"/>
          <w:b/>
          <w:i/>
          <w:color w:val="C0504D"/>
          <w:sz w:val="28"/>
          <w:szCs w:val="28"/>
        </w:rPr>
      </w:pPr>
      <w:r w:rsidRPr="00C07E81">
        <w:rPr>
          <w:rFonts w:asciiTheme="minorHAnsi" w:hAnsiTheme="minorHAnsi"/>
          <w:b/>
          <w:i/>
          <w:color w:val="C0504D"/>
          <w:sz w:val="28"/>
          <w:szCs w:val="28"/>
        </w:rPr>
        <w:t>PRINCIPAL CONDITIONS OF SERVICE</w:t>
      </w:r>
    </w:p>
    <w:p w14:paraId="3D67F2A4" w14:textId="77777777" w:rsidR="00D827C2" w:rsidRPr="00C07E81" w:rsidRDefault="00D827C2" w:rsidP="00D827C2">
      <w:pPr>
        <w:rPr>
          <w:rFonts w:asciiTheme="minorHAnsi" w:hAnsiTheme="minorHAnsi"/>
          <w:color w:val="C0504D"/>
        </w:rPr>
      </w:pPr>
      <w:r w:rsidRPr="00C07E81">
        <w:rPr>
          <w:rFonts w:asciiTheme="minorHAnsi" w:hAnsiTheme="minorHAnsi"/>
          <w:b/>
          <w:i/>
          <w:color w:val="C0504D"/>
          <w:sz w:val="28"/>
          <w:szCs w:val="28"/>
          <w:u w:val="double"/>
        </w:rPr>
        <w:t>____________________________________________________________________</w:t>
      </w:r>
    </w:p>
    <w:p w14:paraId="57D4547E" w14:textId="77777777" w:rsidR="00341D1C" w:rsidRDefault="00341D1C" w:rsidP="00D827C2">
      <w:pPr>
        <w:ind w:left="2160" w:hanging="2160"/>
        <w:jc w:val="both"/>
        <w:rPr>
          <w:rFonts w:asciiTheme="minorHAnsi" w:hAnsiTheme="minorHAnsi"/>
          <w:b/>
          <w:bCs/>
          <w:u w:val="single"/>
        </w:rPr>
      </w:pPr>
    </w:p>
    <w:p w14:paraId="41839907" w14:textId="77777777" w:rsidR="006A3E61" w:rsidRPr="00B1178D" w:rsidRDefault="006A3E61" w:rsidP="006A3E61">
      <w:pPr>
        <w:ind w:left="2160" w:hanging="2160"/>
        <w:jc w:val="both"/>
        <w:rPr>
          <w:rFonts w:asciiTheme="minorHAnsi" w:hAnsiTheme="minorHAnsi" w:cstheme="minorHAnsi"/>
          <w:b/>
          <w:bCs/>
          <w:u w:val="single"/>
        </w:rPr>
      </w:pPr>
      <w:r w:rsidRPr="00B1178D">
        <w:rPr>
          <w:rFonts w:asciiTheme="minorHAnsi" w:hAnsiTheme="minorHAnsi" w:cstheme="minorHAnsi"/>
          <w:b/>
          <w:bCs/>
          <w:u w:val="single"/>
        </w:rPr>
        <w:t xml:space="preserve">Type of Post </w:t>
      </w:r>
    </w:p>
    <w:p w14:paraId="70926760" w14:textId="77777777" w:rsidR="006A3E61" w:rsidRPr="00B1178D" w:rsidRDefault="006A3E61" w:rsidP="006A3E61">
      <w:pPr>
        <w:jc w:val="both"/>
        <w:rPr>
          <w:rFonts w:asciiTheme="minorHAnsi" w:hAnsiTheme="minorHAnsi" w:cstheme="minorHAnsi"/>
          <w:bCs/>
        </w:rPr>
      </w:pPr>
      <w:r w:rsidRPr="00B1178D">
        <w:rPr>
          <w:rFonts w:asciiTheme="minorHAnsi" w:hAnsiTheme="minorHAnsi" w:cstheme="minorHAnsi"/>
          <w:bCs/>
        </w:rPr>
        <w:t xml:space="preserve">Future relevant permanent and temporary posts will be filled from the panel(s) formed.  The post(s) will be wholetime, permanent/temporary and pensionable.   Any such panel formed shall be one year in duration.  </w:t>
      </w:r>
    </w:p>
    <w:p w14:paraId="71CA6D88" w14:textId="77777777" w:rsidR="00124669" w:rsidRPr="00B1178D" w:rsidRDefault="00124669" w:rsidP="006A3E61">
      <w:pPr>
        <w:jc w:val="both"/>
        <w:rPr>
          <w:rFonts w:asciiTheme="minorHAnsi" w:hAnsiTheme="minorHAnsi" w:cstheme="minorHAnsi"/>
          <w:bCs/>
        </w:rPr>
      </w:pPr>
    </w:p>
    <w:p w14:paraId="529C5616" w14:textId="77777777" w:rsidR="006A3E61" w:rsidRPr="00B1178D" w:rsidRDefault="006A3E61" w:rsidP="006A3E61">
      <w:pPr>
        <w:jc w:val="both"/>
        <w:rPr>
          <w:rFonts w:asciiTheme="minorHAnsi" w:hAnsiTheme="minorHAnsi" w:cstheme="minorHAnsi"/>
        </w:rPr>
      </w:pPr>
      <w:r w:rsidRPr="00B1178D">
        <w:rPr>
          <w:rFonts w:asciiTheme="minorHAnsi" w:hAnsiTheme="minorHAnsi" w:cstheme="minorHAnsi"/>
          <w:b/>
          <w:bCs/>
          <w:u w:val="single"/>
        </w:rPr>
        <w:t xml:space="preserve">Remuneration </w:t>
      </w:r>
    </w:p>
    <w:p w14:paraId="529F6E3F" w14:textId="74501262" w:rsidR="006A3E61" w:rsidRPr="00B1178D" w:rsidRDefault="006A3E61" w:rsidP="006A3E61">
      <w:pPr>
        <w:pStyle w:val="ListParagraph"/>
        <w:jc w:val="both"/>
        <w:rPr>
          <w:rFonts w:asciiTheme="minorHAnsi" w:hAnsiTheme="minorHAnsi" w:cstheme="minorHAnsi"/>
        </w:rPr>
      </w:pPr>
      <w:r w:rsidRPr="00B1178D">
        <w:rPr>
          <w:rFonts w:asciiTheme="minorHAnsi" w:hAnsiTheme="minorHAnsi" w:cstheme="minorHAnsi"/>
          <w:b/>
          <w:bCs/>
        </w:rPr>
        <w:tab/>
      </w:r>
    </w:p>
    <w:p w14:paraId="49554213" w14:textId="0AB78801" w:rsidR="006A3E61" w:rsidRPr="00723D07" w:rsidRDefault="006A3E61" w:rsidP="006A3E61">
      <w:pPr>
        <w:jc w:val="both"/>
        <w:rPr>
          <w:rFonts w:asciiTheme="minorHAnsi" w:hAnsiTheme="minorHAnsi" w:cstheme="minorHAnsi"/>
          <w:b/>
          <w:bCs/>
        </w:rPr>
      </w:pPr>
      <w:r w:rsidRPr="00723D07">
        <w:rPr>
          <w:rFonts w:asciiTheme="minorHAnsi" w:hAnsiTheme="minorHAnsi" w:cstheme="minorHAnsi"/>
          <w:b/>
          <w:bCs/>
        </w:rPr>
        <w:t>(Min) €</w:t>
      </w:r>
      <w:r w:rsidR="00917A94">
        <w:rPr>
          <w:rFonts w:asciiTheme="minorHAnsi" w:hAnsiTheme="minorHAnsi" w:cstheme="minorHAnsi"/>
          <w:b/>
          <w:bCs/>
        </w:rPr>
        <w:t>47,339</w:t>
      </w:r>
      <w:r w:rsidRPr="00723D07">
        <w:rPr>
          <w:rFonts w:asciiTheme="minorHAnsi" w:hAnsiTheme="minorHAnsi" w:cstheme="minorHAnsi"/>
          <w:b/>
          <w:bCs/>
        </w:rPr>
        <w:t xml:space="preserve"> to (Max) €</w:t>
      </w:r>
      <w:r w:rsidR="00917A94">
        <w:rPr>
          <w:rFonts w:asciiTheme="minorHAnsi" w:hAnsiTheme="minorHAnsi" w:cstheme="minorHAnsi"/>
          <w:b/>
          <w:bCs/>
        </w:rPr>
        <w:t>53,248</w:t>
      </w:r>
      <w:r w:rsidRPr="00723D07">
        <w:rPr>
          <w:rFonts w:asciiTheme="minorHAnsi" w:hAnsiTheme="minorHAnsi" w:cstheme="minorHAnsi"/>
          <w:b/>
          <w:bCs/>
        </w:rPr>
        <w:t xml:space="preserve"> with LSI 1 €</w:t>
      </w:r>
      <w:r w:rsidR="00917A94">
        <w:rPr>
          <w:rFonts w:asciiTheme="minorHAnsi" w:hAnsiTheme="minorHAnsi" w:cstheme="minorHAnsi"/>
          <w:b/>
          <w:bCs/>
        </w:rPr>
        <w:t>54,981 and LSI 2 €56,721</w:t>
      </w:r>
      <w:r w:rsidRPr="00723D07">
        <w:rPr>
          <w:rFonts w:asciiTheme="minorHAnsi" w:hAnsiTheme="minorHAnsi" w:cstheme="minorHAnsi"/>
          <w:b/>
          <w:bCs/>
        </w:rPr>
        <w:t xml:space="preserve"> </w:t>
      </w:r>
      <w:r w:rsidRPr="00723D07">
        <w:rPr>
          <w:rFonts w:asciiTheme="minorHAnsi" w:hAnsiTheme="minorHAnsi"/>
          <w:b/>
          <w:bCs/>
        </w:rPr>
        <w:t>(Circular EL0</w:t>
      </w:r>
      <w:r w:rsidR="00917A94">
        <w:rPr>
          <w:rFonts w:asciiTheme="minorHAnsi" w:hAnsiTheme="minorHAnsi"/>
          <w:b/>
          <w:bCs/>
        </w:rPr>
        <w:t>1</w:t>
      </w:r>
      <w:r w:rsidRPr="00723D07">
        <w:rPr>
          <w:rFonts w:asciiTheme="minorHAnsi" w:hAnsiTheme="minorHAnsi"/>
          <w:b/>
          <w:bCs/>
        </w:rPr>
        <w:t>/202</w:t>
      </w:r>
      <w:r w:rsidR="00917A94">
        <w:rPr>
          <w:rFonts w:asciiTheme="minorHAnsi" w:hAnsiTheme="minorHAnsi"/>
          <w:b/>
          <w:bCs/>
        </w:rPr>
        <w:t>3</w:t>
      </w:r>
      <w:r w:rsidRPr="00723D07">
        <w:rPr>
          <w:rFonts w:asciiTheme="minorHAnsi" w:hAnsiTheme="minorHAnsi"/>
          <w:b/>
          <w:bCs/>
        </w:rPr>
        <w:t>)</w:t>
      </w:r>
    </w:p>
    <w:p w14:paraId="66D4AEEA" w14:textId="77777777" w:rsidR="006A3E61" w:rsidRPr="00723D07" w:rsidRDefault="006A3E61" w:rsidP="006A3E61">
      <w:pPr>
        <w:jc w:val="both"/>
        <w:rPr>
          <w:rFonts w:asciiTheme="minorHAnsi" w:hAnsiTheme="minorHAnsi" w:cstheme="minorHAnsi"/>
          <w:b/>
          <w:bCs/>
          <w:u w:val="single"/>
        </w:rPr>
      </w:pPr>
    </w:p>
    <w:p w14:paraId="084722F3" w14:textId="0EFB7AEC" w:rsidR="006A3E61" w:rsidRPr="00B1178D" w:rsidRDefault="006A3E61" w:rsidP="006A3E61">
      <w:pPr>
        <w:jc w:val="both"/>
        <w:rPr>
          <w:rFonts w:asciiTheme="minorHAnsi" w:hAnsiTheme="minorHAnsi" w:cstheme="minorHAnsi"/>
          <w:bCs/>
        </w:rPr>
      </w:pPr>
      <w:r w:rsidRPr="00723D07">
        <w:rPr>
          <w:rFonts w:asciiTheme="minorHAnsi" w:hAnsiTheme="minorHAnsi" w:cstheme="minorHAnsi"/>
          <w:b/>
          <w:bCs/>
          <w:u w:val="single"/>
        </w:rPr>
        <w:t>IMPO</w:t>
      </w:r>
      <w:r w:rsidR="00867A9F">
        <w:rPr>
          <w:rFonts w:asciiTheme="minorHAnsi" w:hAnsiTheme="minorHAnsi" w:cstheme="minorHAnsi"/>
          <w:b/>
          <w:bCs/>
          <w:u w:val="single"/>
        </w:rPr>
        <w:t>R</w:t>
      </w:r>
      <w:r w:rsidRPr="00723D07">
        <w:rPr>
          <w:rFonts w:asciiTheme="minorHAnsi" w:hAnsiTheme="minorHAnsi" w:cstheme="minorHAnsi"/>
          <w:b/>
          <w:bCs/>
          <w:u w:val="single"/>
        </w:rPr>
        <w:t>TANT NOTE:  Candidates should note that the starting salary is not subject to negotiation</w:t>
      </w:r>
      <w:r w:rsidRPr="00723D07">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723D07">
        <w:rPr>
          <w:rFonts w:asciiTheme="minorHAnsi" w:hAnsiTheme="minorHAnsi" w:cstheme="minorHAnsi"/>
          <w:bCs/>
        </w:rPr>
        <w:t>i.e.</w:t>
      </w:r>
      <w:proofErr w:type="gramEnd"/>
      <w:r w:rsidRPr="00723D07">
        <w:rPr>
          <w:rFonts w:asciiTheme="minorHAnsi" w:hAnsiTheme="minorHAnsi" w:cstheme="minorHAnsi"/>
          <w:bCs/>
        </w:rPr>
        <w:t xml:space="preserve"> €</w:t>
      </w:r>
      <w:r w:rsidR="00917A94">
        <w:rPr>
          <w:rFonts w:asciiTheme="minorHAnsi" w:hAnsiTheme="minorHAnsi" w:cstheme="minorHAnsi"/>
          <w:bCs/>
        </w:rPr>
        <w:t>47,339.</w:t>
      </w:r>
    </w:p>
    <w:p w14:paraId="2C1472E2" w14:textId="77777777" w:rsidR="006A3E61" w:rsidRPr="00B1178D" w:rsidRDefault="006A3E61" w:rsidP="006A3E61">
      <w:pPr>
        <w:jc w:val="both"/>
        <w:rPr>
          <w:rFonts w:asciiTheme="minorHAnsi" w:hAnsiTheme="minorHAnsi" w:cstheme="minorHAnsi"/>
          <w:bCs/>
        </w:rPr>
      </w:pPr>
    </w:p>
    <w:p w14:paraId="27882131" w14:textId="77777777" w:rsidR="006A3E61" w:rsidRPr="00B1178D" w:rsidRDefault="006A3E61" w:rsidP="006A3E61">
      <w:pPr>
        <w:jc w:val="both"/>
        <w:rPr>
          <w:rFonts w:asciiTheme="minorHAnsi" w:hAnsiTheme="minorHAnsi" w:cstheme="minorHAnsi"/>
          <w:bCs/>
        </w:rPr>
      </w:pPr>
      <w:r w:rsidRPr="00B1178D">
        <w:rPr>
          <w:rFonts w:asciiTheme="minorHAnsi" w:hAnsiTheme="minorHAnsi" w:cstheme="minorHAnsi"/>
          <w:bCs/>
        </w:rPr>
        <w:t xml:space="preserve">The rate of remuneration may be adjusted from time to time in line with Government pay policy. </w:t>
      </w:r>
    </w:p>
    <w:p w14:paraId="2C6E2D84" w14:textId="77777777" w:rsidR="006A3E61" w:rsidRPr="00B1178D" w:rsidRDefault="006A3E61" w:rsidP="006A3E61">
      <w:pPr>
        <w:jc w:val="both"/>
        <w:rPr>
          <w:rFonts w:asciiTheme="minorHAnsi" w:hAnsiTheme="minorHAnsi" w:cstheme="minorHAnsi"/>
          <w:b/>
          <w:bCs/>
        </w:rPr>
      </w:pPr>
    </w:p>
    <w:p w14:paraId="19D4FD31" w14:textId="77777777" w:rsidR="006A3E61" w:rsidRPr="00B1178D" w:rsidRDefault="006A3E61" w:rsidP="006A3E61">
      <w:pPr>
        <w:jc w:val="both"/>
        <w:rPr>
          <w:rFonts w:asciiTheme="minorHAnsi" w:hAnsiTheme="minorHAnsi" w:cstheme="minorHAnsi"/>
        </w:rPr>
      </w:pPr>
      <w:r w:rsidRPr="00B1178D">
        <w:rPr>
          <w:rFonts w:asciiTheme="minorHAnsi" w:hAnsiTheme="minorHAnsi" w:cstheme="minorHAnsi"/>
        </w:rPr>
        <w:t>The holder of the office shall pay to the local authority any fees or other monies (other than his/her inclusive salary) payable to and received by him/her by virtue of his/her office or in respect of services which he/she is required by or under any enactment to perform.</w:t>
      </w:r>
    </w:p>
    <w:p w14:paraId="1B020B48" w14:textId="77777777" w:rsidR="006A3E61" w:rsidRPr="006A3E61" w:rsidRDefault="006A3E61" w:rsidP="006A3E61">
      <w:pPr>
        <w:tabs>
          <w:tab w:val="left" w:pos="990"/>
        </w:tabs>
        <w:jc w:val="both"/>
        <w:rPr>
          <w:rFonts w:asciiTheme="minorHAnsi" w:hAnsiTheme="minorHAnsi" w:cstheme="minorHAnsi"/>
          <w:sz w:val="14"/>
          <w:szCs w:val="14"/>
          <w:u w:val="single"/>
        </w:rPr>
      </w:pPr>
    </w:p>
    <w:p w14:paraId="387791C3" w14:textId="77777777" w:rsidR="006A3E61" w:rsidRPr="00B1178D" w:rsidRDefault="006A3E61" w:rsidP="006A3E61">
      <w:pPr>
        <w:tabs>
          <w:tab w:val="left" w:pos="540"/>
        </w:tabs>
        <w:jc w:val="both"/>
        <w:rPr>
          <w:rFonts w:asciiTheme="minorHAnsi" w:hAnsiTheme="minorHAnsi" w:cstheme="minorHAnsi"/>
          <w:b/>
          <w:smallCaps/>
          <w:u w:val="single"/>
        </w:rPr>
      </w:pPr>
      <w:r w:rsidRPr="00B1178D">
        <w:rPr>
          <w:rFonts w:asciiTheme="minorHAnsi" w:hAnsiTheme="minorHAnsi" w:cstheme="minorHAnsi"/>
          <w:b/>
          <w:smallCaps/>
          <w:u w:val="single"/>
        </w:rPr>
        <w:t>Probation:</w:t>
      </w:r>
    </w:p>
    <w:p w14:paraId="5E1FC00D" w14:textId="77777777" w:rsidR="006A3E61" w:rsidRPr="00B1178D" w:rsidRDefault="006A3E61" w:rsidP="006A3E61">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r w:rsidRPr="00B1178D">
        <w:rPr>
          <w:rFonts w:asciiTheme="minorHAnsi" w:hAnsiTheme="minorHAnsi" w:cstheme="minorHAnsi"/>
        </w:rPr>
        <w:t>there shall be a period after such appointments take effect during which such persons shall hold the position on probation,</w:t>
      </w:r>
    </w:p>
    <w:p w14:paraId="0317A73D" w14:textId="77777777" w:rsidR="006A3E61" w:rsidRPr="00B1178D" w:rsidRDefault="006A3E61" w:rsidP="006A3E61">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r w:rsidRPr="00B1178D">
        <w:rPr>
          <w:rFonts w:asciiTheme="minorHAnsi" w:hAnsiTheme="minorHAnsi" w:cstheme="minorHAnsi"/>
        </w:rPr>
        <w:t>such period shall be 12 months but, the Chief Executive may at his or her discretion extend such period,</w:t>
      </w:r>
    </w:p>
    <w:p w14:paraId="3D7793F2" w14:textId="77777777" w:rsidR="006A3E61" w:rsidRPr="00B1178D" w:rsidRDefault="006A3E61" w:rsidP="006A3E61">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r w:rsidRPr="00B1178D">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2F737B04" w14:textId="77777777" w:rsidR="006A3E61" w:rsidRPr="006A3E61" w:rsidRDefault="006A3E61" w:rsidP="006A3E61">
      <w:pPr>
        <w:pStyle w:val="BodyTextIndent"/>
        <w:spacing w:after="0"/>
        <w:ind w:left="0"/>
        <w:jc w:val="both"/>
        <w:rPr>
          <w:rFonts w:asciiTheme="minorHAnsi" w:hAnsiTheme="minorHAnsi" w:cstheme="minorHAnsi"/>
          <w:b/>
          <w:sz w:val="16"/>
          <w:szCs w:val="14"/>
          <w:u w:val="single"/>
        </w:rPr>
      </w:pPr>
    </w:p>
    <w:p w14:paraId="7C431999" w14:textId="77777777" w:rsidR="006A3E61" w:rsidRPr="00B1178D" w:rsidRDefault="006A3E61" w:rsidP="006A3E61">
      <w:pPr>
        <w:tabs>
          <w:tab w:val="left" w:pos="540"/>
        </w:tabs>
        <w:jc w:val="both"/>
        <w:rPr>
          <w:rFonts w:asciiTheme="minorHAnsi" w:hAnsiTheme="minorHAnsi" w:cstheme="minorHAnsi"/>
          <w:b/>
          <w:smallCaps/>
          <w:u w:val="single"/>
        </w:rPr>
      </w:pPr>
      <w:r w:rsidRPr="00B1178D">
        <w:rPr>
          <w:rFonts w:asciiTheme="minorHAnsi" w:hAnsiTheme="minorHAnsi" w:cstheme="minorHAnsi"/>
          <w:b/>
          <w:smallCaps/>
          <w:u w:val="single"/>
        </w:rPr>
        <w:t xml:space="preserve">Hours of Duty </w:t>
      </w:r>
    </w:p>
    <w:p w14:paraId="3539F7EC" w14:textId="77777777" w:rsidR="006A3E61" w:rsidRPr="00B1178D" w:rsidRDefault="006A3E61" w:rsidP="006A3E61">
      <w:pPr>
        <w:tabs>
          <w:tab w:val="left" w:pos="540"/>
        </w:tabs>
        <w:jc w:val="both"/>
        <w:rPr>
          <w:rFonts w:asciiTheme="minorHAnsi" w:hAnsiTheme="minorHAnsi" w:cstheme="minorHAnsi"/>
        </w:rPr>
      </w:pPr>
      <w:r w:rsidRPr="00B1178D">
        <w:rPr>
          <w:rFonts w:asciiTheme="minorHAnsi" w:hAnsiTheme="minorHAnsi" w:cstheme="minorHAnsi"/>
        </w:rPr>
        <w:t xml:space="preserve">The person appointed will be required to work a </w:t>
      </w:r>
      <w:proofErr w:type="gramStart"/>
      <w:r w:rsidRPr="00B1178D">
        <w:rPr>
          <w:rFonts w:asciiTheme="minorHAnsi" w:hAnsiTheme="minorHAnsi" w:cstheme="minorHAnsi"/>
        </w:rPr>
        <w:t>3</w:t>
      </w:r>
      <w:r>
        <w:rPr>
          <w:rFonts w:asciiTheme="minorHAnsi" w:hAnsiTheme="minorHAnsi" w:cstheme="minorHAnsi"/>
        </w:rPr>
        <w:t>5</w:t>
      </w:r>
      <w:r w:rsidRPr="00B1178D">
        <w:rPr>
          <w:rFonts w:asciiTheme="minorHAnsi" w:hAnsiTheme="minorHAnsi" w:cstheme="minorHAnsi"/>
        </w:rPr>
        <w:t xml:space="preserve"> hour</w:t>
      </w:r>
      <w:proofErr w:type="gramEnd"/>
      <w:r w:rsidRPr="00B1178D">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p w14:paraId="0BE8DD99" w14:textId="77777777" w:rsidR="006A3E61" w:rsidRPr="006A3E61" w:rsidRDefault="006A3E61" w:rsidP="006A3E61">
      <w:pPr>
        <w:tabs>
          <w:tab w:val="left" w:pos="540"/>
        </w:tabs>
        <w:jc w:val="both"/>
        <w:rPr>
          <w:rFonts w:asciiTheme="minorHAnsi" w:hAnsiTheme="minorHAnsi" w:cstheme="minorHAnsi"/>
          <w:sz w:val="18"/>
          <w:szCs w:val="18"/>
        </w:rPr>
      </w:pPr>
    </w:p>
    <w:p w14:paraId="7F89E748" w14:textId="77777777" w:rsidR="006A3E61" w:rsidRPr="00B1178D" w:rsidRDefault="006A3E61" w:rsidP="006A3E61">
      <w:pPr>
        <w:pStyle w:val="BodyTextIndent"/>
        <w:numPr>
          <w:ilvl w:val="0"/>
          <w:numId w:val="3"/>
        </w:numPr>
        <w:tabs>
          <w:tab w:val="clear" w:pos="1418"/>
          <w:tab w:val="num" w:pos="0"/>
        </w:tabs>
        <w:spacing w:after="0"/>
        <w:ind w:left="709" w:hanging="709"/>
        <w:jc w:val="both"/>
        <w:rPr>
          <w:rFonts w:asciiTheme="minorHAnsi" w:hAnsiTheme="minorHAnsi" w:cstheme="minorHAnsi"/>
          <w:b/>
          <w:u w:val="single"/>
        </w:rPr>
      </w:pPr>
      <w:r w:rsidRPr="00B1178D">
        <w:rPr>
          <w:rFonts w:asciiTheme="minorHAnsi" w:hAnsiTheme="minorHAnsi" w:cstheme="minorHAnsi"/>
          <w:b/>
          <w:u w:val="single"/>
        </w:rPr>
        <w:t>Annual Leave:</w:t>
      </w:r>
    </w:p>
    <w:p w14:paraId="687AB7E7" w14:textId="13CD3544" w:rsidR="006A3E61" w:rsidRPr="00B1178D" w:rsidRDefault="006A3E61" w:rsidP="006A3E61">
      <w:pPr>
        <w:pStyle w:val="BodyTextIndent"/>
        <w:spacing w:after="0"/>
        <w:ind w:left="0"/>
        <w:jc w:val="both"/>
        <w:rPr>
          <w:rFonts w:asciiTheme="minorHAnsi" w:hAnsiTheme="minorHAnsi" w:cstheme="minorHAnsi"/>
        </w:rPr>
      </w:pPr>
      <w:r w:rsidRPr="00B1178D">
        <w:rPr>
          <w:rFonts w:asciiTheme="minorHAnsi" w:hAnsiTheme="minorHAnsi" w:cstheme="minorHAnsi"/>
        </w:rPr>
        <w:t xml:space="preserve">The annual leave entitlement will be </w:t>
      </w:r>
      <w:r w:rsidR="00E10F9B">
        <w:rPr>
          <w:rFonts w:asciiTheme="minorHAnsi" w:hAnsiTheme="minorHAnsi" w:cstheme="minorHAnsi"/>
        </w:rPr>
        <w:t>30</w:t>
      </w:r>
      <w:r w:rsidRPr="00B1178D">
        <w:rPr>
          <w:rFonts w:asciiTheme="minorHAnsi" w:hAnsiTheme="minorHAnsi" w:cstheme="minorHAnsi"/>
        </w:rPr>
        <w:t xml:space="preserve"> days per annum</w:t>
      </w:r>
      <w:r w:rsidR="00E10F9B">
        <w:rPr>
          <w:rFonts w:asciiTheme="minorHAnsi" w:hAnsiTheme="minorHAnsi" w:cstheme="minorHAnsi"/>
        </w:rPr>
        <w:t>.</w:t>
      </w:r>
    </w:p>
    <w:p w14:paraId="46EE17C5" w14:textId="77777777" w:rsidR="006A3E61" w:rsidRPr="006A3E61" w:rsidRDefault="006A3E61" w:rsidP="006A3E61">
      <w:pPr>
        <w:pStyle w:val="BodyTextIndent"/>
        <w:spacing w:after="0"/>
        <w:ind w:left="0"/>
        <w:jc w:val="both"/>
        <w:rPr>
          <w:rFonts w:asciiTheme="minorHAnsi" w:hAnsiTheme="minorHAnsi" w:cstheme="minorHAnsi"/>
          <w:sz w:val="18"/>
          <w:szCs w:val="16"/>
        </w:rPr>
      </w:pPr>
    </w:p>
    <w:p w14:paraId="3712CE43" w14:textId="77777777" w:rsidR="006A3E61" w:rsidRPr="00B1178D" w:rsidRDefault="006A3E61" w:rsidP="006A3E61">
      <w:pPr>
        <w:pStyle w:val="BodyTextIndent"/>
        <w:spacing w:after="0"/>
        <w:ind w:left="0"/>
        <w:jc w:val="both"/>
        <w:rPr>
          <w:rFonts w:asciiTheme="minorHAnsi" w:hAnsiTheme="minorHAnsi" w:cstheme="minorHAnsi"/>
          <w:b/>
          <w:u w:val="single"/>
        </w:rPr>
      </w:pPr>
      <w:r w:rsidRPr="00B1178D">
        <w:rPr>
          <w:rFonts w:asciiTheme="minorHAnsi" w:hAnsiTheme="minorHAnsi" w:cstheme="minorHAnsi"/>
          <w:b/>
          <w:u w:val="single"/>
        </w:rPr>
        <w:t>Residence:</w:t>
      </w:r>
    </w:p>
    <w:p w14:paraId="677FB72E" w14:textId="5E8DA3D8" w:rsidR="006A3E61" w:rsidRPr="00B1178D" w:rsidRDefault="006A3E61" w:rsidP="006A3E61">
      <w:pPr>
        <w:pStyle w:val="BodyTextIndent"/>
        <w:spacing w:after="0"/>
        <w:ind w:left="0"/>
        <w:jc w:val="both"/>
        <w:rPr>
          <w:rFonts w:asciiTheme="minorHAnsi" w:hAnsiTheme="minorHAnsi" w:cstheme="minorHAnsi"/>
        </w:rPr>
      </w:pPr>
      <w:r w:rsidRPr="00B1178D">
        <w:rPr>
          <w:rFonts w:asciiTheme="minorHAnsi" w:hAnsiTheme="minorHAnsi" w:cstheme="minorHAnsi"/>
        </w:rPr>
        <w:t>Holder of the post shall reside in the district in which their duties are to be performed or within a reasonable distance thereof</w:t>
      </w:r>
      <w:r w:rsidR="001B0477">
        <w:rPr>
          <w:rFonts w:asciiTheme="minorHAnsi" w:hAnsiTheme="minorHAnsi" w:cstheme="minorHAnsi"/>
        </w:rPr>
        <w:t>.</w:t>
      </w:r>
    </w:p>
    <w:p w14:paraId="29A34D8F" w14:textId="77777777" w:rsidR="006A3E61" w:rsidRPr="00B1178D" w:rsidRDefault="006A3E61" w:rsidP="006A3E61">
      <w:pPr>
        <w:pStyle w:val="BodyTextIndent"/>
        <w:spacing w:after="0"/>
        <w:ind w:left="0"/>
        <w:jc w:val="both"/>
        <w:rPr>
          <w:rFonts w:asciiTheme="minorHAnsi" w:hAnsiTheme="minorHAnsi" w:cstheme="minorHAnsi"/>
        </w:rPr>
      </w:pPr>
    </w:p>
    <w:p w14:paraId="78E3255D" w14:textId="77777777" w:rsidR="006A3E61" w:rsidRPr="00B1178D" w:rsidRDefault="006A3E61" w:rsidP="006A3E61">
      <w:pPr>
        <w:pStyle w:val="BodyTextIndent"/>
        <w:spacing w:after="0"/>
        <w:ind w:left="0"/>
        <w:jc w:val="both"/>
        <w:rPr>
          <w:rFonts w:asciiTheme="minorHAnsi" w:hAnsiTheme="minorHAnsi" w:cstheme="minorHAnsi"/>
          <w:b/>
          <w:u w:val="single"/>
        </w:rPr>
      </w:pPr>
      <w:r w:rsidRPr="00B1178D">
        <w:rPr>
          <w:rFonts w:asciiTheme="minorHAnsi" w:hAnsiTheme="minorHAnsi" w:cstheme="minorHAnsi"/>
          <w:b/>
          <w:u w:val="single"/>
        </w:rPr>
        <w:t>Outside Employment:</w:t>
      </w:r>
    </w:p>
    <w:p w14:paraId="3D1D4663" w14:textId="77777777" w:rsidR="006A3E61" w:rsidRPr="00B1178D" w:rsidRDefault="006A3E61" w:rsidP="006A3E61">
      <w:pPr>
        <w:pStyle w:val="BodyTextIndent"/>
        <w:spacing w:after="0"/>
        <w:ind w:left="0"/>
        <w:jc w:val="both"/>
        <w:rPr>
          <w:rFonts w:asciiTheme="minorHAnsi" w:hAnsiTheme="minorHAnsi" w:cstheme="minorHAnsi"/>
        </w:rPr>
      </w:pPr>
      <w:r w:rsidRPr="00B1178D">
        <w:rPr>
          <w:rFonts w:asciiTheme="minorHAnsi" w:hAnsiTheme="minorHAnsi" w:cstheme="minorHAnsi"/>
        </w:rPr>
        <w:t xml:space="preserve">The position is </w:t>
      </w:r>
      <w:proofErr w:type="gramStart"/>
      <w:r w:rsidRPr="00B1178D">
        <w:rPr>
          <w:rFonts w:asciiTheme="minorHAnsi" w:hAnsiTheme="minorHAnsi" w:cstheme="minorHAnsi"/>
        </w:rPr>
        <w:t>whole-time</w:t>
      </w:r>
      <w:proofErr w:type="gramEnd"/>
      <w:r w:rsidRPr="00B1178D">
        <w:rPr>
          <w:rFonts w:asciiTheme="minorHAnsi" w:hAnsiTheme="minorHAnsi" w:cstheme="minorHAnsi"/>
        </w:rPr>
        <w:t xml:space="preserve"> and the employee may not engage in private practice or be connected with any outside business which would interfere with the performance of official duties. </w:t>
      </w:r>
    </w:p>
    <w:p w14:paraId="2722297F" w14:textId="77777777" w:rsidR="006A3E61" w:rsidRPr="00B1178D" w:rsidRDefault="006A3E61" w:rsidP="006A3E61">
      <w:pPr>
        <w:pStyle w:val="BodyTextIndent"/>
        <w:spacing w:after="0"/>
        <w:ind w:left="0"/>
        <w:jc w:val="both"/>
        <w:rPr>
          <w:rFonts w:asciiTheme="minorHAnsi" w:hAnsiTheme="minorHAnsi" w:cstheme="minorHAnsi"/>
        </w:rPr>
      </w:pPr>
    </w:p>
    <w:p w14:paraId="649EA555" w14:textId="77777777" w:rsidR="006A3E61" w:rsidRPr="00B1178D" w:rsidRDefault="006A3E61" w:rsidP="006A3E61">
      <w:pPr>
        <w:jc w:val="both"/>
        <w:rPr>
          <w:rFonts w:asciiTheme="minorHAnsi" w:hAnsiTheme="minorHAnsi" w:cstheme="minorHAnsi"/>
          <w:b/>
          <w:u w:val="single"/>
        </w:rPr>
      </w:pPr>
      <w:r w:rsidRPr="00B1178D">
        <w:rPr>
          <w:rFonts w:asciiTheme="minorHAnsi" w:hAnsiTheme="minorHAnsi" w:cstheme="minorHAnsi"/>
          <w:b/>
          <w:u w:val="single"/>
        </w:rPr>
        <w:lastRenderedPageBreak/>
        <w:t>Garda Vetting:</w:t>
      </w:r>
    </w:p>
    <w:p w14:paraId="3539908F" w14:textId="77777777" w:rsidR="006A3E61" w:rsidRPr="00B1178D" w:rsidRDefault="006A3E61" w:rsidP="006A3E61">
      <w:pPr>
        <w:numPr>
          <w:ilvl w:val="0"/>
          <w:numId w:val="3"/>
        </w:numPr>
        <w:tabs>
          <w:tab w:val="clear" w:pos="1418"/>
          <w:tab w:val="num" w:pos="0"/>
        </w:tabs>
        <w:ind w:left="432"/>
        <w:jc w:val="both"/>
        <w:rPr>
          <w:rFonts w:asciiTheme="minorHAnsi" w:hAnsiTheme="minorHAnsi" w:cstheme="minorHAnsi"/>
        </w:rPr>
      </w:pPr>
      <w:r w:rsidRPr="00B1178D">
        <w:rPr>
          <w:rFonts w:asciiTheme="minorHAnsi" w:hAnsiTheme="minorHAnsi" w:cstheme="minorHAnsi"/>
        </w:rPr>
        <w:t>The successful applicant may be required to undergo Garda Vetting prior to appointment.</w:t>
      </w:r>
    </w:p>
    <w:p w14:paraId="7C6BA040" w14:textId="77777777" w:rsidR="006A3E61" w:rsidRPr="00B1178D" w:rsidRDefault="006A3E61" w:rsidP="006A3E61">
      <w:pPr>
        <w:pStyle w:val="BodyTextIndent"/>
        <w:spacing w:after="0"/>
        <w:ind w:left="0"/>
        <w:jc w:val="both"/>
        <w:rPr>
          <w:rFonts w:asciiTheme="minorHAnsi" w:hAnsiTheme="minorHAnsi" w:cstheme="minorHAnsi"/>
          <w:b/>
          <w:u w:val="single"/>
        </w:rPr>
      </w:pPr>
    </w:p>
    <w:p w14:paraId="47EFC371" w14:textId="77777777" w:rsidR="006A3E61" w:rsidRPr="00B1178D" w:rsidRDefault="006A3E61" w:rsidP="006A3E61">
      <w:pPr>
        <w:pStyle w:val="BodyTextIndent"/>
        <w:spacing w:after="0"/>
        <w:ind w:left="0"/>
        <w:jc w:val="both"/>
        <w:rPr>
          <w:rFonts w:asciiTheme="minorHAnsi" w:hAnsiTheme="minorHAnsi" w:cstheme="minorHAnsi"/>
          <w:b/>
          <w:bCs/>
        </w:rPr>
      </w:pPr>
      <w:r w:rsidRPr="00B1178D">
        <w:rPr>
          <w:rFonts w:asciiTheme="minorHAnsi" w:hAnsiTheme="minorHAnsi" w:cstheme="minorHAnsi"/>
          <w:b/>
          <w:u w:val="single"/>
        </w:rPr>
        <w:t>Superannuation Contribution:</w:t>
      </w:r>
      <w:r w:rsidRPr="00B1178D">
        <w:rPr>
          <w:rFonts w:asciiTheme="minorHAnsi" w:hAnsiTheme="minorHAnsi" w:cstheme="minorHAnsi"/>
          <w:b/>
          <w:bCs/>
        </w:rPr>
        <w:t xml:space="preserve"> </w:t>
      </w:r>
    </w:p>
    <w:p w14:paraId="54299A32" w14:textId="77777777" w:rsidR="006A3E61" w:rsidRPr="00B1178D" w:rsidRDefault="006A3E61" w:rsidP="006A3E61">
      <w:pPr>
        <w:ind w:right="-17"/>
        <w:jc w:val="both"/>
        <w:rPr>
          <w:rFonts w:asciiTheme="minorHAnsi" w:hAnsiTheme="minorHAnsi" w:cstheme="minorHAnsi"/>
        </w:rPr>
      </w:pPr>
      <w:r w:rsidRPr="00B1178D">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B1178D">
        <w:rPr>
          <w:rFonts w:asciiTheme="minorHAnsi" w:hAnsiTheme="minorHAnsi" w:cstheme="minorHAnsi"/>
        </w:rPr>
        <w:t>i.e.</w:t>
      </w:r>
      <w:proofErr w:type="gramEnd"/>
      <w:r w:rsidRPr="00B1178D">
        <w:rPr>
          <w:rFonts w:asciiTheme="minorHAnsi" w:hAnsiTheme="minorHAnsi" w:cstheme="minorHAnsi"/>
        </w:rPr>
        <w:t xml:space="preserve"> pensionable remuneration less twice the annual rate of the State Pension Contributory).</w:t>
      </w:r>
    </w:p>
    <w:p w14:paraId="5B0D4954" w14:textId="77777777" w:rsidR="006A3E61" w:rsidRPr="00B1178D" w:rsidRDefault="006A3E61" w:rsidP="006A3E61">
      <w:pPr>
        <w:ind w:right="-17"/>
        <w:jc w:val="both"/>
        <w:rPr>
          <w:rFonts w:asciiTheme="minorHAnsi" w:hAnsiTheme="minorHAnsi" w:cstheme="minorHAnsi"/>
        </w:rPr>
      </w:pPr>
    </w:p>
    <w:p w14:paraId="27C2FB33" w14:textId="77777777" w:rsidR="006A3E61" w:rsidRPr="00B1178D" w:rsidRDefault="006A3E61" w:rsidP="006A3E61">
      <w:pPr>
        <w:ind w:right="-17"/>
        <w:jc w:val="both"/>
        <w:rPr>
          <w:rFonts w:asciiTheme="minorHAnsi" w:hAnsiTheme="minorHAnsi" w:cstheme="minorHAnsi"/>
        </w:rPr>
      </w:pPr>
      <w:r w:rsidRPr="00B1178D">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E2BABA4" w14:textId="77777777" w:rsidR="006A3E61" w:rsidRPr="00B1178D" w:rsidRDefault="006A3E61" w:rsidP="006A3E61">
      <w:pPr>
        <w:ind w:right="-17"/>
        <w:jc w:val="both"/>
        <w:rPr>
          <w:rFonts w:asciiTheme="minorHAnsi" w:hAnsiTheme="minorHAnsi" w:cstheme="minorHAnsi"/>
        </w:rPr>
      </w:pPr>
    </w:p>
    <w:p w14:paraId="6C64A3CB" w14:textId="77777777" w:rsidR="006A3E61" w:rsidRPr="00B1178D" w:rsidRDefault="006A3E61" w:rsidP="006A3E61">
      <w:pPr>
        <w:ind w:right="-17"/>
        <w:jc w:val="both"/>
        <w:rPr>
          <w:rFonts w:asciiTheme="minorHAnsi" w:hAnsiTheme="minorHAnsi" w:cstheme="minorHAnsi"/>
          <w:b/>
          <w:u w:val="single"/>
        </w:rPr>
      </w:pPr>
      <w:r w:rsidRPr="00B1178D">
        <w:rPr>
          <w:rFonts w:asciiTheme="minorHAnsi" w:hAnsiTheme="minorHAnsi" w:cstheme="minorHAnsi"/>
          <w:b/>
          <w:u w:val="single"/>
        </w:rPr>
        <w:t>Widows &amp; Orphans/ Spouses &amp; Children’s Scheme</w:t>
      </w:r>
    </w:p>
    <w:p w14:paraId="6BEC8E44" w14:textId="77777777" w:rsidR="006A3E61" w:rsidRPr="00B1178D" w:rsidRDefault="006A3E61" w:rsidP="006A3E61">
      <w:pPr>
        <w:ind w:right="-17"/>
        <w:jc w:val="both"/>
        <w:rPr>
          <w:rFonts w:asciiTheme="minorHAnsi" w:hAnsiTheme="minorHAnsi" w:cstheme="minorHAnsi"/>
        </w:rPr>
      </w:pPr>
      <w:r w:rsidRPr="00B1178D">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B1178D">
        <w:rPr>
          <w:rFonts w:asciiTheme="minorHAnsi" w:hAnsiTheme="minorHAnsi" w:cstheme="minorHAnsi"/>
        </w:rPr>
        <w:t>i.e.</w:t>
      </w:r>
      <w:proofErr w:type="gramEnd"/>
      <w:r w:rsidRPr="00B1178D">
        <w:rPr>
          <w:rFonts w:asciiTheme="minorHAnsi" w:hAnsiTheme="minorHAnsi" w:cstheme="minorHAnsi"/>
        </w:rPr>
        <w:t xml:space="preserve"> pensionable remuneration less twice the annual rate of State Pension contributory) in accordance with the terms of the Scheme.</w:t>
      </w:r>
    </w:p>
    <w:p w14:paraId="6D1AB9B7" w14:textId="77777777" w:rsidR="006A3E61" w:rsidRPr="00966E35" w:rsidRDefault="006A3E61" w:rsidP="006A3E61">
      <w:pPr>
        <w:ind w:left="720"/>
        <w:jc w:val="both"/>
        <w:rPr>
          <w:rFonts w:asciiTheme="minorHAnsi" w:hAnsiTheme="minorHAnsi" w:cstheme="minorHAnsi"/>
          <w:sz w:val="16"/>
          <w:szCs w:val="16"/>
        </w:rPr>
      </w:pPr>
    </w:p>
    <w:p w14:paraId="35539ACA" w14:textId="77777777" w:rsidR="006A3E61" w:rsidRPr="00B1178D" w:rsidRDefault="006A3E61" w:rsidP="006A3E61">
      <w:pPr>
        <w:ind w:right="-315"/>
        <w:jc w:val="both"/>
        <w:rPr>
          <w:rFonts w:asciiTheme="minorHAnsi" w:hAnsiTheme="minorHAnsi" w:cstheme="minorHAnsi"/>
          <w:b/>
          <w:u w:val="single"/>
        </w:rPr>
      </w:pPr>
      <w:r w:rsidRPr="00B1178D">
        <w:rPr>
          <w:rFonts w:asciiTheme="minorHAnsi" w:hAnsiTheme="minorHAnsi" w:cstheme="minorHAnsi"/>
          <w:b/>
          <w:u w:val="single"/>
        </w:rPr>
        <w:t>New Entrants From 1</w:t>
      </w:r>
      <w:r w:rsidRPr="00B1178D">
        <w:rPr>
          <w:rFonts w:asciiTheme="minorHAnsi" w:hAnsiTheme="minorHAnsi" w:cstheme="minorHAnsi"/>
          <w:b/>
          <w:u w:val="single"/>
          <w:vertAlign w:val="superscript"/>
        </w:rPr>
        <w:t>st</w:t>
      </w:r>
      <w:r w:rsidRPr="00B1178D">
        <w:rPr>
          <w:rFonts w:asciiTheme="minorHAnsi" w:hAnsiTheme="minorHAnsi" w:cstheme="minorHAnsi"/>
          <w:b/>
          <w:u w:val="single"/>
        </w:rPr>
        <w:t xml:space="preserve"> January 2013 – Single Public Services Pension Scheme</w:t>
      </w:r>
    </w:p>
    <w:p w14:paraId="63661438" w14:textId="77777777" w:rsidR="006A3E61" w:rsidRPr="00B1178D" w:rsidRDefault="006A3E61" w:rsidP="006A3E61">
      <w:pPr>
        <w:jc w:val="both"/>
        <w:rPr>
          <w:rFonts w:asciiTheme="minorHAnsi" w:hAnsiTheme="minorHAnsi" w:cstheme="minorHAnsi"/>
          <w:bCs/>
          <w:iCs/>
        </w:rPr>
      </w:pPr>
      <w:r w:rsidRPr="00B1178D">
        <w:rPr>
          <w:rFonts w:asciiTheme="minorHAnsi" w:hAnsiTheme="minorHAnsi" w:cstheme="minorHAnsi"/>
          <w:b/>
        </w:rPr>
        <w:t>FOR NEW ENTRANTS recruited on or after 1</w:t>
      </w:r>
      <w:r w:rsidRPr="00B1178D">
        <w:rPr>
          <w:rFonts w:asciiTheme="minorHAnsi" w:hAnsiTheme="minorHAnsi" w:cstheme="minorHAnsi"/>
          <w:b/>
          <w:vertAlign w:val="superscript"/>
        </w:rPr>
        <w:t xml:space="preserve">st </w:t>
      </w:r>
      <w:proofErr w:type="gramStart"/>
      <w:r w:rsidRPr="00B1178D">
        <w:rPr>
          <w:rFonts w:asciiTheme="minorHAnsi" w:hAnsiTheme="minorHAnsi" w:cstheme="minorHAnsi"/>
          <w:b/>
        </w:rPr>
        <w:t>January,</w:t>
      </w:r>
      <w:proofErr w:type="gramEnd"/>
      <w:r w:rsidRPr="00B1178D">
        <w:rPr>
          <w:rFonts w:asciiTheme="minorHAnsi" w:hAnsiTheme="minorHAnsi" w:cstheme="minorHAnsi"/>
          <w:b/>
        </w:rPr>
        <w:t xml:space="preserve"> 2013 as well as former public servants returning to the public service after a break of more than 26 weeks.</w:t>
      </w:r>
      <w:r w:rsidRPr="00B1178D">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B1178D">
        <w:rPr>
          <w:rFonts w:asciiTheme="minorHAnsi" w:hAnsiTheme="minorHAnsi" w:cstheme="minorHAnsi"/>
        </w:rPr>
        <w:t>i.e.</w:t>
      </w:r>
      <w:proofErr w:type="gramEnd"/>
      <w:r w:rsidRPr="00B1178D">
        <w:rPr>
          <w:rFonts w:asciiTheme="minorHAnsi" w:hAnsiTheme="minorHAnsi" w:cstheme="minorHAnsi"/>
        </w:rPr>
        <w:t xml:space="preserve"> pensionable remuneration less twice the annual rate of State Pension contributory) and you are liable to pay the </w:t>
      </w:r>
      <w:r w:rsidRPr="00B1178D">
        <w:rPr>
          <w:rFonts w:asciiTheme="minorHAnsi" w:hAnsiTheme="minorHAnsi" w:cstheme="minorHAnsi"/>
          <w:bCs/>
          <w:iCs/>
        </w:rPr>
        <w:t>Class A rate of PRSI contribution.</w:t>
      </w:r>
    </w:p>
    <w:p w14:paraId="5E228434" w14:textId="77777777" w:rsidR="006A3E61" w:rsidRPr="00966E35" w:rsidRDefault="006A3E61" w:rsidP="006A3E61">
      <w:pPr>
        <w:jc w:val="both"/>
        <w:rPr>
          <w:rFonts w:asciiTheme="minorHAnsi" w:hAnsiTheme="minorHAnsi" w:cstheme="minorHAnsi"/>
          <w:sz w:val="16"/>
          <w:szCs w:val="16"/>
        </w:rPr>
      </w:pPr>
    </w:p>
    <w:p w14:paraId="6D36B340" w14:textId="77777777" w:rsidR="006A3E61" w:rsidRPr="00B1178D" w:rsidRDefault="006A3E61" w:rsidP="006A3E61">
      <w:pPr>
        <w:jc w:val="both"/>
        <w:rPr>
          <w:rFonts w:asciiTheme="minorHAnsi" w:hAnsiTheme="minorHAnsi" w:cstheme="minorHAnsi"/>
          <w:b/>
          <w:u w:val="single"/>
        </w:rPr>
      </w:pPr>
      <w:r w:rsidRPr="00B1178D">
        <w:rPr>
          <w:rFonts w:asciiTheme="minorHAnsi" w:hAnsiTheme="minorHAnsi" w:cstheme="minorHAnsi"/>
          <w:b/>
          <w:u w:val="single"/>
        </w:rPr>
        <w:t xml:space="preserve">Retirement Age: </w:t>
      </w:r>
    </w:p>
    <w:p w14:paraId="6687A1D2" w14:textId="77777777" w:rsidR="006A3E61" w:rsidRPr="00B1178D" w:rsidRDefault="006A3E61" w:rsidP="006A3E61">
      <w:pPr>
        <w:jc w:val="both"/>
        <w:rPr>
          <w:rFonts w:asciiTheme="minorHAnsi" w:hAnsiTheme="minorHAnsi" w:cstheme="minorHAnsi"/>
        </w:rPr>
      </w:pPr>
      <w:r w:rsidRPr="00B1178D">
        <w:rPr>
          <w:rFonts w:asciiTheme="minorHAnsi" w:hAnsiTheme="minorHAnsi" w:cstheme="minorHAnsi"/>
        </w:rPr>
        <w:t>Retirement age will be determined on previous Public Sector Service (if any) and will be advised on appointment.</w:t>
      </w:r>
    </w:p>
    <w:p w14:paraId="7C57F3FD" w14:textId="77777777" w:rsidR="006A3E61" w:rsidRPr="00966E35" w:rsidRDefault="006A3E61" w:rsidP="006A3E61">
      <w:pPr>
        <w:jc w:val="both"/>
        <w:rPr>
          <w:rFonts w:asciiTheme="minorHAnsi" w:hAnsiTheme="minorHAnsi" w:cstheme="minorHAnsi"/>
          <w:sz w:val="14"/>
          <w:szCs w:val="14"/>
        </w:rPr>
      </w:pPr>
    </w:p>
    <w:p w14:paraId="55383708" w14:textId="77777777" w:rsidR="006A3E61" w:rsidRPr="00B1178D" w:rsidRDefault="006A3E61" w:rsidP="006A3E61">
      <w:pPr>
        <w:pStyle w:val="Default"/>
        <w:rPr>
          <w:rFonts w:asciiTheme="minorHAnsi" w:hAnsiTheme="minorHAnsi" w:cstheme="minorHAnsi"/>
          <w:iCs/>
          <w:u w:val="single"/>
        </w:rPr>
      </w:pPr>
      <w:r w:rsidRPr="00B1178D">
        <w:rPr>
          <w:rFonts w:asciiTheme="minorHAnsi" w:hAnsiTheme="minorHAnsi" w:cstheme="minorHAnsi"/>
          <w:b/>
          <w:bCs/>
          <w:iCs/>
          <w:u w:val="single"/>
        </w:rPr>
        <w:t xml:space="preserve">Former Public Service Employees </w:t>
      </w:r>
    </w:p>
    <w:p w14:paraId="68A40D23" w14:textId="77777777" w:rsidR="006A3E61" w:rsidRPr="00B1178D" w:rsidRDefault="006A3E61" w:rsidP="006A3E61">
      <w:pPr>
        <w:pStyle w:val="Default"/>
        <w:jc w:val="both"/>
        <w:rPr>
          <w:rFonts w:asciiTheme="minorHAnsi" w:hAnsiTheme="minorHAnsi" w:cstheme="minorHAnsi"/>
        </w:rPr>
      </w:pPr>
      <w:r w:rsidRPr="00B1178D">
        <w:rPr>
          <w:rFonts w:asciiTheme="minorHAnsi" w:hAnsiTheme="minorHAnsi" w:cstheme="minorHAnsi"/>
        </w:rPr>
        <w:t>Eligibility to compete may be affected where applicants were formerly employed by the Irish Public Service and previously availed of an Irish Public Service Scheme including:</w:t>
      </w:r>
    </w:p>
    <w:p w14:paraId="7898F2BE" w14:textId="77777777" w:rsidR="006A3E61" w:rsidRPr="00B1178D" w:rsidRDefault="006A3E61" w:rsidP="006A3E61">
      <w:pPr>
        <w:pStyle w:val="Default"/>
        <w:jc w:val="both"/>
        <w:rPr>
          <w:rFonts w:asciiTheme="minorHAnsi" w:hAnsiTheme="minorHAnsi" w:cstheme="minorHAnsi"/>
        </w:rPr>
      </w:pPr>
    </w:p>
    <w:p w14:paraId="1EA56CF8" w14:textId="77777777" w:rsidR="006A3E61" w:rsidRPr="00B1178D" w:rsidRDefault="006A3E61" w:rsidP="006A3E61">
      <w:pPr>
        <w:pStyle w:val="Default"/>
        <w:numPr>
          <w:ilvl w:val="0"/>
          <w:numId w:val="6"/>
        </w:numPr>
        <w:ind w:left="1440"/>
        <w:jc w:val="both"/>
        <w:rPr>
          <w:rFonts w:asciiTheme="minorHAnsi" w:hAnsiTheme="minorHAnsi" w:cstheme="minorHAnsi"/>
          <w:i/>
          <w:iCs/>
        </w:rPr>
      </w:pPr>
      <w:r w:rsidRPr="00B1178D">
        <w:rPr>
          <w:rFonts w:asciiTheme="minorHAnsi" w:hAnsiTheme="minorHAnsi" w:cstheme="minorHAnsi"/>
          <w:i/>
          <w:iCs/>
        </w:rPr>
        <w:t>Incentivised Scheme for Early Retirement (ISER)</w:t>
      </w:r>
    </w:p>
    <w:p w14:paraId="4B522901" w14:textId="77777777" w:rsidR="006A3E61" w:rsidRPr="00B1178D" w:rsidRDefault="006A3E61" w:rsidP="006A3E61">
      <w:pPr>
        <w:pStyle w:val="Default"/>
        <w:numPr>
          <w:ilvl w:val="0"/>
          <w:numId w:val="6"/>
        </w:numPr>
        <w:ind w:left="1440"/>
        <w:jc w:val="both"/>
        <w:rPr>
          <w:rFonts w:asciiTheme="minorHAnsi" w:hAnsiTheme="minorHAnsi" w:cstheme="minorHAnsi"/>
          <w:i/>
          <w:iCs/>
          <w:color w:val="auto"/>
        </w:rPr>
      </w:pPr>
      <w:r w:rsidRPr="00B1178D">
        <w:rPr>
          <w:rFonts w:asciiTheme="minorHAnsi" w:hAnsiTheme="minorHAnsi" w:cstheme="minorHAnsi"/>
          <w:i/>
          <w:iCs/>
          <w:color w:val="auto"/>
        </w:rPr>
        <w:t>Department of Health and Children Circular (7/2010)</w:t>
      </w:r>
      <w:r w:rsidRPr="00B1178D">
        <w:rPr>
          <w:rFonts w:asciiTheme="minorHAnsi" w:hAnsiTheme="minorHAnsi" w:cstheme="minorHAnsi"/>
          <w:b/>
          <w:bCs/>
          <w:i/>
          <w:iCs/>
          <w:color w:val="auto"/>
        </w:rPr>
        <w:t xml:space="preserve"> </w:t>
      </w:r>
    </w:p>
    <w:p w14:paraId="29FBED12" w14:textId="77777777" w:rsidR="006A3E61" w:rsidRPr="00B1178D" w:rsidRDefault="006A3E61" w:rsidP="006A3E61">
      <w:pPr>
        <w:pStyle w:val="Default"/>
        <w:numPr>
          <w:ilvl w:val="0"/>
          <w:numId w:val="6"/>
        </w:numPr>
        <w:ind w:left="1440"/>
        <w:jc w:val="both"/>
        <w:rPr>
          <w:rFonts w:asciiTheme="minorHAnsi" w:hAnsiTheme="minorHAnsi" w:cstheme="minorHAnsi"/>
          <w:i/>
          <w:iCs/>
        </w:rPr>
      </w:pPr>
      <w:r w:rsidRPr="00B1178D">
        <w:rPr>
          <w:rFonts w:asciiTheme="minorHAnsi" w:hAnsiTheme="minorHAnsi" w:cstheme="minorHAnsi"/>
          <w:i/>
          <w:iCs/>
        </w:rPr>
        <w:t xml:space="preserve">Collective Agreement: Redundancy Payments to Public Servants </w:t>
      </w:r>
    </w:p>
    <w:p w14:paraId="40C29FFC" w14:textId="77777777" w:rsidR="006A3E61" w:rsidRPr="00B1178D" w:rsidRDefault="006A3E61" w:rsidP="006A3E61">
      <w:pPr>
        <w:pStyle w:val="Default"/>
        <w:ind w:left="1440"/>
        <w:jc w:val="both"/>
        <w:rPr>
          <w:rFonts w:asciiTheme="minorHAnsi" w:hAnsiTheme="minorHAnsi" w:cstheme="minorHAnsi"/>
          <w:i/>
          <w:iCs/>
          <w:sz w:val="22"/>
          <w:szCs w:val="22"/>
        </w:rPr>
      </w:pPr>
    </w:p>
    <w:p w14:paraId="0580553A" w14:textId="77777777" w:rsidR="006A3E61" w:rsidRPr="00B1178D" w:rsidRDefault="006A3E61" w:rsidP="006A3E61">
      <w:pPr>
        <w:pStyle w:val="Default"/>
        <w:jc w:val="both"/>
        <w:rPr>
          <w:rFonts w:asciiTheme="minorHAnsi" w:hAnsiTheme="minorHAnsi" w:cstheme="minorHAnsi"/>
        </w:rPr>
      </w:pPr>
      <w:r w:rsidRPr="00B1178D">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B1178D">
        <w:rPr>
          <w:rFonts w:asciiTheme="minorHAnsi" w:hAnsiTheme="minorHAnsi" w:cstheme="minorHAnsi"/>
        </w:rPr>
        <w:t>list</w:t>
      </w:r>
      <w:proofErr w:type="gramEnd"/>
      <w:r w:rsidRPr="00B1178D">
        <w:rPr>
          <w:rFonts w:asciiTheme="minorHAnsi" w:hAnsiTheme="minorHAnsi" w:cstheme="minorHAnsi"/>
        </w:rPr>
        <w:t xml:space="preserve"> and any queries should be directed to the applicant’s former Irish Public Service Employer in the first instance.  </w:t>
      </w:r>
    </w:p>
    <w:p w14:paraId="12DAF7D8" w14:textId="77777777" w:rsidR="00867A9F" w:rsidRPr="00966E35" w:rsidRDefault="00867A9F" w:rsidP="006A3E61">
      <w:pPr>
        <w:pStyle w:val="Default"/>
        <w:jc w:val="both"/>
        <w:rPr>
          <w:rFonts w:asciiTheme="minorHAnsi" w:hAnsiTheme="minorHAnsi" w:cstheme="minorHAnsi"/>
          <w:sz w:val="16"/>
          <w:szCs w:val="16"/>
        </w:rPr>
      </w:pPr>
    </w:p>
    <w:p w14:paraId="672AC752" w14:textId="77777777" w:rsidR="006A3E61" w:rsidRPr="00B1178D" w:rsidRDefault="006A3E61" w:rsidP="006A3E61">
      <w:pPr>
        <w:pStyle w:val="Default"/>
        <w:jc w:val="both"/>
        <w:rPr>
          <w:rFonts w:asciiTheme="minorHAnsi" w:hAnsiTheme="minorHAnsi" w:cstheme="minorHAnsi"/>
          <w:b/>
          <w:iCs/>
          <w:u w:val="single"/>
        </w:rPr>
      </w:pPr>
      <w:r w:rsidRPr="00B1178D">
        <w:rPr>
          <w:rFonts w:asciiTheme="minorHAnsi" w:hAnsiTheme="minorHAnsi" w:cstheme="minorHAnsi"/>
          <w:b/>
          <w:bCs/>
          <w:iCs/>
          <w:u w:val="single"/>
        </w:rPr>
        <w:t xml:space="preserve">Declaration </w:t>
      </w:r>
    </w:p>
    <w:p w14:paraId="6F2D7A8A" w14:textId="77777777" w:rsidR="006A3E61" w:rsidRPr="00B1178D" w:rsidRDefault="006A3E61" w:rsidP="006A3E61">
      <w:pPr>
        <w:jc w:val="both"/>
        <w:rPr>
          <w:rFonts w:asciiTheme="minorHAnsi" w:hAnsiTheme="minorHAnsi" w:cstheme="minorHAnsi"/>
        </w:rPr>
      </w:pPr>
      <w:r w:rsidRPr="00B1178D">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58080AF9" w14:textId="77777777" w:rsidR="006A3E61" w:rsidRPr="00B1178D" w:rsidRDefault="006A3E61" w:rsidP="006A3E61">
      <w:pPr>
        <w:jc w:val="both"/>
        <w:rPr>
          <w:rFonts w:asciiTheme="minorHAnsi" w:hAnsiTheme="minorHAnsi" w:cstheme="minorHAnsi"/>
        </w:rPr>
      </w:pPr>
    </w:p>
    <w:p w14:paraId="4799DCDB" w14:textId="77777777" w:rsidR="006A3E61" w:rsidRPr="00B1178D" w:rsidRDefault="006A3E61" w:rsidP="006A3E61">
      <w:pPr>
        <w:pStyle w:val="NoSpacing"/>
        <w:jc w:val="both"/>
        <w:rPr>
          <w:rFonts w:asciiTheme="minorHAnsi" w:hAnsiTheme="minorHAnsi" w:cstheme="minorHAnsi"/>
          <w:b/>
          <w:u w:val="single"/>
        </w:rPr>
      </w:pPr>
      <w:r w:rsidRPr="00B1178D">
        <w:rPr>
          <w:rFonts w:asciiTheme="minorHAnsi" w:hAnsiTheme="minorHAnsi" w:cstheme="minorHAnsi"/>
          <w:b/>
          <w:u w:val="single"/>
        </w:rPr>
        <w:t xml:space="preserve">Offer of Appointment </w:t>
      </w:r>
    </w:p>
    <w:p w14:paraId="74BA94B3" w14:textId="77777777" w:rsidR="006A3E61" w:rsidRPr="00B1178D" w:rsidRDefault="006A3E61" w:rsidP="006A3E61">
      <w:pPr>
        <w:pStyle w:val="NoSpacing"/>
        <w:jc w:val="both"/>
        <w:rPr>
          <w:rFonts w:asciiTheme="minorHAnsi" w:hAnsiTheme="minorHAnsi" w:cstheme="minorHAnsi"/>
          <w:b/>
          <w:u w:val="single"/>
        </w:rPr>
      </w:pPr>
      <w:r w:rsidRPr="00B1178D">
        <w:rPr>
          <w:rFonts w:asciiTheme="minorHAnsi" w:hAnsiTheme="minorHAnsi" w:cstheme="minorHAnsi"/>
        </w:rPr>
        <w:t xml:space="preserve">Galway City Council shall require persons to whom an appointment is offered to take up such appointment within </w:t>
      </w:r>
      <w:r w:rsidRPr="00B1178D">
        <w:rPr>
          <w:rFonts w:asciiTheme="minorHAnsi" w:hAnsiTheme="minorHAnsi" w:cstheme="minorHAnsi"/>
          <w:b/>
          <w:u w:val="single"/>
        </w:rPr>
        <w:t xml:space="preserve">a period of not more than one month </w:t>
      </w:r>
      <w:r w:rsidRPr="00B1178D">
        <w:rPr>
          <w:rFonts w:asciiTheme="minorHAnsi" w:hAnsiTheme="minorHAnsi" w:cstheme="minorHAnsi"/>
        </w:rPr>
        <w:t>from the date on which the offer is made.   If they fail to take up the appointment within such period, or such longer period as the Council in its absolute discretion may determine, the Council shall not appoint them.</w:t>
      </w:r>
      <w:r w:rsidRPr="00B1178D">
        <w:rPr>
          <w:rFonts w:asciiTheme="minorHAnsi" w:hAnsiTheme="minorHAnsi" w:cstheme="minorHAnsi"/>
          <w:b/>
          <w:u w:val="single"/>
        </w:rPr>
        <w:t xml:space="preserve"> </w:t>
      </w:r>
    </w:p>
    <w:p w14:paraId="34E77A62" w14:textId="77777777" w:rsidR="006A3E61" w:rsidRPr="00B1178D" w:rsidRDefault="006A3E61" w:rsidP="006A3E61">
      <w:pPr>
        <w:pStyle w:val="NoSpacing"/>
        <w:jc w:val="both"/>
        <w:rPr>
          <w:rFonts w:asciiTheme="minorHAnsi" w:hAnsiTheme="minorHAnsi" w:cstheme="minorHAnsi"/>
        </w:rPr>
      </w:pPr>
    </w:p>
    <w:p w14:paraId="2F4ED60C" w14:textId="77777777" w:rsidR="006A3E61" w:rsidRPr="00B1178D" w:rsidRDefault="006A3E61" w:rsidP="006A3E61">
      <w:pPr>
        <w:pStyle w:val="NoSpacing"/>
        <w:jc w:val="both"/>
        <w:rPr>
          <w:rFonts w:asciiTheme="minorHAnsi" w:hAnsiTheme="minorHAnsi" w:cstheme="minorHAnsi"/>
        </w:rPr>
      </w:pPr>
      <w:r w:rsidRPr="00B1178D">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22B251F4" w14:textId="77777777" w:rsidR="00C66C05" w:rsidRPr="00E32475" w:rsidRDefault="00C66C05" w:rsidP="00C66C05">
      <w:pPr>
        <w:pStyle w:val="Default"/>
        <w:jc w:val="both"/>
        <w:rPr>
          <w:rFonts w:asciiTheme="minorHAnsi" w:hAnsiTheme="minorHAnsi"/>
        </w:rPr>
      </w:pPr>
    </w:p>
    <w:p w14:paraId="06DF1BC3" w14:textId="55F1558C" w:rsidR="00C31B5C" w:rsidRDefault="00C31B5C" w:rsidP="00C66C05">
      <w:pPr>
        <w:jc w:val="both"/>
        <w:rPr>
          <w:rFonts w:asciiTheme="minorHAnsi" w:hAnsiTheme="minorHAnsi"/>
        </w:rPr>
      </w:pPr>
    </w:p>
    <w:p w14:paraId="266BC789" w14:textId="77777777" w:rsidR="006A3E61" w:rsidRDefault="006A3E61" w:rsidP="00C66C05">
      <w:pPr>
        <w:jc w:val="both"/>
        <w:rPr>
          <w:rFonts w:asciiTheme="minorHAnsi" w:hAnsiTheme="minorHAnsi"/>
        </w:rPr>
      </w:pPr>
    </w:p>
    <w:p w14:paraId="3838B998" w14:textId="77777777" w:rsidR="00C31B5C" w:rsidRDefault="00C31B5C" w:rsidP="00C66C05">
      <w:pPr>
        <w:jc w:val="both"/>
        <w:rPr>
          <w:rFonts w:asciiTheme="minorHAnsi" w:hAnsiTheme="minorHAnsi"/>
        </w:rPr>
      </w:pPr>
    </w:p>
    <w:p w14:paraId="7334C712" w14:textId="38EE422D" w:rsidR="00C31B5C" w:rsidRDefault="00C31B5C" w:rsidP="00C66C05">
      <w:pPr>
        <w:jc w:val="both"/>
        <w:rPr>
          <w:rFonts w:asciiTheme="minorHAnsi" w:hAnsiTheme="minorHAnsi"/>
        </w:rPr>
      </w:pPr>
    </w:p>
    <w:p w14:paraId="276D8E11" w14:textId="492942CC" w:rsidR="00076A9D" w:rsidRDefault="00076A9D" w:rsidP="00C66C05">
      <w:pPr>
        <w:jc w:val="both"/>
        <w:rPr>
          <w:rFonts w:asciiTheme="minorHAnsi" w:hAnsiTheme="minorHAnsi"/>
        </w:rPr>
      </w:pPr>
    </w:p>
    <w:p w14:paraId="4EF45E15" w14:textId="77777777" w:rsidR="00917A94" w:rsidRDefault="00917A94" w:rsidP="00C66C05">
      <w:pPr>
        <w:jc w:val="both"/>
        <w:rPr>
          <w:rFonts w:asciiTheme="minorHAnsi" w:hAnsiTheme="minorHAnsi"/>
        </w:rPr>
      </w:pPr>
    </w:p>
    <w:p w14:paraId="00790494" w14:textId="3DB15B63" w:rsidR="00076A9D" w:rsidRDefault="00076A9D" w:rsidP="00C66C05">
      <w:pPr>
        <w:jc w:val="both"/>
        <w:rPr>
          <w:rFonts w:asciiTheme="minorHAnsi" w:hAnsiTheme="minorHAnsi"/>
        </w:rPr>
      </w:pPr>
    </w:p>
    <w:p w14:paraId="580BB297" w14:textId="77777777" w:rsidR="00076A9D" w:rsidRDefault="00076A9D" w:rsidP="00C66C05">
      <w:pPr>
        <w:jc w:val="both"/>
        <w:rPr>
          <w:rFonts w:asciiTheme="minorHAnsi" w:hAnsiTheme="minorHAnsi"/>
        </w:rPr>
      </w:pPr>
    </w:p>
    <w:p w14:paraId="4AC5E8FC" w14:textId="573A8434" w:rsidR="00C31B5C" w:rsidRDefault="00C31B5C" w:rsidP="00C66C05">
      <w:pPr>
        <w:jc w:val="both"/>
        <w:rPr>
          <w:rFonts w:asciiTheme="minorHAnsi" w:hAnsiTheme="minorHAnsi"/>
        </w:rPr>
      </w:pPr>
    </w:p>
    <w:p w14:paraId="7AEEA70A" w14:textId="308B16E8" w:rsidR="00481BA9" w:rsidRDefault="00481BA9" w:rsidP="00C66C05">
      <w:pPr>
        <w:jc w:val="both"/>
        <w:rPr>
          <w:rFonts w:asciiTheme="minorHAnsi" w:hAnsiTheme="minorHAnsi"/>
        </w:rPr>
      </w:pPr>
    </w:p>
    <w:p w14:paraId="62FA87E3" w14:textId="403C05DA" w:rsidR="00481BA9" w:rsidRDefault="00481BA9" w:rsidP="00C66C05">
      <w:pPr>
        <w:jc w:val="both"/>
        <w:rPr>
          <w:rFonts w:asciiTheme="minorHAnsi" w:hAnsiTheme="minorHAnsi"/>
        </w:rPr>
      </w:pPr>
    </w:p>
    <w:p w14:paraId="59B955BC" w14:textId="361AE976" w:rsidR="00481BA9" w:rsidRDefault="00481BA9" w:rsidP="00C66C05">
      <w:pPr>
        <w:jc w:val="both"/>
        <w:rPr>
          <w:rFonts w:asciiTheme="minorHAnsi" w:hAnsiTheme="minorHAnsi"/>
        </w:rPr>
      </w:pPr>
    </w:p>
    <w:p w14:paraId="417B1761" w14:textId="2A3CB0F7" w:rsidR="00481BA9" w:rsidRDefault="00481BA9" w:rsidP="00C66C05">
      <w:pPr>
        <w:jc w:val="both"/>
        <w:rPr>
          <w:rFonts w:asciiTheme="minorHAnsi" w:hAnsiTheme="minorHAnsi"/>
        </w:rPr>
      </w:pPr>
    </w:p>
    <w:p w14:paraId="755DCD91" w14:textId="2AA42BB6" w:rsidR="00481BA9" w:rsidRDefault="00481BA9" w:rsidP="00C66C05">
      <w:pPr>
        <w:jc w:val="both"/>
        <w:rPr>
          <w:rFonts w:asciiTheme="minorHAnsi" w:hAnsiTheme="minorHAnsi"/>
        </w:rPr>
      </w:pPr>
    </w:p>
    <w:p w14:paraId="772DBEA7" w14:textId="30F80F32" w:rsidR="00481BA9" w:rsidRDefault="00481BA9" w:rsidP="00C66C05">
      <w:pPr>
        <w:jc w:val="both"/>
        <w:rPr>
          <w:rFonts w:asciiTheme="minorHAnsi" w:hAnsiTheme="minorHAnsi"/>
        </w:rPr>
      </w:pPr>
    </w:p>
    <w:p w14:paraId="376BB4D3" w14:textId="3A04DD51" w:rsidR="00481BA9" w:rsidRDefault="00481BA9" w:rsidP="00C66C05">
      <w:pPr>
        <w:jc w:val="both"/>
        <w:rPr>
          <w:rFonts w:asciiTheme="minorHAnsi" w:hAnsiTheme="minorHAnsi"/>
        </w:rPr>
      </w:pPr>
    </w:p>
    <w:p w14:paraId="67AB3E05" w14:textId="2F773E9A" w:rsidR="00481BA9" w:rsidRDefault="00481BA9" w:rsidP="00C66C05">
      <w:pPr>
        <w:jc w:val="both"/>
        <w:rPr>
          <w:rFonts w:asciiTheme="minorHAnsi" w:hAnsiTheme="minorHAnsi"/>
        </w:rPr>
      </w:pPr>
    </w:p>
    <w:p w14:paraId="0CA96C4C" w14:textId="5AAC449F" w:rsidR="00481BA9" w:rsidRDefault="00481BA9" w:rsidP="00C66C05">
      <w:pPr>
        <w:jc w:val="both"/>
        <w:rPr>
          <w:rFonts w:asciiTheme="minorHAnsi" w:hAnsiTheme="minorHAnsi"/>
        </w:rPr>
      </w:pPr>
    </w:p>
    <w:p w14:paraId="1DD17DA0" w14:textId="08CD3241" w:rsidR="00481BA9" w:rsidRDefault="00481BA9" w:rsidP="00C66C05">
      <w:pPr>
        <w:jc w:val="both"/>
        <w:rPr>
          <w:rFonts w:asciiTheme="minorHAnsi" w:hAnsiTheme="minorHAnsi"/>
        </w:rPr>
      </w:pPr>
    </w:p>
    <w:p w14:paraId="430D93E5" w14:textId="7AEF9F70" w:rsidR="00481BA9" w:rsidRDefault="00481BA9" w:rsidP="00C66C05">
      <w:pPr>
        <w:jc w:val="both"/>
        <w:rPr>
          <w:rFonts w:asciiTheme="minorHAnsi" w:hAnsiTheme="minorHAnsi"/>
        </w:rPr>
      </w:pPr>
    </w:p>
    <w:p w14:paraId="55C4976E" w14:textId="71F227A8" w:rsidR="00481BA9" w:rsidRDefault="00481BA9" w:rsidP="00C66C05">
      <w:pPr>
        <w:jc w:val="both"/>
        <w:rPr>
          <w:rFonts w:asciiTheme="minorHAnsi" w:hAnsiTheme="minorHAnsi"/>
        </w:rPr>
      </w:pPr>
    </w:p>
    <w:p w14:paraId="71E849EB" w14:textId="7768C02B" w:rsidR="00481BA9" w:rsidRDefault="00481BA9" w:rsidP="00C66C05">
      <w:pPr>
        <w:jc w:val="both"/>
        <w:rPr>
          <w:rFonts w:asciiTheme="minorHAnsi" w:hAnsiTheme="minorHAnsi"/>
        </w:rPr>
      </w:pPr>
    </w:p>
    <w:p w14:paraId="08A11EF2" w14:textId="282CDDFE" w:rsidR="00481BA9" w:rsidRDefault="00481BA9" w:rsidP="00C66C05">
      <w:pPr>
        <w:jc w:val="both"/>
        <w:rPr>
          <w:rFonts w:asciiTheme="minorHAnsi" w:hAnsiTheme="minorHAnsi"/>
        </w:rPr>
      </w:pPr>
    </w:p>
    <w:p w14:paraId="5C4D15F7" w14:textId="14508385" w:rsidR="00481BA9" w:rsidRDefault="00481BA9" w:rsidP="00C66C05">
      <w:pPr>
        <w:jc w:val="both"/>
        <w:rPr>
          <w:rFonts w:asciiTheme="minorHAnsi" w:hAnsiTheme="minorHAnsi"/>
        </w:rPr>
      </w:pPr>
    </w:p>
    <w:p w14:paraId="6FD2302C" w14:textId="6D8F044A" w:rsidR="00481BA9" w:rsidRDefault="00481BA9" w:rsidP="00C66C05">
      <w:pPr>
        <w:jc w:val="both"/>
        <w:rPr>
          <w:rFonts w:asciiTheme="minorHAnsi" w:hAnsiTheme="minorHAnsi"/>
        </w:rPr>
      </w:pPr>
    </w:p>
    <w:p w14:paraId="22A471E9" w14:textId="19B2C832" w:rsidR="00481BA9" w:rsidRDefault="00481BA9" w:rsidP="00C66C05">
      <w:pPr>
        <w:jc w:val="both"/>
        <w:rPr>
          <w:rFonts w:asciiTheme="minorHAnsi" w:hAnsiTheme="minorHAnsi"/>
        </w:rPr>
      </w:pPr>
    </w:p>
    <w:p w14:paraId="7AB6E3C0" w14:textId="554C48CA" w:rsidR="00481BA9" w:rsidRDefault="00481BA9" w:rsidP="00C66C05">
      <w:pPr>
        <w:jc w:val="both"/>
        <w:rPr>
          <w:rFonts w:asciiTheme="minorHAnsi" w:hAnsiTheme="minorHAnsi"/>
        </w:rPr>
      </w:pPr>
    </w:p>
    <w:p w14:paraId="6A9159F4" w14:textId="36B6BE50" w:rsidR="00481BA9" w:rsidRDefault="00481BA9" w:rsidP="00C66C05">
      <w:pPr>
        <w:jc w:val="both"/>
        <w:rPr>
          <w:rFonts w:asciiTheme="minorHAnsi" w:hAnsiTheme="minorHAnsi"/>
        </w:rPr>
      </w:pPr>
    </w:p>
    <w:p w14:paraId="1BAFD7F5" w14:textId="43FCA420" w:rsidR="001C5B0A" w:rsidRDefault="001C5B0A" w:rsidP="00C66C05">
      <w:pPr>
        <w:jc w:val="both"/>
        <w:rPr>
          <w:rFonts w:asciiTheme="minorHAnsi" w:hAnsiTheme="minorHAnsi"/>
        </w:rPr>
      </w:pPr>
    </w:p>
    <w:p w14:paraId="4E313C76" w14:textId="51E956BA" w:rsidR="001C5B0A" w:rsidRDefault="001C5B0A" w:rsidP="00C66C05">
      <w:pPr>
        <w:jc w:val="both"/>
        <w:rPr>
          <w:rFonts w:asciiTheme="minorHAnsi" w:hAnsiTheme="minorHAnsi"/>
        </w:rPr>
      </w:pPr>
    </w:p>
    <w:p w14:paraId="7FB111EE" w14:textId="4709DB09" w:rsidR="001C5B0A" w:rsidRDefault="001C5B0A" w:rsidP="00C66C05">
      <w:pPr>
        <w:jc w:val="both"/>
        <w:rPr>
          <w:rFonts w:asciiTheme="minorHAnsi" w:hAnsiTheme="minorHAnsi"/>
        </w:rPr>
      </w:pPr>
    </w:p>
    <w:p w14:paraId="6024C09C" w14:textId="77777777" w:rsidR="001C5B0A" w:rsidRDefault="001C5B0A" w:rsidP="00C66C05">
      <w:pPr>
        <w:jc w:val="both"/>
        <w:rPr>
          <w:rFonts w:asciiTheme="minorHAnsi" w:hAnsiTheme="minorHAnsi"/>
        </w:rPr>
      </w:pPr>
    </w:p>
    <w:p w14:paraId="34C4F64B" w14:textId="03297A69" w:rsidR="00481BA9" w:rsidRDefault="00481BA9" w:rsidP="00C66C05">
      <w:pPr>
        <w:jc w:val="both"/>
        <w:rPr>
          <w:rFonts w:asciiTheme="minorHAnsi" w:hAnsiTheme="minorHAnsi"/>
        </w:rPr>
      </w:pPr>
    </w:p>
    <w:p w14:paraId="6949B57B" w14:textId="4BC41763" w:rsidR="00481BA9" w:rsidRDefault="00481BA9" w:rsidP="00C66C05">
      <w:pPr>
        <w:jc w:val="both"/>
        <w:rPr>
          <w:rFonts w:asciiTheme="minorHAnsi" w:hAnsiTheme="minorHAnsi"/>
        </w:rPr>
      </w:pPr>
    </w:p>
    <w:p w14:paraId="3CC20A6E" w14:textId="7B16F327" w:rsidR="00481BA9" w:rsidRDefault="00481BA9" w:rsidP="00C66C05">
      <w:pPr>
        <w:jc w:val="both"/>
        <w:rPr>
          <w:rFonts w:asciiTheme="minorHAnsi" w:hAnsiTheme="minorHAnsi"/>
        </w:rPr>
      </w:pPr>
    </w:p>
    <w:p w14:paraId="3A7B0D2A" w14:textId="1DB4D09D" w:rsidR="00481BA9" w:rsidRDefault="00481BA9" w:rsidP="00C66C05">
      <w:pPr>
        <w:jc w:val="both"/>
        <w:rPr>
          <w:rFonts w:asciiTheme="minorHAnsi" w:hAnsiTheme="minorHAnsi"/>
        </w:rPr>
      </w:pPr>
    </w:p>
    <w:p w14:paraId="3CB3CE08" w14:textId="77777777" w:rsidR="00481BA9" w:rsidRDefault="00481BA9" w:rsidP="00C66C05">
      <w:pPr>
        <w:jc w:val="both"/>
        <w:rPr>
          <w:rFonts w:asciiTheme="minorHAnsi" w:hAnsiTheme="minorHAnsi"/>
        </w:rPr>
      </w:pPr>
    </w:p>
    <w:p w14:paraId="2587F7AC" w14:textId="77777777" w:rsidR="00625AB2" w:rsidRDefault="00625AB2" w:rsidP="00C66C05">
      <w:pPr>
        <w:jc w:val="both"/>
        <w:rPr>
          <w:rFonts w:asciiTheme="minorHAnsi" w:hAnsiTheme="minorHAnsi"/>
        </w:rPr>
      </w:pPr>
    </w:p>
    <w:p w14:paraId="6C353914" w14:textId="77777777" w:rsidR="00625AB2" w:rsidRDefault="00625AB2" w:rsidP="00C66C05">
      <w:pPr>
        <w:jc w:val="both"/>
        <w:rPr>
          <w:rFonts w:asciiTheme="minorHAnsi" w:hAnsiTheme="minorHAnsi"/>
        </w:rPr>
      </w:pPr>
    </w:p>
    <w:p w14:paraId="7BF13421" w14:textId="77777777" w:rsidR="00243A59" w:rsidRPr="00D827C2" w:rsidRDefault="00243A59" w:rsidP="00243A59">
      <w:pPr>
        <w:pStyle w:val="BodyText"/>
        <w:rPr>
          <w:rFonts w:asciiTheme="minorHAnsi" w:hAnsiTheme="minorHAnsi"/>
          <w:b/>
          <w:i/>
          <w:color w:val="C0504D" w:themeColor="accent2"/>
          <w:sz w:val="28"/>
          <w:szCs w:val="28"/>
          <w:u w:val="double"/>
        </w:rPr>
      </w:pPr>
      <w:r>
        <w:rPr>
          <w:rFonts w:asciiTheme="minorHAnsi" w:hAnsiTheme="minorHAnsi"/>
          <w:b/>
          <w:i/>
          <w:color w:val="C0504D" w:themeColor="accent2"/>
          <w:sz w:val="28"/>
          <w:szCs w:val="28"/>
          <w:u w:val="double"/>
        </w:rPr>
        <w:lastRenderedPageBreak/>
        <w:t>____________________________________________________________________</w:t>
      </w:r>
    </w:p>
    <w:p w14:paraId="6F69D943" w14:textId="77777777" w:rsidR="00243A59" w:rsidRPr="00D827C2" w:rsidRDefault="00243A59" w:rsidP="00243A59">
      <w:pPr>
        <w:pStyle w:val="BodyText"/>
        <w:jc w:val="center"/>
        <w:rPr>
          <w:rFonts w:asciiTheme="minorHAnsi" w:hAnsiTheme="minorHAnsi"/>
          <w:b/>
          <w:i/>
          <w:color w:val="C0504D" w:themeColor="accent2"/>
          <w:sz w:val="28"/>
          <w:szCs w:val="28"/>
        </w:rPr>
      </w:pPr>
      <w:r>
        <w:rPr>
          <w:rFonts w:asciiTheme="minorHAnsi" w:hAnsiTheme="minorHAnsi"/>
          <w:b/>
          <w:i/>
          <w:color w:val="C0504D" w:themeColor="accent2"/>
          <w:sz w:val="28"/>
          <w:szCs w:val="28"/>
        </w:rPr>
        <w:t xml:space="preserve">FORMAT OF THE COMPETITION </w:t>
      </w:r>
    </w:p>
    <w:p w14:paraId="4AC0C22C" w14:textId="77777777" w:rsidR="00243A59" w:rsidRDefault="00243A59" w:rsidP="00243A59">
      <w:pPr>
        <w:rPr>
          <w:rFonts w:asciiTheme="minorHAnsi" w:hAnsiTheme="minorHAnsi"/>
        </w:rPr>
      </w:pPr>
      <w:r>
        <w:rPr>
          <w:rFonts w:asciiTheme="minorHAnsi" w:hAnsiTheme="minorHAnsi"/>
          <w:b/>
          <w:i/>
          <w:color w:val="C0504D" w:themeColor="accent2"/>
          <w:sz w:val="28"/>
          <w:szCs w:val="28"/>
          <w:u w:val="double"/>
        </w:rPr>
        <w:t>____________________________________________________________________</w:t>
      </w:r>
    </w:p>
    <w:p w14:paraId="5FE5DBF0" w14:textId="77777777" w:rsidR="00243A59" w:rsidRPr="00625AB2" w:rsidRDefault="00243A59" w:rsidP="00243A59">
      <w:pPr>
        <w:tabs>
          <w:tab w:val="center" w:pos="4513"/>
        </w:tabs>
        <w:jc w:val="both"/>
        <w:rPr>
          <w:rFonts w:asciiTheme="minorHAnsi" w:hAnsiTheme="minorHAnsi"/>
          <w:sz w:val="22"/>
          <w:szCs w:val="22"/>
        </w:rPr>
      </w:pPr>
    </w:p>
    <w:p w14:paraId="10336ABF" w14:textId="77777777" w:rsidR="00243A59" w:rsidRPr="00625AB2" w:rsidRDefault="00243A59" w:rsidP="00243A59">
      <w:pPr>
        <w:tabs>
          <w:tab w:val="left" w:pos="-720"/>
          <w:tab w:val="left" w:pos="0"/>
          <w:tab w:val="left" w:pos="720"/>
          <w:tab w:val="left" w:pos="1440"/>
        </w:tabs>
        <w:ind w:right="-9"/>
        <w:jc w:val="both"/>
        <w:rPr>
          <w:rFonts w:asciiTheme="minorHAnsi" w:hAnsiTheme="minorHAnsi"/>
          <w:sz w:val="22"/>
          <w:szCs w:val="22"/>
        </w:rPr>
      </w:pPr>
      <w:r w:rsidRPr="00625AB2">
        <w:rPr>
          <w:rFonts w:asciiTheme="minorHAnsi" w:hAnsi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625AB2">
        <w:rPr>
          <w:rFonts w:asciiTheme="minorHAnsi" w:hAnsiTheme="minorHAnsi"/>
          <w:sz w:val="22"/>
          <w:szCs w:val="22"/>
        </w:rPr>
        <w:t>short listing</w:t>
      </w:r>
      <w:proofErr w:type="gramEnd"/>
      <w:r w:rsidRPr="00625AB2">
        <w:rPr>
          <w:rFonts w:asciiTheme="minorHAnsi" w:hAnsiTheme="minorHAnsi"/>
          <w:sz w:val="22"/>
          <w:szCs w:val="22"/>
        </w:rPr>
        <w:t xml:space="preserve"> process.  Galway City Council’s decision to include you on the shortlist of candidates going forward to stage two of the process may be determined based on this information. </w:t>
      </w:r>
    </w:p>
    <w:p w14:paraId="1F92CBB9" w14:textId="77777777" w:rsidR="00243A59" w:rsidRPr="00625AB2" w:rsidRDefault="00243A59" w:rsidP="00243A59">
      <w:pPr>
        <w:tabs>
          <w:tab w:val="left" w:pos="-720"/>
          <w:tab w:val="left" w:pos="0"/>
          <w:tab w:val="left" w:pos="720"/>
          <w:tab w:val="left" w:pos="1440"/>
        </w:tabs>
        <w:ind w:right="-225"/>
        <w:jc w:val="both"/>
        <w:rPr>
          <w:rFonts w:asciiTheme="minorHAnsi" w:hAnsiTheme="minorHAnsi"/>
          <w:sz w:val="22"/>
          <w:szCs w:val="22"/>
        </w:rPr>
      </w:pPr>
    </w:p>
    <w:p w14:paraId="5D9E43BC" w14:textId="77777777" w:rsidR="00243A59" w:rsidRPr="00625AB2" w:rsidRDefault="00243A59" w:rsidP="00243A59">
      <w:pPr>
        <w:pStyle w:val="BodyText3"/>
        <w:ind w:right="-17"/>
        <w:jc w:val="both"/>
        <w:rPr>
          <w:rFonts w:asciiTheme="minorHAnsi" w:hAnsiTheme="minorHAnsi"/>
          <w:sz w:val="22"/>
          <w:szCs w:val="22"/>
        </w:rPr>
      </w:pPr>
      <w:r w:rsidRPr="00625AB2">
        <w:rPr>
          <w:rFonts w:asciiTheme="minorHAnsi" w:hAnsi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1B9960BC" w14:textId="77777777" w:rsidR="00243A59" w:rsidRPr="00625AB2" w:rsidRDefault="00243A59" w:rsidP="00243A59">
      <w:pPr>
        <w:tabs>
          <w:tab w:val="left" w:pos="-720"/>
          <w:tab w:val="left" w:pos="0"/>
          <w:tab w:val="left" w:pos="720"/>
          <w:tab w:val="left" w:pos="1440"/>
        </w:tabs>
        <w:ind w:right="-225"/>
        <w:jc w:val="both"/>
        <w:rPr>
          <w:rFonts w:asciiTheme="minorHAnsi" w:hAnsiTheme="minorHAnsi"/>
          <w:sz w:val="22"/>
          <w:szCs w:val="22"/>
        </w:rPr>
      </w:pPr>
    </w:p>
    <w:p w14:paraId="6620D32D" w14:textId="77777777" w:rsidR="00243A59" w:rsidRPr="00625AB2" w:rsidRDefault="00243A59" w:rsidP="00243A59">
      <w:pPr>
        <w:tabs>
          <w:tab w:val="left" w:pos="-720"/>
          <w:tab w:val="left" w:pos="0"/>
          <w:tab w:val="left" w:pos="720"/>
          <w:tab w:val="left" w:pos="1440"/>
        </w:tabs>
        <w:ind w:right="-17"/>
        <w:jc w:val="both"/>
        <w:rPr>
          <w:rFonts w:asciiTheme="minorHAnsi" w:hAnsiTheme="minorHAnsi"/>
          <w:sz w:val="22"/>
          <w:szCs w:val="22"/>
        </w:rPr>
      </w:pPr>
      <w:r w:rsidRPr="00625AB2">
        <w:rPr>
          <w:rFonts w:asciiTheme="minorHAnsi" w:hAnsi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14525F1C" w14:textId="77777777" w:rsidR="00243A59" w:rsidRPr="00625AB2" w:rsidRDefault="00243A59" w:rsidP="00243A59">
      <w:pPr>
        <w:ind w:right="-9"/>
        <w:jc w:val="both"/>
        <w:rPr>
          <w:rFonts w:asciiTheme="minorHAnsi" w:hAnsiTheme="minorHAnsi"/>
          <w:sz w:val="22"/>
          <w:szCs w:val="22"/>
        </w:rPr>
      </w:pPr>
    </w:p>
    <w:p w14:paraId="37176F04" w14:textId="77777777" w:rsidR="00243A59" w:rsidRPr="00625AB2" w:rsidRDefault="00243A59" w:rsidP="00243A59">
      <w:pPr>
        <w:ind w:right="-9"/>
        <w:jc w:val="both"/>
        <w:rPr>
          <w:rFonts w:asciiTheme="minorHAnsi" w:hAnsiTheme="minorHAnsi"/>
          <w:sz w:val="22"/>
          <w:szCs w:val="22"/>
        </w:rPr>
      </w:pPr>
      <w:r w:rsidRPr="00625AB2">
        <w:rPr>
          <w:rFonts w:asciiTheme="minorHAnsi" w:hAnsiTheme="minorHAnsi"/>
          <w:sz w:val="22"/>
          <w:szCs w:val="22"/>
        </w:rPr>
        <w:t>The competition may consist of a two-stage process:</w:t>
      </w:r>
    </w:p>
    <w:p w14:paraId="190ACEFD" w14:textId="77777777" w:rsidR="00243A59" w:rsidRPr="00625AB2" w:rsidRDefault="00243A59" w:rsidP="003B43ED">
      <w:pPr>
        <w:widowControl/>
        <w:numPr>
          <w:ilvl w:val="0"/>
          <w:numId w:val="5"/>
        </w:numPr>
        <w:tabs>
          <w:tab w:val="left" w:pos="-720"/>
        </w:tabs>
        <w:jc w:val="both"/>
        <w:rPr>
          <w:rFonts w:asciiTheme="minorHAnsi" w:hAnsiTheme="minorHAnsi"/>
          <w:b/>
          <w:sz w:val="22"/>
          <w:szCs w:val="22"/>
        </w:rPr>
      </w:pPr>
      <w:r w:rsidRPr="00625AB2">
        <w:rPr>
          <w:rFonts w:asciiTheme="minorHAnsi" w:hAnsiTheme="minorHAnsi"/>
          <w:b/>
          <w:sz w:val="22"/>
          <w:szCs w:val="22"/>
        </w:rPr>
        <w:t>Short-listing</w:t>
      </w:r>
    </w:p>
    <w:p w14:paraId="4EB36DEA" w14:textId="77777777" w:rsidR="00243A59" w:rsidRPr="00625AB2" w:rsidRDefault="00243A59" w:rsidP="003B43ED">
      <w:pPr>
        <w:widowControl/>
        <w:numPr>
          <w:ilvl w:val="0"/>
          <w:numId w:val="5"/>
        </w:numPr>
        <w:tabs>
          <w:tab w:val="left" w:pos="-720"/>
        </w:tabs>
        <w:jc w:val="both"/>
        <w:rPr>
          <w:rFonts w:asciiTheme="minorHAnsi" w:hAnsiTheme="minorHAnsi"/>
          <w:b/>
          <w:sz w:val="22"/>
          <w:szCs w:val="22"/>
        </w:rPr>
      </w:pPr>
      <w:r w:rsidRPr="00625AB2">
        <w:rPr>
          <w:rFonts w:asciiTheme="minorHAnsi" w:hAnsiTheme="minorHAnsi"/>
          <w:b/>
          <w:sz w:val="22"/>
          <w:szCs w:val="22"/>
        </w:rPr>
        <w:t xml:space="preserve">Competitive interview </w:t>
      </w:r>
    </w:p>
    <w:p w14:paraId="548C9814" w14:textId="77777777" w:rsidR="00243A59" w:rsidRPr="00625AB2" w:rsidRDefault="00243A59" w:rsidP="00243A59">
      <w:pPr>
        <w:tabs>
          <w:tab w:val="left" w:pos="-720"/>
        </w:tabs>
        <w:jc w:val="both"/>
        <w:rPr>
          <w:rFonts w:asciiTheme="minorHAnsi" w:hAnsiTheme="minorHAnsi"/>
          <w:sz w:val="22"/>
          <w:szCs w:val="22"/>
        </w:rPr>
      </w:pPr>
    </w:p>
    <w:p w14:paraId="30B30A96" w14:textId="77777777" w:rsidR="00243A59" w:rsidRPr="00625AB2" w:rsidRDefault="00243A59" w:rsidP="00243A59">
      <w:pPr>
        <w:pStyle w:val="BodyText3"/>
        <w:jc w:val="both"/>
        <w:rPr>
          <w:rFonts w:asciiTheme="minorHAnsi" w:hAnsiTheme="minorHAnsi"/>
          <w:sz w:val="22"/>
          <w:szCs w:val="22"/>
        </w:rPr>
      </w:pPr>
      <w:r w:rsidRPr="00625AB2">
        <w:rPr>
          <w:rFonts w:asciiTheme="minorHAnsi" w:hAnsi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5FA9F5BB" w14:textId="77777777" w:rsidR="00243A59" w:rsidRPr="00625AB2" w:rsidRDefault="00243A59" w:rsidP="00625AB2">
      <w:pPr>
        <w:pStyle w:val="BodyText3"/>
        <w:suppressAutoHyphens w:val="0"/>
        <w:ind w:right="-9"/>
        <w:jc w:val="both"/>
        <w:rPr>
          <w:rFonts w:asciiTheme="minorHAnsi" w:hAnsiTheme="minorHAnsi"/>
          <w:sz w:val="22"/>
          <w:szCs w:val="22"/>
        </w:rPr>
      </w:pPr>
      <w:r w:rsidRPr="00625AB2">
        <w:rPr>
          <w:rFonts w:asciiTheme="minorHAnsi" w:hAnsi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1644ED97" w14:textId="77777777" w:rsidR="00243A59" w:rsidRPr="00625AB2" w:rsidRDefault="00243A59" w:rsidP="00243A59">
      <w:pPr>
        <w:tabs>
          <w:tab w:val="left" w:pos="-720"/>
        </w:tabs>
        <w:jc w:val="both"/>
        <w:rPr>
          <w:rFonts w:asciiTheme="minorHAnsi" w:hAnsiTheme="minorHAnsi"/>
          <w:sz w:val="22"/>
          <w:szCs w:val="22"/>
        </w:rPr>
      </w:pPr>
      <w:r w:rsidRPr="00625AB2">
        <w:rPr>
          <w:rFonts w:asciiTheme="minorHAnsi" w:hAnsi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625AB2">
        <w:rPr>
          <w:rFonts w:asciiTheme="minorHAnsi" w:hAnsiTheme="minorHAnsi"/>
          <w:sz w:val="22"/>
          <w:szCs w:val="22"/>
        </w:rPr>
        <w:t>or,</w:t>
      </w:r>
      <w:proofErr w:type="gramEnd"/>
      <w:r w:rsidRPr="00625AB2">
        <w:rPr>
          <w:rFonts w:asciiTheme="minorHAnsi" w:hAnsiTheme="minorHAnsi"/>
          <w:sz w:val="22"/>
          <w:szCs w:val="22"/>
        </w:rPr>
        <w:t xml:space="preserve"> having accepted it, relinquishes it or if an additional vacancy arises.</w:t>
      </w:r>
    </w:p>
    <w:p w14:paraId="6D5B677C" w14:textId="77777777" w:rsidR="00243A59" w:rsidRPr="00625AB2" w:rsidRDefault="00243A59" w:rsidP="00243A59">
      <w:pPr>
        <w:tabs>
          <w:tab w:val="left" w:pos="-720"/>
        </w:tabs>
        <w:jc w:val="both"/>
        <w:rPr>
          <w:rFonts w:asciiTheme="minorHAnsi" w:hAnsiTheme="minorHAnsi"/>
          <w:sz w:val="22"/>
          <w:szCs w:val="22"/>
        </w:rPr>
      </w:pPr>
    </w:p>
    <w:p w14:paraId="669DF1A3" w14:textId="77777777" w:rsidR="00243A59" w:rsidRPr="00625AB2" w:rsidRDefault="00243A59" w:rsidP="00243A59">
      <w:pPr>
        <w:tabs>
          <w:tab w:val="left" w:pos="-720"/>
          <w:tab w:val="left" w:pos="0"/>
          <w:tab w:val="left" w:pos="720"/>
          <w:tab w:val="left" w:pos="1440"/>
        </w:tabs>
        <w:ind w:right="-17"/>
        <w:jc w:val="both"/>
        <w:rPr>
          <w:rFonts w:asciiTheme="minorHAnsi" w:hAnsiTheme="minorHAnsi"/>
          <w:sz w:val="22"/>
          <w:szCs w:val="22"/>
        </w:rPr>
      </w:pPr>
      <w:r w:rsidRPr="00625AB2">
        <w:rPr>
          <w:rFonts w:asciiTheme="minorHAnsi" w:hAnsi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544BE224" w14:textId="77777777" w:rsidR="00243A59" w:rsidRPr="00625AB2" w:rsidRDefault="00243A59" w:rsidP="00243A59">
      <w:pPr>
        <w:tabs>
          <w:tab w:val="left" w:pos="-720"/>
        </w:tabs>
        <w:jc w:val="both"/>
        <w:rPr>
          <w:rFonts w:asciiTheme="minorHAnsi" w:hAnsiTheme="minorHAnsi"/>
          <w:sz w:val="22"/>
          <w:szCs w:val="22"/>
        </w:rPr>
      </w:pPr>
    </w:p>
    <w:p w14:paraId="7E2F5671" w14:textId="77777777" w:rsidR="00243A59" w:rsidRPr="00625AB2" w:rsidRDefault="00243A59" w:rsidP="00243A59">
      <w:pPr>
        <w:tabs>
          <w:tab w:val="left" w:pos="-720"/>
        </w:tabs>
        <w:ind w:right="-225"/>
        <w:jc w:val="both"/>
        <w:rPr>
          <w:rFonts w:asciiTheme="minorHAnsi" w:hAnsiTheme="minorHAnsi"/>
          <w:b/>
          <w:sz w:val="22"/>
          <w:szCs w:val="22"/>
        </w:rPr>
      </w:pPr>
      <w:r w:rsidRPr="00625AB2">
        <w:rPr>
          <w:rFonts w:asciiTheme="minorHAnsi" w:hAnsiTheme="minorHAnsi"/>
          <w:b/>
          <w:sz w:val="22"/>
          <w:szCs w:val="22"/>
        </w:rPr>
        <w:t>Canvassing will disqualify.</w:t>
      </w:r>
    </w:p>
    <w:p w14:paraId="7914254F" w14:textId="77777777" w:rsidR="00243A59" w:rsidRPr="00625AB2" w:rsidRDefault="00243A59" w:rsidP="00243A59">
      <w:pPr>
        <w:tabs>
          <w:tab w:val="left" w:pos="-720"/>
        </w:tabs>
        <w:ind w:right="-225"/>
        <w:jc w:val="both"/>
        <w:rPr>
          <w:rFonts w:asciiTheme="minorHAnsi" w:hAnsiTheme="minorHAnsi"/>
          <w:b/>
          <w:sz w:val="22"/>
          <w:szCs w:val="22"/>
        </w:rPr>
      </w:pPr>
    </w:p>
    <w:p w14:paraId="14E83612" w14:textId="77777777" w:rsidR="00243A59" w:rsidRPr="00625AB2" w:rsidRDefault="00243A59" w:rsidP="00243A59">
      <w:pPr>
        <w:jc w:val="center"/>
        <w:rPr>
          <w:rFonts w:asciiTheme="minorHAnsi" w:hAnsiTheme="minorHAnsi"/>
          <w:b/>
          <w:bCs/>
          <w:i/>
          <w:iCs/>
          <w:sz w:val="22"/>
          <w:szCs w:val="22"/>
        </w:rPr>
      </w:pPr>
      <w:r w:rsidRPr="00625AB2">
        <w:rPr>
          <w:rFonts w:asciiTheme="minorHAnsi" w:hAnsiTheme="minorHAnsi"/>
          <w:b/>
          <w:bCs/>
          <w:i/>
          <w:iCs/>
          <w:sz w:val="22"/>
          <w:szCs w:val="22"/>
        </w:rPr>
        <w:t xml:space="preserve">Galway City Council is an </w:t>
      </w:r>
      <w:proofErr w:type="gramStart"/>
      <w:r w:rsidRPr="00625AB2">
        <w:rPr>
          <w:rFonts w:asciiTheme="minorHAnsi" w:hAnsiTheme="minorHAnsi"/>
          <w:b/>
          <w:bCs/>
          <w:i/>
          <w:iCs/>
          <w:sz w:val="22"/>
          <w:szCs w:val="22"/>
        </w:rPr>
        <w:t>equal opportunities</w:t>
      </w:r>
      <w:proofErr w:type="gramEnd"/>
      <w:r w:rsidRPr="00625AB2">
        <w:rPr>
          <w:rFonts w:asciiTheme="minorHAnsi" w:hAnsiTheme="minorHAnsi"/>
          <w:b/>
          <w:bCs/>
          <w:i/>
          <w:iCs/>
          <w:sz w:val="22"/>
          <w:szCs w:val="22"/>
        </w:rPr>
        <w:t xml:space="preserve"> employer </w:t>
      </w:r>
    </w:p>
    <w:p w14:paraId="2B6F1972" w14:textId="77777777" w:rsidR="00243A59" w:rsidRDefault="00243A59" w:rsidP="00243A59">
      <w:pPr>
        <w:pStyle w:val="BodyTextIndent"/>
        <w:spacing w:after="0"/>
        <w:jc w:val="both"/>
        <w:rPr>
          <w:rFonts w:asciiTheme="minorHAnsi" w:hAnsiTheme="minorHAnsi"/>
          <w:b/>
        </w:rPr>
      </w:pPr>
    </w:p>
    <w:p w14:paraId="2B3AB94B" w14:textId="77777777" w:rsidR="00E10F9B" w:rsidRPr="00B1178D" w:rsidRDefault="00E10F9B" w:rsidP="00E10F9B">
      <w:pPr>
        <w:jc w:val="center"/>
        <w:rPr>
          <w:rFonts w:asciiTheme="minorHAnsi" w:hAnsiTheme="minorHAnsi" w:cstheme="minorHAnsi"/>
          <w:b/>
          <w:bCs/>
          <w:i/>
          <w:iCs/>
        </w:rPr>
      </w:pPr>
    </w:p>
    <w:p w14:paraId="06E32D98" w14:textId="77777777" w:rsidR="00E10F9B" w:rsidRPr="00B1178D" w:rsidRDefault="00E10F9B" w:rsidP="00E10F9B">
      <w:pPr>
        <w:pStyle w:val="BodyText"/>
        <w:rPr>
          <w:rFonts w:asciiTheme="minorHAnsi" w:hAnsiTheme="minorHAnsi" w:cstheme="minorHAnsi"/>
          <w:b/>
          <w:i/>
          <w:color w:val="C0504D" w:themeColor="accent2"/>
          <w:sz w:val="28"/>
          <w:szCs w:val="28"/>
          <w:u w:val="double"/>
        </w:rPr>
      </w:pPr>
      <w:r w:rsidRPr="00B1178D">
        <w:rPr>
          <w:rFonts w:asciiTheme="minorHAnsi" w:hAnsiTheme="minorHAnsi" w:cstheme="minorHAnsi"/>
          <w:b/>
          <w:i/>
          <w:color w:val="C0504D" w:themeColor="accent2"/>
          <w:sz w:val="28"/>
          <w:szCs w:val="28"/>
          <w:u w:val="double"/>
        </w:rPr>
        <w:lastRenderedPageBreak/>
        <w:t>____________________________________________________________________</w:t>
      </w:r>
    </w:p>
    <w:p w14:paraId="5458CE4C" w14:textId="77777777" w:rsidR="00E10F9B" w:rsidRPr="00B1178D" w:rsidRDefault="00E10F9B" w:rsidP="00E10F9B">
      <w:pPr>
        <w:pStyle w:val="BodyText"/>
        <w:jc w:val="center"/>
        <w:rPr>
          <w:rFonts w:asciiTheme="minorHAnsi" w:hAnsiTheme="minorHAnsi" w:cstheme="minorHAnsi"/>
          <w:b/>
          <w:i/>
          <w:color w:val="C0504D" w:themeColor="accent2"/>
          <w:sz w:val="28"/>
          <w:szCs w:val="28"/>
        </w:rPr>
      </w:pPr>
      <w:r w:rsidRPr="00B1178D">
        <w:rPr>
          <w:rFonts w:asciiTheme="minorHAnsi" w:hAnsiTheme="minorHAnsi" w:cstheme="minorHAnsi"/>
          <w:b/>
          <w:i/>
          <w:color w:val="C0504D" w:themeColor="accent2"/>
          <w:sz w:val="28"/>
          <w:szCs w:val="28"/>
        </w:rPr>
        <w:t>GENERAL INFORMATION</w:t>
      </w:r>
    </w:p>
    <w:p w14:paraId="6DEF2EA5" w14:textId="77777777" w:rsidR="00E10F9B" w:rsidRPr="00B1178D" w:rsidRDefault="00E10F9B" w:rsidP="00E10F9B">
      <w:pPr>
        <w:rPr>
          <w:rFonts w:asciiTheme="minorHAnsi" w:hAnsiTheme="minorHAnsi" w:cstheme="minorHAnsi"/>
        </w:rPr>
      </w:pPr>
      <w:r w:rsidRPr="00B1178D">
        <w:rPr>
          <w:rFonts w:asciiTheme="minorHAnsi" w:hAnsiTheme="minorHAnsi" w:cstheme="minorHAnsi"/>
          <w:b/>
          <w:i/>
          <w:color w:val="C0504D" w:themeColor="accent2"/>
          <w:sz w:val="28"/>
          <w:szCs w:val="28"/>
          <w:u w:val="double"/>
        </w:rPr>
        <w:t>____________________________________________________________________</w:t>
      </w:r>
    </w:p>
    <w:p w14:paraId="0BDD6582" w14:textId="77777777" w:rsidR="00E10F9B" w:rsidRPr="00B1178D" w:rsidRDefault="00E10F9B" w:rsidP="00E10F9B">
      <w:pPr>
        <w:pStyle w:val="BodyText3"/>
        <w:ind w:right="-17"/>
        <w:jc w:val="both"/>
        <w:rPr>
          <w:rFonts w:asciiTheme="minorHAnsi" w:hAnsiTheme="minorHAnsi" w:cstheme="minorHAnsi"/>
          <w:sz w:val="24"/>
        </w:rPr>
      </w:pPr>
    </w:p>
    <w:p w14:paraId="478BDF8D" w14:textId="77777777" w:rsidR="00E10F9B" w:rsidRPr="00B1178D" w:rsidRDefault="00E10F9B" w:rsidP="00E10F9B">
      <w:pPr>
        <w:pStyle w:val="BodyText3"/>
        <w:ind w:right="-17"/>
        <w:jc w:val="both"/>
        <w:rPr>
          <w:rFonts w:asciiTheme="minorHAnsi" w:hAnsiTheme="minorHAnsi" w:cstheme="minorHAnsi"/>
          <w:sz w:val="24"/>
        </w:rPr>
      </w:pPr>
      <w:r w:rsidRPr="00B1178D">
        <w:rPr>
          <w:rFonts w:asciiTheme="minorHAnsi" w:hAnsiTheme="minorHAnsi" w:cstheme="minorHAnsi"/>
          <w:sz w:val="24"/>
        </w:rPr>
        <w:t>Galway City Council will not be responsible for any expense, including travelling expenses, candidates may occur in connection with their candidature.</w:t>
      </w:r>
    </w:p>
    <w:p w14:paraId="5C0C0E52" w14:textId="77777777" w:rsidR="00E10F9B" w:rsidRPr="001B0477" w:rsidRDefault="00E10F9B" w:rsidP="00E10F9B">
      <w:pPr>
        <w:jc w:val="both"/>
        <w:rPr>
          <w:rStyle w:val="Strong"/>
          <w:rFonts w:asciiTheme="minorHAnsi" w:hAnsiTheme="minorHAnsi" w:cstheme="minorHAnsi"/>
          <w:sz w:val="16"/>
          <w:szCs w:val="16"/>
          <w:u w:val="single"/>
        </w:rPr>
      </w:pPr>
    </w:p>
    <w:p w14:paraId="558E416B" w14:textId="77777777" w:rsidR="00E10F9B" w:rsidRPr="00B1178D" w:rsidRDefault="00E10F9B" w:rsidP="00E10F9B">
      <w:pPr>
        <w:rPr>
          <w:rFonts w:asciiTheme="minorHAnsi" w:hAnsiTheme="minorHAnsi" w:cstheme="minorHAnsi"/>
          <w:u w:val="single"/>
        </w:rPr>
      </w:pPr>
      <w:r w:rsidRPr="00B1178D">
        <w:rPr>
          <w:rStyle w:val="Strong"/>
          <w:rFonts w:asciiTheme="minorHAnsi" w:hAnsiTheme="minorHAnsi" w:cstheme="minorHAnsi"/>
          <w:u w:val="single"/>
        </w:rPr>
        <w:t>Closing Date:</w:t>
      </w:r>
    </w:p>
    <w:p w14:paraId="4D7099B6" w14:textId="62C8B734" w:rsidR="00E10F9B" w:rsidRPr="00B1178D" w:rsidRDefault="00E10F9B" w:rsidP="00E10F9B">
      <w:pPr>
        <w:jc w:val="both"/>
        <w:rPr>
          <w:rFonts w:asciiTheme="minorHAnsi" w:hAnsiTheme="minorHAnsi" w:cstheme="minorHAnsi"/>
          <w:i/>
        </w:rPr>
      </w:pPr>
      <w:r w:rsidRPr="00B1178D">
        <w:rPr>
          <w:rFonts w:asciiTheme="minorHAnsi" w:hAnsiTheme="minorHAnsi" w:cstheme="minorHAnsi"/>
        </w:rPr>
        <w:t>The completed application form must be posted/delivered</w:t>
      </w:r>
      <w:r>
        <w:rPr>
          <w:rFonts w:asciiTheme="minorHAnsi" w:hAnsiTheme="minorHAnsi" w:cstheme="minorHAnsi"/>
        </w:rPr>
        <w:t>/emailed</w:t>
      </w:r>
      <w:r w:rsidRPr="00B1178D">
        <w:rPr>
          <w:rFonts w:asciiTheme="minorHAnsi" w:hAnsiTheme="minorHAnsi" w:cstheme="minorHAnsi"/>
        </w:rPr>
        <w:t xml:space="preserve"> </w:t>
      </w:r>
      <w:proofErr w:type="gramStart"/>
      <w:r w:rsidRPr="00B1178D">
        <w:rPr>
          <w:rFonts w:asciiTheme="minorHAnsi" w:hAnsiTheme="minorHAnsi" w:cstheme="minorHAnsi"/>
        </w:rPr>
        <w:t>so as to</w:t>
      </w:r>
      <w:proofErr w:type="gramEnd"/>
      <w:r w:rsidRPr="00B1178D">
        <w:rPr>
          <w:rFonts w:asciiTheme="minorHAnsi" w:hAnsiTheme="minorHAnsi" w:cstheme="minorHAnsi"/>
        </w:rPr>
        <w:t xml:space="preserve"> reach the </w:t>
      </w:r>
      <w:r w:rsidRPr="00B1178D">
        <w:rPr>
          <w:rFonts w:asciiTheme="minorHAnsi" w:hAnsiTheme="minorHAnsi" w:cstheme="minorHAnsi"/>
          <w:b/>
        </w:rPr>
        <w:t xml:space="preserve">Human Resources Department, Galway City Council, City Hall, College Road, Galway, </w:t>
      </w:r>
      <w:r w:rsidRPr="00B1178D">
        <w:rPr>
          <w:rFonts w:asciiTheme="minorHAnsi" w:hAnsiTheme="minorHAnsi" w:cstheme="minorHAnsi"/>
        </w:rPr>
        <w:t xml:space="preserve">not later than </w:t>
      </w:r>
      <w:r w:rsidRPr="00917A94">
        <w:rPr>
          <w:rFonts w:asciiTheme="minorHAnsi" w:hAnsiTheme="minorHAnsi" w:cstheme="minorHAnsi"/>
          <w:b/>
        </w:rPr>
        <w:t xml:space="preserve">4pm on </w:t>
      </w:r>
      <w:r w:rsidR="00917A94" w:rsidRPr="00917A94">
        <w:rPr>
          <w:rFonts w:asciiTheme="minorHAnsi" w:hAnsiTheme="minorHAnsi" w:cstheme="minorHAnsi"/>
          <w:b/>
        </w:rPr>
        <w:t>Friday 24</w:t>
      </w:r>
      <w:r w:rsidR="00917A94" w:rsidRPr="00917A94">
        <w:rPr>
          <w:rFonts w:asciiTheme="minorHAnsi" w:hAnsiTheme="minorHAnsi" w:cstheme="minorHAnsi"/>
          <w:b/>
          <w:vertAlign w:val="superscript"/>
        </w:rPr>
        <w:t>th</w:t>
      </w:r>
      <w:r w:rsidR="00917A94" w:rsidRPr="00917A94">
        <w:rPr>
          <w:rFonts w:asciiTheme="minorHAnsi" w:hAnsiTheme="minorHAnsi" w:cstheme="minorHAnsi"/>
          <w:b/>
        </w:rPr>
        <w:t xml:space="preserve"> March 2023</w:t>
      </w:r>
      <w:r w:rsidRPr="00B1178D">
        <w:rPr>
          <w:rFonts w:asciiTheme="minorHAnsi" w:hAnsiTheme="minorHAnsi" w:cstheme="minorHAnsi"/>
          <w:b/>
        </w:rPr>
        <w:t xml:space="preserve">. </w:t>
      </w:r>
      <w:r w:rsidRPr="00B1178D">
        <w:rPr>
          <w:rFonts w:asciiTheme="minorHAnsi" w:hAnsiTheme="minorHAnsi" w:cstheme="minorHAnsi"/>
          <w:b/>
          <w:color w:val="FF0000"/>
        </w:rPr>
        <w:t xml:space="preserve"> </w:t>
      </w:r>
      <w:r w:rsidRPr="00B1178D">
        <w:rPr>
          <w:rFonts w:asciiTheme="minorHAnsi" w:hAnsiTheme="minorHAnsi" w:cstheme="minorHAnsi"/>
          <w: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1178D">
        <w:rPr>
          <w:rFonts w:asciiTheme="minorHAnsi" w:hAnsiTheme="minorHAnsi" w:cstheme="minorHAnsi"/>
          <w:i/>
        </w:rPr>
        <w:t>An</w:t>
      </w:r>
      <w:proofErr w:type="gramEnd"/>
      <w:r w:rsidRPr="00B1178D">
        <w:rPr>
          <w:rFonts w:asciiTheme="minorHAnsi" w:hAnsiTheme="minorHAnsi" w:cstheme="minorHAnsi"/>
          <w:i/>
        </w:rPr>
        <w:t xml:space="preserve"> Post regarding any delays rests with the applicant.</w:t>
      </w:r>
    </w:p>
    <w:p w14:paraId="73C5ADE9" w14:textId="77777777" w:rsidR="00E10F9B" w:rsidRPr="00B1178D" w:rsidRDefault="00E10F9B" w:rsidP="00E10F9B">
      <w:pPr>
        <w:tabs>
          <w:tab w:val="left" w:pos="-720"/>
          <w:tab w:val="left" w:pos="720"/>
          <w:tab w:val="left" w:pos="1440"/>
        </w:tabs>
        <w:ind w:right="-225"/>
        <w:jc w:val="both"/>
        <w:rPr>
          <w:rFonts w:asciiTheme="minorHAnsi" w:hAnsiTheme="minorHAnsi" w:cstheme="minorHAnsi"/>
          <w:i/>
        </w:rPr>
      </w:pPr>
    </w:p>
    <w:p w14:paraId="01ADB8D6" w14:textId="77777777" w:rsidR="00E10F9B" w:rsidRPr="00B1178D" w:rsidRDefault="00E10F9B" w:rsidP="00E10F9B">
      <w:pPr>
        <w:rPr>
          <w:rStyle w:val="Strong"/>
          <w:rFonts w:asciiTheme="minorHAnsi" w:hAnsiTheme="minorHAnsi" w:cstheme="minorHAnsi"/>
          <w:u w:val="single"/>
        </w:rPr>
      </w:pPr>
      <w:r w:rsidRPr="00B1178D">
        <w:rPr>
          <w:rStyle w:val="Strong"/>
          <w:rFonts w:asciiTheme="minorHAnsi" w:hAnsiTheme="minorHAnsi" w:cstheme="minorHAnsi"/>
          <w:u w:val="single"/>
        </w:rPr>
        <w:t>Deeming of Candidates to be Withdrawn:</w:t>
      </w:r>
    </w:p>
    <w:p w14:paraId="0098A085" w14:textId="77777777" w:rsidR="00E10F9B" w:rsidRPr="00B1178D" w:rsidRDefault="00E10F9B" w:rsidP="00E10F9B">
      <w:pPr>
        <w:pStyle w:val="BodyText3"/>
        <w:ind w:right="-17"/>
        <w:jc w:val="both"/>
        <w:rPr>
          <w:rFonts w:asciiTheme="minorHAnsi" w:hAnsiTheme="minorHAnsi" w:cstheme="minorHAnsi"/>
          <w:sz w:val="24"/>
          <w:lang w:val="en-US"/>
        </w:rPr>
      </w:pPr>
      <w:r w:rsidRPr="00B1178D">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B1178D">
        <w:rPr>
          <w:rFonts w:asciiTheme="minorHAnsi" w:hAnsiTheme="minorHAnsi" w:cstheme="minorHAnsi"/>
          <w:sz w:val="24"/>
          <w:lang w:val="en-US"/>
        </w:rPr>
        <w:t>in regard to</w:t>
      </w:r>
      <w:proofErr w:type="gramEnd"/>
      <w:r w:rsidRPr="00B1178D">
        <w:rPr>
          <w:rFonts w:asciiTheme="minorHAnsi" w:hAnsiTheme="minorHAnsi" w:cstheme="minorHAnsi"/>
          <w:sz w:val="24"/>
          <w:lang w:val="en-US"/>
        </w:rPr>
        <w:t xml:space="preserve"> any matter relevant to their candidature, will have no further claim to consideration.</w:t>
      </w:r>
    </w:p>
    <w:p w14:paraId="7A52B953" w14:textId="77777777" w:rsidR="00E10F9B" w:rsidRPr="00B1178D" w:rsidRDefault="00E10F9B" w:rsidP="00E10F9B">
      <w:pPr>
        <w:pStyle w:val="BodyText3"/>
        <w:ind w:right="-17"/>
        <w:jc w:val="both"/>
        <w:rPr>
          <w:rFonts w:asciiTheme="minorHAnsi" w:hAnsiTheme="minorHAnsi" w:cstheme="minorHAnsi"/>
          <w:sz w:val="24"/>
          <w:lang w:val="en-US"/>
        </w:rPr>
      </w:pPr>
    </w:p>
    <w:p w14:paraId="529CA007" w14:textId="77777777" w:rsidR="00E10F9B" w:rsidRPr="00B1178D" w:rsidRDefault="00E10F9B" w:rsidP="00E10F9B">
      <w:pPr>
        <w:rPr>
          <w:rFonts w:asciiTheme="minorHAnsi" w:hAnsiTheme="minorHAnsi" w:cstheme="minorHAnsi"/>
        </w:rPr>
      </w:pPr>
      <w:r w:rsidRPr="00B1178D">
        <w:rPr>
          <w:rStyle w:val="Strong"/>
          <w:rFonts w:asciiTheme="minorHAnsi" w:hAnsiTheme="minorHAnsi" w:cstheme="minorHAnsi"/>
          <w:u w:val="single"/>
        </w:rPr>
        <w:t>Data Protection Acts 1988 – 2018 and General Data Protection Regulation</w:t>
      </w:r>
      <w:r w:rsidRPr="00B1178D">
        <w:rPr>
          <w:rStyle w:val="Strong"/>
          <w:rFonts w:asciiTheme="minorHAnsi" w:hAnsiTheme="minorHAnsi" w:cstheme="minorHAnsi"/>
        </w:rPr>
        <w:t>:</w:t>
      </w:r>
    </w:p>
    <w:p w14:paraId="5DB41584" w14:textId="77777777" w:rsidR="00E10F9B" w:rsidRPr="00B1178D" w:rsidRDefault="00E10F9B" w:rsidP="00E10F9B">
      <w:pPr>
        <w:tabs>
          <w:tab w:val="left" w:pos="-720"/>
        </w:tabs>
        <w:ind w:right="-17"/>
        <w:jc w:val="both"/>
        <w:rPr>
          <w:rFonts w:asciiTheme="minorHAnsi" w:hAnsiTheme="minorHAnsi" w:cstheme="minorHAnsi"/>
        </w:rPr>
      </w:pPr>
      <w:r w:rsidRPr="00B1178D">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60AA5526" w14:textId="77777777" w:rsidR="00E10F9B" w:rsidRPr="00B1178D" w:rsidRDefault="00E10F9B" w:rsidP="00E10F9B">
      <w:pPr>
        <w:tabs>
          <w:tab w:val="left" w:pos="-720"/>
          <w:tab w:val="left" w:pos="720"/>
          <w:tab w:val="left" w:pos="1440"/>
        </w:tabs>
        <w:ind w:right="-17"/>
        <w:jc w:val="both"/>
        <w:rPr>
          <w:rFonts w:asciiTheme="minorHAnsi" w:hAnsiTheme="minorHAnsi" w:cstheme="minorHAnsi"/>
          <w:b/>
          <w:smallCaps/>
          <w:u w:val="single"/>
        </w:rPr>
      </w:pPr>
    </w:p>
    <w:p w14:paraId="019177BD" w14:textId="77777777" w:rsidR="00E10F9B" w:rsidRPr="00B1178D" w:rsidRDefault="00E10F9B" w:rsidP="00E10F9B">
      <w:pPr>
        <w:ind w:right="-17"/>
        <w:jc w:val="both"/>
        <w:rPr>
          <w:rFonts w:asciiTheme="minorHAnsi" w:hAnsiTheme="minorHAnsi" w:cstheme="minorHAnsi"/>
        </w:rPr>
      </w:pPr>
      <w:r w:rsidRPr="00B1178D">
        <w:rPr>
          <w:rStyle w:val="Strong"/>
          <w:rFonts w:asciiTheme="minorHAnsi" w:hAnsiTheme="minorHAnsi" w:cstheme="minorHAnsi"/>
          <w:u w:val="single"/>
        </w:rPr>
        <w:t>Confidentiality:</w:t>
      </w:r>
    </w:p>
    <w:p w14:paraId="44AB3479" w14:textId="77777777" w:rsidR="00E10F9B" w:rsidRPr="00B1178D" w:rsidRDefault="00E10F9B" w:rsidP="00E10F9B">
      <w:pPr>
        <w:pStyle w:val="BodyText3"/>
        <w:ind w:right="-17"/>
        <w:jc w:val="both"/>
        <w:rPr>
          <w:rFonts w:asciiTheme="minorHAnsi" w:hAnsiTheme="minorHAnsi" w:cstheme="minorHAnsi"/>
          <w:sz w:val="24"/>
        </w:rPr>
      </w:pPr>
      <w:r w:rsidRPr="00B1178D">
        <w:rPr>
          <w:rFonts w:asciiTheme="minorHAnsi" w:hAnsiTheme="minorHAnsi" w:cstheme="minorHAnsi"/>
          <w:sz w:val="24"/>
        </w:rPr>
        <w:t xml:space="preserve">Subject to the provisions of the </w:t>
      </w:r>
      <w:r w:rsidRPr="00B1178D">
        <w:rPr>
          <w:rFonts w:asciiTheme="minorHAnsi" w:hAnsiTheme="minorHAnsi" w:cstheme="minorHAnsi"/>
          <w:b/>
          <w:sz w:val="24"/>
        </w:rPr>
        <w:t>F</w:t>
      </w:r>
      <w:r w:rsidRPr="00B1178D">
        <w:rPr>
          <w:rFonts w:asciiTheme="minorHAnsi" w:hAnsiTheme="minorHAnsi" w:cstheme="minorHAnsi"/>
          <w:sz w:val="24"/>
        </w:rPr>
        <w:t xml:space="preserve">reedom of </w:t>
      </w:r>
      <w:r w:rsidRPr="00B1178D">
        <w:rPr>
          <w:rFonts w:asciiTheme="minorHAnsi" w:hAnsiTheme="minorHAnsi" w:cstheme="minorHAnsi"/>
          <w:b/>
          <w:sz w:val="24"/>
        </w:rPr>
        <w:t>I</w:t>
      </w:r>
      <w:r w:rsidRPr="00B1178D">
        <w:rPr>
          <w:rFonts w:asciiTheme="minorHAnsi" w:hAnsiTheme="minorHAnsi" w:cstheme="minorHAnsi"/>
          <w:sz w:val="24"/>
        </w:rPr>
        <w:t xml:space="preserve">nformation </w:t>
      </w:r>
      <w:r w:rsidRPr="00B1178D">
        <w:rPr>
          <w:rFonts w:asciiTheme="minorHAnsi" w:hAnsiTheme="minorHAnsi" w:cstheme="minorHAnsi"/>
          <w:b/>
          <w:sz w:val="24"/>
        </w:rPr>
        <w:t>A</w:t>
      </w:r>
      <w:r w:rsidRPr="00B1178D">
        <w:rPr>
          <w:rFonts w:asciiTheme="minorHAnsi" w:hAnsiTheme="minorHAnsi" w:cstheme="minorHAnsi"/>
          <w:sz w:val="24"/>
        </w:rPr>
        <w:t>ct, 1997 and 2003; applications will be treated in strict confidence.</w:t>
      </w:r>
    </w:p>
    <w:p w14:paraId="7708E33E" w14:textId="77777777" w:rsidR="00E10F9B" w:rsidRPr="00B1178D" w:rsidRDefault="00E10F9B" w:rsidP="00E10F9B">
      <w:pPr>
        <w:pStyle w:val="BodyText3"/>
        <w:ind w:right="-17"/>
        <w:jc w:val="both"/>
        <w:rPr>
          <w:rFonts w:asciiTheme="minorHAnsi" w:hAnsiTheme="minorHAnsi" w:cstheme="minorHAnsi"/>
          <w:sz w:val="24"/>
        </w:rPr>
      </w:pPr>
    </w:p>
    <w:p w14:paraId="2B02AC4C" w14:textId="77777777" w:rsidR="00E10F9B" w:rsidRPr="00B1178D" w:rsidRDefault="00E10F9B" w:rsidP="00E10F9B">
      <w:pPr>
        <w:pStyle w:val="BodyText3"/>
        <w:ind w:right="-17"/>
        <w:jc w:val="both"/>
        <w:rPr>
          <w:rFonts w:asciiTheme="minorHAnsi" w:hAnsiTheme="minorHAnsi" w:cstheme="minorHAnsi"/>
          <w:sz w:val="24"/>
        </w:rPr>
      </w:pPr>
    </w:p>
    <w:p w14:paraId="2098B34E" w14:textId="77777777" w:rsidR="00E10F9B" w:rsidRPr="00B1178D" w:rsidRDefault="00E10F9B" w:rsidP="00E10F9B">
      <w:pPr>
        <w:pStyle w:val="BodyText3"/>
        <w:ind w:right="-17"/>
        <w:jc w:val="both"/>
        <w:rPr>
          <w:rFonts w:asciiTheme="minorHAnsi" w:hAnsiTheme="minorHAnsi" w:cstheme="minorHAnsi"/>
          <w:b/>
          <w:sz w:val="40"/>
          <w:szCs w:val="40"/>
        </w:rPr>
      </w:pPr>
    </w:p>
    <w:p w14:paraId="1D238D0E" w14:textId="77777777" w:rsidR="00E10F9B" w:rsidRPr="00B1178D" w:rsidRDefault="00E10F9B" w:rsidP="00E10F9B">
      <w:pPr>
        <w:pStyle w:val="BodyText3"/>
        <w:ind w:right="-17"/>
        <w:jc w:val="both"/>
        <w:rPr>
          <w:rFonts w:asciiTheme="minorHAnsi" w:hAnsiTheme="minorHAnsi" w:cstheme="minorHAnsi"/>
          <w:b/>
          <w:sz w:val="40"/>
          <w:szCs w:val="40"/>
        </w:rPr>
      </w:pPr>
      <w:r w:rsidRPr="00B1178D">
        <w:rPr>
          <w:rFonts w:asciiTheme="minorHAnsi" w:hAnsiTheme="minorHAnsi" w:cstheme="minorHAnsi"/>
          <w:b/>
          <w:sz w:val="40"/>
          <w:szCs w:val="40"/>
        </w:rPr>
        <w:t>NOTE: PLEASE RETURN</w:t>
      </w:r>
      <w:r w:rsidRPr="00B1178D">
        <w:rPr>
          <w:rFonts w:asciiTheme="minorHAnsi" w:hAnsiTheme="minorHAnsi" w:cstheme="minorHAnsi"/>
          <w:b/>
          <w:sz w:val="40"/>
          <w:szCs w:val="40"/>
          <w:u w:val="single"/>
        </w:rPr>
        <w:t xml:space="preserve"> ONLY </w:t>
      </w:r>
      <w:r w:rsidRPr="00B1178D">
        <w:rPr>
          <w:rFonts w:asciiTheme="minorHAnsi" w:hAnsiTheme="minorHAnsi" w:cstheme="minorHAnsi"/>
          <w:b/>
          <w:sz w:val="40"/>
          <w:szCs w:val="40"/>
        </w:rPr>
        <w:t>THE APPLICATION FORM AND RETAIN THE INFORMATION BOOKLET FOR YOUR OWN RECORDS.</w:t>
      </w:r>
    </w:p>
    <w:p w14:paraId="56F7945F" w14:textId="77777777" w:rsidR="001A05F1" w:rsidRDefault="001A05F1" w:rsidP="00243A59">
      <w:pPr>
        <w:pStyle w:val="BodyText3"/>
        <w:ind w:right="-17"/>
        <w:jc w:val="both"/>
        <w:rPr>
          <w:rFonts w:asciiTheme="minorHAnsi" w:hAnsiTheme="minorHAnsi"/>
          <w:sz w:val="24"/>
        </w:rPr>
      </w:pPr>
    </w:p>
    <w:p w14:paraId="7303E104" w14:textId="77777777" w:rsidR="001A05F1" w:rsidRDefault="001A05F1" w:rsidP="00243A59">
      <w:pPr>
        <w:pStyle w:val="BodyText3"/>
        <w:ind w:right="-17"/>
        <w:jc w:val="both"/>
        <w:rPr>
          <w:rFonts w:asciiTheme="minorHAnsi" w:hAnsiTheme="minorHAnsi"/>
          <w:sz w:val="24"/>
        </w:rPr>
      </w:pPr>
    </w:p>
    <w:p w14:paraId="76DC54DB" w14:textId="77777777" w:rsidR="001A05F1" w:rsidRDefault="001A05F1" w:rsidP="00243A59">
      <w:pPr>
        <w:pStyle w:val="BodyText3"/>
        <w:ind w:right="-17"/>
        <w:jc w:val="both"/>
        <w:rPr>
          <w:rFonts w:asciiTheme="minorHAnsi" w:hAnsiTheme="minorHAnsi"/>
          <w:sz w:val="24"/>
        </w:rPr>
      </w:pPr>
    </w:p>
    <w:p w14:paraId="7DB03FE1" w14:textId="77777777" w:rsidR="001A05F1" w:rsidRDefault="001A05F1" w:rsidP="00243A59">
      <w:pPr>
        <w:pStyle w:val="BodyText3"/>
        <w:ind w:right="-17"/>
        <w:jc w:val="both"/>
        <w:rPr>
          <w:rFonts w:asciiTheme="minorHAnsi" w:hAnsiTheme="minorHAnsi"/>
          <w:sz w:val="24"/>
        </w:rPr>
      </w:pPr>
    </w:p>
    <w:p w14:paraId="6D8F9159" w14:textId="77777777" w:rsidR="001A05F1" w:rsidRDefault="001A05F1" w:rsidP="00243A59">
      <w:pPr>
        <w:pStyle w:val="BodyText3"/>
        <w:ind w:right="-17"/>
        <w:jc w:val="both"/>
        <w:rPr>
          <w:rFonts w:asciiTheme="minorHAnsi" w:hAnsiTheme="minorHAnsi"/>
          <w:sz w:val="24"/>
        </w:rPr>
      </w:pPr>
    </w:p>
    <w:p w14:paraId="37C7F1DA" w14:textId="77777777" w:rsidR="001A05F1" w:rsidRDefault="001A05F1" w:rsidP="00243A59">
      <w:pPr>
        <w:pStyle w:val="BodyText3"/>
        <w:ind w:right="-17"/>
        <w:jc w:val="both"/>
        <w:rPr>
          <w:rFonts w:asciiTheme="minorHAnsi" w:hAnsiTheme="minorHAnsi"/>
          <w:sz w:val="24"/>
        </w:rPr>
      </w:pPr>
    </w:p>
    <w:p w14:paraId="0C960F0A" w14:textId="77777777" w:rsidR="001A05F1" w:rsidRDefault="001A05F1" w:rsidP="00243A59">
      <w:pPr>
        <w:pStyle w:val="BodyText3"/>
        <w:ind w:right="-17"/>
        <w:jc w:val="both"/>
        <w:rPr>
          <w:rFonts w:asciiTheme="minorHAnsi" w:hAnsiTheme="minorHAnsi"/>
          <w:sz w:val="24"/>
        </w:rPr>
      </w:pPr>
    </w:p>
    <w:p w14:paraId="73CBBA1D" w14:textId="77777777" w:rsidR="001A05F1" w:rsidRDefault="001A05F1" w:rsidP="00243A59">
      <w:pPr>
        <w:pStyle w:val="BodyText3"/>
        <w:ind w:right="-17"/>
        <w:jc w:val="both"/>
        <w:rPr>
          <w:rFonts w:asciiTheme="minorHAnsi" w:hAnsiTheme="minorHAnsi"/>
          <w:sz w:val="24"/>
        </w:rPr>
      </w:pPr>
    </w:p>
    <w:p w14:paraId="69AFCF50" w14:textId="77777777" w:rsidR="001A05F1" w:rsidRDefault="001A05F1" w:rsidP="00243A59">
      <w:pPr>
        <w:pStyle w:val="BodyText3"/>
        <w:ind w:right="-17"/>
        <w:jc w:val="both"/>
        <w:rPr>
          <w:rFonts w:asciiTheme="minorHAnsi" w:hAnsiTheme="minorHAnsi"/>
          <w:sz w:val="24"/>
        </w:rPr>
      </w:pPr>
    </w:p>
    <w:p w14:paraId="18B115BE" w14:textId="77777777" w:rsidR="001A05F1" w:rsidRDefault="001A05F1" w:rsidP="00243A59">
      <w:pPr>
        <w:pStyle w:val="BodyText3"/>
        <w:ind w:right="-17"/>
        <w:jc w:val="both"/>
        <w:rPr>
          <w:rFonts w:asciiTheme="minorHAnsi" w:hAnsiTheme="minorHAnsi"/>
          <w:sz w:val="24"/>
        </w:rPr>
      </w:pPr>
    </w:p>
    <w:p w14:paraId="5C9BE028" w14:textId="77777777" w:rsidR="001A05F1" w:rsidRDefault="001A05F1" w:rsidP="00243A59">
      <w:pPr>
        <w:pStyle w:val="BodyText3"/>
        <w:ind w:right="-17"/>
        <w:jc w:val="both"/>
        <w:rPr>
          <w:rFonts w:asciiTheme="minorHAnsi" w:hAnsiTheme="minorHAnsi"/>
          <w:sz w:val="24"/>
        </w:rPr>
      </w:pPr>
    </w:p>
    <w:p w14:paraId="62F338F8" w14:textId="77777777" w:rsidR="001A05F1" w:rsidRDefault="001A05F1" w:rsidP="00243A59">
      <w:pPr>
        <w:pStyle w:val="BodyText3"/>
        <w:ind w:right="-17"/>
        <w:jc w:val="both"/>
        <w:rPr>
          <w:rFonts w:asciiTheme="minorHAnsi" w:hAnsiTheme="minorHAnsi"/>
          <w:sz w:val="24"/>
        </w:rPr>
      </w:pPr>
    </w:p>
    <w:p w14:paraId="27DD6527" w14:textId="77777777" w:rsidR="001A05F1" w:rsidRDefault="001A05F1" w:rsidP="00243A59">
      <w:pPr>
        <w:pStyle w:val="BodyText3"/>
        <w:ind w:right="-17"/>
        <w:jc w:val="both"/>
        <w:rPr>
          <w:rFonts w:asciiTheme="minorHAnsi" w:hAnsiTheme="minorHAnsi"/>
          <w:sz w:val="24"/>
        </w:rPr>
      </w:pPr>
    </w:p>
    <w:p w14:paraId="737E4196" w14:textId="77777777" w:rsidR="001A05F1" w:rsidRDefault="001A05F1" w:rsidP="00243A59">
      <w:pPr>
        <w:pStyle w:val="BodyText3"/>
        <w:ind w:right="-17"/>
        <w:jc w:val="both"/>
        <w:rPr>
          <w:rFonts w:asciiTheme="minorHAnsi" w:hAnsiTheme="minorHAnsi"/>
          <w:sz w:val="24"/>
        </w:rPr>
      </w:pPr>
    </w:p>
    <w:p w14:paraId="4DA70F14" w14:textId="77777777" w:rsidR="001A05F1" w:rsidRDefault="001A05F1" w:rsidP="00243A59">
      <w:pPr>
        <w:pStyle w:val="BodyText3"/>
        <w:ind w:right="-17"/>
        <w:jc w:val="both"/>
        <w:rPr>
          <w:rFonts w:asciiTheme="minorHAnsi" w:hAnsiTheme="minorHAnsi"/>
          <w:sz w:val="24"/>
        </w:rPr>
      </w:pPr>
    </w:p>
    <w:p w14:paraId="1CFA4836" w14:textId="77777777" w:rsidR="001A05F1" w:rsidRDefault="001A05F1" w:rsidP="00243A59">
      <w:pPr>
        <w:pStyle w:val="BodyText3"/>
        <w:ind w:right="-17"/>
        <w:jc w:val="both"/>
        <w:rPr>
          <w:rFonts w:asciiTheme="minorHAnsi" w:hAnsiTheme="minorHAnsi"/>
          <w:sz w:val="24"/>
        </w:rPr>
      </w:pPr>
    </w:p>
    <w:p w14:paraId="48B10035" w14:textId="77777777" w:rsidR="001A05F1" w:rsidRDefault="001A05F1" w:rsidP="00243A59">
      <w:pPr>
        <w:pStyle w:val="BodyText3"/>
        <w:ind w:right="-17"/>
        <w:jc w:val="both"/>
        <w:rPr>
          <w:rFonts w:asciiTheme="minorHAnsi" w:hAnsiTheme="minorHAnsi"/>
          <w:sz w:val="24"/>
        </w:rPr>
      </w:pPr>
    </w:p>
    <w:p w14:paraId="4961BAC2" w14:textId="77777777" w:rsidR="001A05F1" w:rsidRDefault="001A05F1" w:rsidP="00243A59">
      <w:pPr>
        <w:pStyle w:val="BodyText3"/>
        <w:ind w:right="-17"/>
        <w:jc w:val="both"/>
        <w:rPr>
          <w:rFonts w:asciiTheme="minorHAnsi" w:hAnsiTheme="minorHAnsi"/>
          <w:sz w:val="24"/>
        </w:rPr>
      </w:pPr>
    </w:p>
    <w:p w14:paraId="45468595" w14:textId="77777777" w:rsidR="001A05F1" w:rsidRDefault="001A05F1" w:rsidP="00243A59">
      <w:pPr>
        <w:pStyle w:val="BodyText3"/>
        <w:ind w:right="-17"/>
        <w:jc w:val="both"/>
        <w:rPr>
          <w:rFonts w:asciiTheme="minorHAnsi" w:hAnsiTheme="minorHAnsi"/>
          <w:sz w:val="24"/>
        </w:rPr>
      </w:pPr>
    </w:p>
    <w:p w14:paraId="3D7F8E8E" w14:textId="77777777" w:rsidR="001A05F1" w:rsidRDefault="001A05F1" w:rsidP="00243A59">
      <w:pPr>
        <w:pStyle w:val="BodyText3"/>
        <w:ind w:right="-17"/>
        <w:jc w:val="both"/>
        <w:rPr>
          <w:rFonts w:asciiTheme="minorHAnsi" w:hAnsiTheme="minorHAnsi"/>
          <w:sz w:val="24"/>
        </w:rPr>
      </w:pPr>
    </w:p>
    <w:p w14:paraId="618CA6DD" w14:textId="77777777" w:rsidR="001A05F1" w:rsidRDefault="001A05F1" w:rsidP="00243A59">
      <w:pPr>
        <w:pStyle w:val="BodyText3"/>
        <w:ind w:right="-17"/>
        <w:jc w:val="both"/>
        <w:rPr>
          <w:rFonts w:asciiTheme="minorHAnsi" w:hAnsiTheme="minorHAnsi"/>
          <w:sz w:val="24"/>
        </w:rPr>
      </w:pPr>
    </w:p>
    <w:p w14:paraId="6BEA5ED9" w14:textId="77777777" w:rsidR="001A05F1" w:rsidRDefault="001A05F1" w:rsidP="00243A59">
      <w:pPr>
        <w:pStyle w:val="BodyText3"/>
        <w:ind w:right="-17"/>
        <w:jc w:val="both"/>
        <w:rPr>
          <w:rFonts w:asciiTheme="minorHAnsi" w:hAnsiTheme="minorHAnsi"/>
          <w:sz w:val="24"/>
        </w:rPr>
      </w:pPr>
    </w:p>
    <w:p w14:paraId="1945A09F" w14:textId="77777777" w:rsidR="001A05F1" w:rsidRDefault="001A05F1" w:rsidP="00243A59">
      <w:pPr>
        <w:pStyle w:val="BodyText3"/>
        <w:ind w:right="-17"/>
        <w:jc w:val="both"/>
        <w:rPr>
          <w:rFonts w:asciiTheme="minorHAnsi" w:hAnsiTheme="minorHAnsi"/>
          <w:sz w:val="24"/>
        </w:rPr>
      </w:pPr>
    </w:p>
    <w:p w14:paraId="1F2FBBEC" w14:textId="77777777" w:rsidR="001A05F1" w:rsidRDefault="001A05F1" w:rsidP="00243A59">
      <w:pPr>
        <w:pStyle w:val="BodyText3"/>
        <w:ind w:right="-17"/>
        <w:jc w:val="both"/>
        <w:rPr>
          <w:rFonts w:asciiTheme="minorHAnsi" w:hAnsiTheme="minorHAnsi"/>
          <w:sz w:val="24"/>
        </w:rPr>
      </w:pPr>
    </w:p>
    <w:p w14:paraId="0548FD24" w14:textId="77777777" w:rsidR="001A05F1" w:rsidRDefault="001A05F1" w:rsidP="00243A59">
      <w:pPr>
        <w:pStyle w:val="BodyText3"/>
        <w:ind w:right="-17"/>
        <w:jc w:val="both"/>
        <w:rPr>
          <w:rFonts w:asciiTheme="minorHAnsi" w:hAnsiTheme="minorHAnsi"/>
          <w:sz w:val="24"/>
        </w:rPr>
      </w:pPr>
    </w:p>
    <w:p w14:paraId="5C240E97" w14:textId="77777777" w:rsidR="001A05F1" w:rsidRDefault="001A05F1" w:rsidP="00243A59">
      <w:pPr>
        <w:pStyle w:val="BodyText3"/>
        <w:ind w:right="-17"/>
        <w:jc w:val="both"/>
        <w:rPr>
          <w:rFonts w:asciiTheme="minorHAnsi" w:hAnsiTheme="minorHAnsi"/>
          <w:sz w:val="24"/>
        </w:rPr>
      </w:pPr>
    </w:p>
    <w:p w14:paraId="6E509FC1" w14:textId="77777777" w:rsidR="001A05F1" w:rsidRDefault="001A05F1" w:rsidP="00243A59">
      <w:pPr>
        <w:pStyle w:val="BodyText3"/>
        <w:ind w:right="-17"/>
        <w:jc w:val="both"/>
        <w:rPr>
          <w:rFonts w:asciiTheme="minorHAnsi" w:hAnsiTheme="minorHAnsi"/>
          <w:sz w:val="24"/>
        </w:rPr>
      </w:pPr>
    </w:p>
    <w:p w14:paraId="260D9458" w14:textId="77777777" w:rsidR="001A05F1" w:rsidRDefault="001A05F1" w:rsidP="00243A59">
      <w:pPr>
        <w:pStyle w:val="BodyText3"/>
        <w:ind w:right="-17"/>
        <w:jc w:val="both"/>
        <w:rPr>
          <w:rFonts w:asciiTheme="minorHAnsi" w:hAnsiTheme="minorHAnsi"/>
          <w:sz w:val="24"/>
        </w:rPr>
      </w:pPr>
    </w:p>
    <w:p w14:paraId="7200B6BA" w14:textId="77777777" w:rsidR="001A05F1" w:rsidRDefault="001A05F1" w:rsidP="00243A59">
      <w:pPr>
        <w:pStyle w:val="BodyText3"/>
        <w:ind w:right="-17"/>
        <w:jc w:val="both"/>
        <w:rPr>
          <w:rFonts w:asciiTheme="minorHAnsi" w:hAnsiTheme="minorHAnsi"/>
          <w:sz w:val="24"/>
        </w:rPr>
      </w:pPr>
    </w:p>
    <w:p w14:paraId="206EF7B5" w14:textId="77777777" w:rsidR="001A05F1" w:rsidRDefault="001A05F1" w:rsidP="00243A59">
      <w:pPr>
        <w:pStyle w:val="BodyText3"/>
        <w:ind w:right="-17"/>
        <w:jc w:val="both"/>
        <w:rPr>
          <w:rFonts w:asciiTheme="minorHAnsi" w:hAnsiTheme="minorHAnsi"/>
          <w:sz w:val="24"/>
        </w:rPr>
      </w:pPr>
    </w:p>
    <w:p w14:paraId="5C21913A" w14:textId="77777777" w:rsidR="001A05F1" w:rsidRDefault="001A05F1" w:rsidP="00243A59">
      <w:pPr>
        <w:pStyle w:val="BodyText3"/>
        <w:ind w:right="-17"/>
        <w:jc w:val="both"/>
        <w:rPr>
          <w:rFonts w:asciiTheme="minorHAnsi" w:hAnsiTheme="minorHAnsi"/>
          <w:sz w:val="24"/>
        </w:rPr>
      </w:pPr>
    </w:p>
    <w:p w14:paraId="0ECD39F0" w14:textId="77777777" w:rsidR="001A05F1" w:rsidRDefault="001A05F1" w:rsidP="00243A59">
      <w:pPr>
        <w:pStyle w:val="BodyText3"/>
        <w:ind w:right="-17"/>
        <w:jc w:val="both"/>
        <w:rPr>
          <w:rFonts w:asciiTheme="minorHAnsi" w:hAnsiTheme="minorHAnsi"/>
          <w:sz w:val="24"/>
        </w:rPr>
      </w:pPr>
    </w:p>
    <w:p w14:paraId="723453D2" w14:textId="56550A24" w:rsidR="001A05F1" w:rsidRDefault="001A05F1" w:rsidP="00243A59">
      <w:pPr>
        <w:pStyle w:val="BodyText3"/>
        <w:ind w:right="-17"/>
        <w:jc w:val="both"/>
        <w:rPr>
          <w:rFonts w:asciiTheme="minorHAnsi" w:hAnsiTheme="minorHAnsi"/>
          <w:sz w:val="24"/>
        </w:rPr>
      </w:pPr>
    </w:p>
    <w:p w14:paraId="1772E172" w14:textId="2D3F8824" w:rsidR="00E10F9B" w:rsidRDefault="00E10F9B" w:rsidP="00243A59">
      <w:pPr>
        <w:pStyle w:val="BodyText3"/>
        <w:ind w:right="-17"/>
        <w:jc w:val="both"/>
        <w:rPr>
          <w:rFonts w:asciiTheme="minorHAnsi" w:hAnsiTheme="minorHAnsi"/>
          <w:sz w:val="24"/>
        </w:rPr>
      </w:pPr>
    </w:p>
    <w:p w14:paraId="7956899E" w14:textId="07EA699D" w:rsidR="00E10F9B" w:rsidRDefault="00E10F9B" w:rsidP="00243A59">
      <w:pPr>
        <w:pStyle w:val="BodyText3"/>
        <w:ind w:right="-17"/>
        <w:jc w:val="both"/>
        <w:rPr>
          <w:rFonts w:asciiTheme="minorHAnsi" w:hAnsiTheme="minorHAnsi"/>
          <w:sz w:val="24"/>
        </w:rPr>
      </w:pPr>
    </w:p>
    <w:p w14:paraId="46E25F36" w14:textId="77777777" w:rsidR="00E10F9B" w:rsidRDefault="00E10F9B" w:rsidP="00243A59">
      <w:pPr>
        <w:pStyle w:val="BodyText3"/>
        <w:ind w:right="-17"/>
        <w:jc w:val="both"/>
        <w:rPr>
          <w:rFonts w:asciiTheme="minorHAnsi" w:hAnsiTheme="minorHAnsi"/>
          <w:sz w:val="24"/>
        </w:rPr>
      </w:pPr>
    </w:p>
    <w:p w14:paraId="5C80A2DD" w14:textId="77777777" w:rsidR="001A05F1" w:rsidRDefault="001A05F1" w:rsidP="001A05F1">
      <w:pPr>
        <w:pStyle w:val="BodyText3"/>
        <w:ind w:right="-17"/>
        <w:jc w:val="center"/>
        <w:rPr>
          <w:rFonts w:asciiTheme="minorHAnsi" w:hAnsiTheme="minorHAnsi"/>
          <w:b/>
          <w:sz w:val="40"/>
          <w:szCs w:val="40"/>
        </w:rPr>
      </w:pPr>
      <w:r w:rsidRPr="001A05F1">
        <w:rPr>
          <w:rFonts w:asciiTheme="minorHAnsi" w:hAnsiTheme="minorHAnsi"/>
          <w:b/>
          <w:sz w:val="40"/>
          <w:szCs w:val="40"/>
        </w:rPr>
        <w:t xml:space="preserve">This page is left blank </w:t>
      </w:r>
      <w:proofErr w:type="gramStart"/>
      <w:r w:rsidRPr="001A05F1">
        <w:rPr>
          <w:rFonts w:asciiTheme="minorHAnsi" w:hAnsiTheme="minorHAnsi"/>
          <w:b/>
          <w:sz w:val="40"/>
          <w:szCs w:val="40"/>
        </w:rPr>
        <w:t>intentionally</w:t>
      </w:r>
      <w:proofErr w:type="gramEnd"/>
    </w:p>
    <w:p w14:paraId="4DF4D0A0" w14:textId="77777777" w:rsidR="004E7A8C" w:rsidRDefault="004E7A8C" w:rsidP="001A05F1">
      <w:pPr>
        <w:pStyle w:val="BodyText3"/>
        <w:ind w:right="-17"/>
        <w:jc w:val="center"/>
        <w:rPr>
          <w:rFonts w:asciiTheme="minorHAnsi" w:hAnsiTheme="minorHAnsi"/>
          <w:b/>
          <w:sz w:val="40"/>
          <w:szCs w:val="40"/>
        </w:rPr>
      </w:pPr>
    </w:p>
    <w:p w14:paraId="43F469E2" w14:textId="77777777" w:rsidR="004E7A8C" w:rsidRDefault="004E7A8C" w:rsidP="001A05F1">
      <w:pPr>
        <w:pStyle w:val="BodyText3"/>
        <w:ind w:right="-17"/>
        <w:jc w:val="center"/>
        <w:rPr>
          <w:rFonts w:asciiTheme="minorHAnsi" w:hAnsiTheme="minorHAnsi"/>
          <w:b/>
          <w:sz w:val="40"/>
          <w:szCs w:val="40"/>
        </w:rPr>
      </w:pPr>
    </w:p>
    <w:p w14:paraId="128EE230" w14:textId="77777777" w:rsidR="004E7A8C" w:rsidRDefault="004E7A8C" w:rsidP="004E7A8C">
      <w:pPr>
        <w:pStyle w:val="BodyText3"/>
        <w:ind w:right="-17"/>
        <w:rPr>
          <w:rFonts w:asciiTheme="minorHAnsi" w:hAnsiTheme="minorHAnsi"/>
          <w:b/>
          <w:sz w:val="40"/>
          <w:szCs w:val="40"/>
        </w:rPr>
      </w:pPr>
      <w:r w:rsidRPr="004E7A8C">
        <w:rPr>
          <w:rFonts w:asciiTheme="minorHAnsi" w:hAnsiTheme="minorHAnsi"/>
          <w:b/>
          <w:noProof/>
          <w:sz w:val="40"/>
          <w:szCs w:val="40"/>
          <w:lang w:val="en-IE" w:eastAsia="en-IE" w:bidi="ar-SA"/>
        </w:rPr>
        <w:drawing>
          <wp:inline distT="0" distB="0" distL="0" distR="0" wp14:anchorId="35588103" wp14:editId="1F5A0D4F">
            <wp:extent cx="1019175" cy="1038225"/>
            <wp:effectExtent l="19050" t="0" r="952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88122C" w14:textId="77777777" w:rsidR="004E7A8C" w:rsidRDefault="004E7A8C" w:rsidP="001A05F1">
      <w:pPr>
        <w:pStyle w:val="BodyText3"/>
        <w:ind w:right="-17"/>
        <w:jc w:val="center"/>
        <w:rPr>
          <w:rFonts w:asciiTheme="minorHAnsi" w:hAnsiTheme="minorHAnsi"/>
          <w:b/>
          <w:sz w:val="40"/>
          <w:szCs w:val="40"/>
        </w:rPr>
      </w:pPr>
    </w:p>
    <w:p w14:paraId="152DE772" w14:textId="77777777" w:rsidR="004E7A8C" w:rsidRPr="004E7A8C" w:rsidRDefault="004E7A8C" w:rsidP="001A05F1">
      <w:pPr>
        <w:pStyle w:val="BodyText3"/>
        <w:ind w:right="-17"/>
        <w:jc w:val="center"/>
        <w:rPr>
          <w:rFonts w:asciiTheme="minorHAnsi" w:hAnsiTheme="minorHAnsi"/>
          <w:b/>
          <w:sz w:val="72"/>
          <w:szCs w:val="72"/>
          <w:u w:val="single"/>
        </w:rPr>
      </w:pPr>
      <w:r w:rsidRPr="004E7A8C">
        <w:rPr>
          <w:rFonts w:asciiTheme="minorHAnsi" w:hAnsiTheme="minorHAnsi"/>
          <w:b/>
          <w:sz w:val="72"/>
          <w:szCs w:val="72"/>
          <w:u w:val="single"/>
        </w:rPr>
        <w:t xml:space="preserve">PART 2 </w:t>
      </w:r>
    </w:p>
    <w:p w14:paraId="1D14C281" w14:textId="77777777" w:rsidR="004E7A8C" w:rsidRDefault="004E7A8C" w:rsidP="001A05F1">
      <w:pPr>
        <w:pStyle w:val="BodyText3"/>
        <w:ind w:right="-17"/>
        <w:jc w:val="center"/>
        <w:rPr>
          <w:rFonts w:asciiTheme="minorHAnsi" w:hAnsiTheme="minorHAnsi"/>
          <w:b/>
          <w:sz w:val="72"/>
          <w:szCs w:val="72"/>
        </w:rPr>
      </w:pPr>
    </w:p>
    <w:p w14:paraId="40768A48" w14:textId="77777777" w:rsidR="004E7A8C" w:rsidRPr="004E7A8C" w:rsidRDefault="004E7A8C" w:rsidP="001A05F1">
      <w:pPr>
        <w:pStyle w:val="BodyText3"/>
        <w:ind w:right="-17"/>
        <w:jc w:val="center"/>
        <w:rPr>
          <w:rFonts w:asciiTheme="minorHAnsi" w:hAnsiTheme="minorHAnsi"/>
          <w:b/>
          <w:sz w:val="72"/>
          <w:szCs w:val="72"/>
        </w:rPr>
      </w:pPr>
    </w:p>
    <w:p w14:paraId="1EA3C792" w14:textId="77777777" w:rsidR="004E7A8C" w:rsidRDefault="004E7A8C" w:rsidP="001A05F1">
      <w:pPr>
        <w:pStyle w:val="BodyText3"/>
        <w:ind w:right="-17"/>
        <w:jc w:val="center"/>
        <w:rPr>
          <w:rFonts w:asciiTheme="minorHAnsi" w:hAnsiTheme="minorHAnsi"/>
          <w:b/>
          <w:sz w:val="72"/>
          <w:szCs w:val="72"/>
        </w:rPr>
      </w:pPr>
      <w:r w:rsidRPr="004E7A8C">
        <w:rPr>
          <w:rFonts w:asciiTheme="minorHAnsi" w:hAnsiTheme="minorHAnsi"/>
          <w:b/>
          <w:sz w:val="72"/>
          <w:szCs w:val="72"/>
        </w:rPr>
        <w:t xml:space="preserve">APPLICATION </w:t>
      </w:r>
    </w:p>
    <w:p w14:paraId="0C2BF699" w14:textId="77777777" w:rsidR="004E7A8C" w:rsidRPr="004E7A8C" w:rsidRDefault="004E7A8C" w:rsidP="001A05F1">
      <w:pPr>
        <w:pStyle w:val="BodyText3"/>
        <w:ind w:right="-17"/>
        <w:jc w:val="center"/>
        <w:rPr>
          <w:rFonts w:asciiTheme="minorHAnsi" w:hAnsiTheme="minorHAnsi"/>
          <w:b/>
          <w:sz w:val="72"/>
          <w:szCs w:val="72"/>
        </w:rPr>
      </w:pPr>
      <w:r w:rsidRPr="004E7A8C">
        <w:rPr>
          <w:rFonts w:asciiTheme="minorHAnsi" w:hAnsiTheme="minorHAnsi"/>
          <w:b/>
          <w:sz w:val="72"/>
          <w:szCs w:val="72"/>
        </w:rPr>
        <w:t xml:space="preserve">FORM </w:t>
      </w:r>
    </w:p>
    <w:p w14:paraId="0D9FF4CC" w14:textId="77777777" w:rsidR="00625AB2" w:rsidRPr="00186325" w:rsidRDefault="00625AB2" w:rsidP="00625AB2">
      <w:pPr>
        <w:pStyle w:val="BlockText"/>
        <w:spacing w:line="360" w:lineRule="auto"/>
        <w:ind w:right="-765"/>
        <w:jc w:val="center"/>
        <w:rPr>
          <w:rFonts w:asciiTheme="minorHAnsi" w:hAnsiTheme="minorHAnsi" w:cs="Times New Roman"/>
          <w:b/>
          <w:color w:val="C0504D" w:themeColor="accent2"/>
          <w:sz w:val="48"/>
          <w:szCs w:val="48"/>
        </w:rPr>
      </w:pPr>
    </w:p>
    <w:p w14:paraId="4C7EE5D7" w14:textId="77777777" w:rsidR="00625AB2" w:rsidRPr="00413DB6" w:rsidRDefault="00625AB2" w:rsidP="00625AB2">
      <w:pPr>
        <w:pStyle w:val="BlockText"/>
        <w:spacing w:line="360" w:lineRule="auto"/>
        <w:ind w:right="-765"/>
        <w:jc w:val="center"/>
        <w:rPr>
          <w:rFonts w:asciiTheme="minorHAnsi" w:hAnsiTheme="minorHAnsi" w:cs="Times New Roman"/>
          <w:b/>
          <w:i/>
          <w:color w:val="C0504D" w:themeColor="accent2"/>
          <w:sz w:val="48"/>
          <w:szCs w:val="48"/>
        </w:rPr>
      </w:pPr>
      <w:r w:rsidRPr="00413DB6">
        <w:rPr>
          <w:rFonts w:asciiTheme="minorHAnsi" w:hAnsiTheme="minorHAnsi" w:cs="Times New Roman"/>
          <w:b/>
          <w:i/>
          <w:color w:val="C0504D" w:themeColor="accent2"/>
          <w:sz w:val="48"/>
          <w:szCs w:val="48"/>
        </w:rPr>
        <w:t xml:space="preserve">Staff Officer </w:t>
      </w:r>
    </w:p>
    <w:p w14:paraId="3B4437A2" w14:textId="77777777" w:rsidR="00625AB2" w:rsidRPr="00413DB6" w:rsidRDefault="00625AB2" w:rsidP="00625AB2">
      <w:pPr>
        <w:tabs>
          <w:tab w:val="left" w:pos="748"/>
          <w:tab w:val="left" w:pos="3927"/>
        </w:tabs>
        <w:ind w:right="-327"/>
        <w:jc w:val="center"/>
        <w:rPr>
          <w:rFonts w:asciiTheme="minorHAnsi" w:hAnsiTheme="minorHAnsi" w:cs="Times New Roman"/>
          <w:b/>
          <w:i/>
          <w:color w:val="C0504D" w:themeColor="accent2"/>
          <w:sz w:val="48"/>
          <w:szCs w:val="48"/>
        </w:rPr>
      </w:pPr>
      <w:r w:rsidRPr="00413DB6">
        <w:rPr>
          <w:rFonts w:asciiTheme="minorHAnsi" w:hAnsiTheme="minorHAnsi" w:cs="Times New Roman"/>
          <w:b/>
          <w:i/>
          <w:color w:val="C0504D" w:themeColor="accent2"/>
          <w:sz w:val="48"/>
          <w:szCs w:val="48"/>
        </w:rPr>
        <w:t>(</w:t>
      </w:r>
      <w:proofErr w:type="gramStart"/>
      <w:r w:rsidRPr="00413DB6">
        <w:rPr>
          <w:rFonts w:asciiTheme="minorHAnsi" w:hAnsiTheme="minorHAnsi" w:cs="Times New Roman"/>
          <w:b/>
          <w:i/>
          <w:color w:val="C0504D" w:themeColor="accent2"/>
          <w:sz w:val="48"/>
          <w:szCs w:val="48"/>
        </w:rPr>
        <w:t>with</w:t>
      </w:r>
      <w:proofErr w:type="gramEnd"/>
      <w:r w:rsidRPr="00413DB6">
        <w:rPr>
          <w:rFonts w:asciiTheme="minorHAnsi" w:hAnsiTheme="minorHAnsi" w:cs="Times New Roman"/>
          <w:b/>
          <w:i/>
          <w:color w:val="C0504D" w:themeColor="accent2"/>
          <w:sz w:val="48"/>
          <w:szCs w:val="48"/>
        </w:rPr>
        <w:t xml:space="preserve"> Irish Language Officer Responsibilities)</w:t>
      </w:r>
    </w:p>
    <w:p w14:paraId="64DF5164" w14:textId="756B76C7" w:rsidR="00625AB2" w:rsidRDefault="00625AB2" w:rsidP="00625AB2">
      <w:pPr>
        <w:tabs>
          <w:tab w:val="left" w:pos="748"/>
          <w:tab w:val="left" w:pos="3927"/>
        </w:tabs>
        <w:ind w:right="-327"/>
        <w:jc w:val="both"/>
        <w:rPr>
          <w:rFonts w:asciiTheme="minorHAnsi" w:hAnsiTheme="minorHAnsi" w:cs="Times New Roman"/>
          <w:b/>
          <w:iCs/>
          <w:color w:val="FF0000"/>
          <w:sz w:val="28"/>
          <w:szCs w:val="28"/>
          <w:lang w:val="en-US"/>
        </w:rPr>
      </w:pPr>
    </w:p>
    <w:p w14:paraId="36B89A2B" w14:textId="62FF306C" w:rsidR="00E10F9B" w:rsidRDefault="00E10F9B" w:rsidP="00625AB2">
      <w:pPr>
        <w:tabs>
          <w:tab w:val="left" w:pos="748"/>
          <w:tab w:val="left" w:pos="3927"/>
        </w:tabs>
        <w:ind w:right="-327"/>
        <w:jc w:val="both"/>
        <w:rPr>
          <w:rFonts w:asciiTheme="minorHAnsi" w:hAnsiTheme="minorHAnsi" w:cs="Times New Roman"/>
          <w:b/>
          <w:iCs/>
          <w:color w:val="FF0000"/>
          <w:sz w:val="28"/>
          <w:szCs w:val="28"/>
          <w:lang w:val="en-US"/>
        </w:rPr>
      </w:pPr>
    </w:p>
    <w:p w14:paraId="72F1800A" w14:textId="77777777" w:rsidR="00E10F9B" w:rsidRDefault="00E10F9B" w:rsidP="00625AB2">
      <w:pPr>
        <w:tabs>
          <w:tab w:val="left" w:pos="748"/>
          <w:tab w:val="left" w:pos="3927"/>
        </w:tabs>
        <w:ind w:right="-327"/>
        <w:jc w:val="both"/>
        <w:rPr>
          <w:rFonts w:asciiTheme="minorHAnsi" w:hAnsiTheme="minorHAnsi" w:cs="Times New Roman"/>
          <w:b/>
          <w:iCs/>
          <w:color w:val="FF0000"/>
          <w:sz w:val="28"/>
          <w:szCs w:val="28"/>
          <w:lang w:val="en-US"/>
        </w:rPr>
      </w:pPr>
    </w:p>
    <w:p w14:paraId="66424BB5" w14:textId="77777777" w:rsidR="004E7A8C" w:rsidRDefault="004E7A8C" w:rsidP="001A05F1">
      <w:pPr>
        <w:pStyle w:val="BodyText3"/>
        <w:ind w:right="-17"/>
        <w:jc w:val="center"/>
        <w:rPr>
          <w:rFonts w:asciiTheme="minorHAnsi" w:hAnsiTheme="minorHAnsi"/>
          <w:b/>
          <w:sz w:val="40"/>
          <w:szCs w:val="40"/>
        </w:rPr>
      </w:pPr>
    </w:p>
    <w:p w14:paraId="185F4B8D" w14:textId="77777777" w:rsidR="00625AB2" w:rsidRDefault="00625AB2" w:rsidP="001A05F1">
      <w:pPr>
        <w:pStyle w:val="BodyText3"/>
        <w:ind w:right="-17"/>
        <w:jc w:val="center"/>
        <w:rPr>
          <w:rFonts w:asciiTheme="minorHAnsi" w:hAnsiTheme="minorHAnsi"/>
          <w:b/>
          <w:sz w:val="40"/>
          <w:szCs w:val="40"/>
        </w:rPr>
      </w:pPr>
    </w:p>
    <w:p w14:paraId="1AE2302C" w14:textId="77777777" w:rsidR="004E7A8C" w:rsidRPr="001A05F1" w:rsidRDefault="004E7A8C" w:rsidP="001A05F1">
      <w:pPr>
        <w:pStyle w:val="BodyText3"/>
        <w:ind w:right="-17"/>
        <w:jc w:val="center"/>
        <w:rPr>
          <w:rFonts w:asciiTheme="minorHAnsi" w:hAnsiTheme="minorHAnsi"/>
          <w:b/>
          <w:sz w:val="40"/>
          <w:szCs w:val="40"/>
        </w:rPr>
      </w:pPr>
    </w:p>
    <w:p w14:paraId="725EDA8D" w14:textId="77777777" w:rsidR="001A05F1" w:rsidRDefault="001A05F1" w:rsidP="00243A59">
      <w:pPr>
        <w:pStyle w:val="BodyText3"/>
        <w:ind w:right="-17"/>
        <w:jc w:val="both"/>
        <w:rPr>
          <w:rFonts w:asciiTheme="minorHAnsi" w:hAnsiTheme="minorHAnsi"/>
          <w:sz w:val="24"/>
        </w:rPr>
      </w:pPr>
    </w:p>
    <w:p w14:paraId="3BF359DF" w14:textId="77777777" w:rsidR="001A05F1" w:rsidRDefault="001A05F1" w:rsidP="00243A59">
      <w:pPr>
        <w:pStyle w:val="BodyText3"/>
        <w:ind w:right="-17"/>
        <w:jc w:val="both"/>
        <w:rPr>
          <w:rFonts w:asciiTheme="minorHAnsi" w:hAnsiTheme="minorHAnsi"/>
          <w:sz w:val="24"/>
        </w:rPr>
      </w:pPr>
    </w:p>
    <w:p w14:paraId="01CB833A" w14:textId="77777777" w:rsidR="00644A03" w:rsidRDefault="00644A03" w:rsidP="00243A59">
      <w:pPr>
        <w:pStyle w:val="BodyText3"/>
        <w:ind w:right="-17"/>
        <w:jc w:val="both"/>
        <w:rPr>
          <w:rFonts w:asciiTheme="minorHAnsi" w:hAnsi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F39BD" w14:paraId="4C680689" w14:textId="77777777" w:rsidTr="008B6F0D">
        <w:tc>
          <w:tcPr>
            <w:tcW w:w="6946" w:type="dxa"/>
          </w:tcPr>
          <w:p w14:paraId="7775F8EC" w14:textId="77777777" w:rsidR="00F879F0" w:rsidRPr="008B6F0D" w:rsidRDefault="00F879F0" w:rsidP="008B6F0D">
            <w:pPr>
              <w:pStyle w:val="BlockText"/>
              <w:spacing w:line="360" w:lineRule="auto"/>
              <w:ind w:left="0" w:right="-765"/>
              <w:rPr>
                <w:rFonts w:asciiTheme="minorHAnsi" w:hAnsiTheme="minorHAnsi"/>
                <w:b/>
                <w:color w:val="C0504D" w:themeColor="accent2"/>
              </w:rPr>
            </w:pPr>
          </w:p>
          <w:p w14:paraId="03DB6010" w14:textId="77777777" w:rsidR="003F39BD" w:rsidRPr="008B6F0D" w:rsidRDefault="003F39BD" w:rsidP="008B6F0D">
            <w:pPr>
              <w:pStyle w:val="BlockText"/>
              <w:spacing w:line="360" w:lineRule="auto"/>
              <w:ind w:left="0" w:right="-765"/>
              <w:rPr>
                <w:rFonts w:asciiTheme="minorHAnsi" w:hAnsiTheme="minorHAnsi"/>
                <w:b/>
                <w:color w:val="C0504D" w:themeColor="accent2"/>
              </w:rPr>
            </w:pPr>
            <w:r w:rsidRPr="008B6F0D">
              <w:rPr>
                <w:rFonts w:asciiTheme="minorHAnsi" w:hAnsiTheme="minorHAnsi"/>
                <w:b/>
                <w:color w:val="C0504D" w:themeColor="accent2"/>
              </w:rPr>
              <w:t>For Official Use Only:   Reference Number:    _________________</w:t>
            </w:r>
          </w:p>
          <w:p w14:paraId="120106A1" w14:textId="77777777" w:rsidR="00F879F0" w:rsidRPr="008B6F0D" w:rsidRDefault="00F879F0" w:rsidP="008B6F0D">
            <w:pPr>
              <w:pStyle w:val="BlockText"/>
              <w:spacing w:line="360" w:lineRule="auto"/>
              <w:ind w:left="0" w:right="-765"/>
              <w:rPr>
                <w:b/>
                <w:color w:val="C0504D" w:themeColor="accent2"/>
              </w:rPr>
            </w:pPr>
          </w:p>
        </w:tc>
      </w:tr>
    </w:tbl>
    <w:p w14:paraId="4DCF8A83" w14:textId="77777777" w:rsidR="003F39BD" w:rsidRDefault="008B6F0D" w:rsidP="003F39BD">
      <w:pPr>
        <w:pStyle w:val="NoSpacing"/>
        <w:rPr>
          <w:rFonts w:ascii="Century Gothic" w:hAnsi="Century Gothic"/>
          <w:color w:val="FF0000"/>
          <w:lang w:val="en-US"/>
        </w:rPr>
      </w:pPr>
      <w:r w:rsidRPr="008B6F0D">
        <w:rPr>
          <w:rFonts w:ascii="Century Gothic" w:hAnsi="Century Gothic"/>
          <w:noProof/>
          <w:color w:val="FF0000"/>
          <w:lang w:val="en-IE" w:eastAsia="en-IE" w:bidi="ar-SA"/>
        </w:rPr>
        <w:drawing>
          <wp:inline distT="0" distB="0" distL="0" distR="0" wp14:anchorId="5CBD5289" wp14:editId="66142C81">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Pr>
          <w:rFonts w:ascii="Century Gothic" w:hAnsi="Century Gothic"/>
          <w:color w:val="FF0000"/>
          <w:lang w:val="en-US"/>
        </w:rPr>
        <w:br w:type="textWrapping" w:clear="all"/>
      </w:r>
    </w:p>
    <w:p w14:paraId="2E01AE24" w14:textId="77777777" w:rsidR="00625AB2" w:rsidRDefault="0000053E" w:rsidP="00B71310">
      <w:pPr>
        <w:pStyle w:val="NoSpacing"/>
        <w:jc w:val="center"/>
        <w:rPr>
          <w:rFonts w:asciiTheme="minorHAnsi" w:hAnsiTheme="minorHAnsi"/>
          <w:b/>
          <w:color w:val="C0504D" w:themeColor="accent2"/>
          <w:sz w:val="36"/>
          <w:szCs w:val="36"/>
          <w:lang w:val="en-US"/>
        </w:rPr>
      </w:pPr>
      <w:r w:rsidRPr="00F10257">
        <w:rPr>
          <w:rFonts w:asciiTheme="minorHAnsi" w:hAnsiTheme="minorHAnsi"/>
          <w:b/>
          <w:color w:val="C0504D" w:themeColor="accent2"/>
          <w:sz w:val="36"/>
          <w:szCs w:val="36"/>
          <w:lang w:val="en-US"/>
        </w:rPr>
        <w:t xml:space="preserve">APPLICATION FOR THE POST </w:t>
      </w:r>
      <w:r w:rsidR="00C66C05">
        <w:rPr>
          <w:rFonts w:asciiTheme="minorHAnsi" w:hAnsiTheme="minorHAnsi"/>
          <w:b/>
          <w:color w:val="C0504D" w:themeColor="accent2"/>
          <w:sz w:val="36"/>
          <w:szCs w:val="36"/>
          <w:lang w:val="en-US"/>
        </w:rPr>
        <w:t xml:space="preserve">OF </w:t>
      </w:r>
      <w:r w:rsidR="00625AB2">
        <w:rPr>
          <w:rFonts w:asciiTheme="minorHAnsi" w:hAnsiTheme="minorHAnsi"/>
          <w:b/>
          <w:color w:val="C0504D" w:themeColor="accent2"/>
          <w:sz w:val="36"/>
          <w:szCs w:val="36"/>
          <w:lang w:val="en-US"/>
        </w:rPr>
        <w:t>STAFF OFFICER</w:t>
      </w:r>
    </w:p>
    <w:p w14:paraId="118259CC" w14:textId="77777777" w:rsidR="00C66C05" w:rsidRDefault="00625AB2" w:rsidP="000B4B85">
      <w:pPr>
        <w:ind w:left="-567" w:right="-765"/>
        <w:jc w:val="center"/>
        <w:rPr>
          <w:rFonts w:asciiTheme="minorHAnsi" w:hAnsiTheme="minorHAnsi"/>
          <w:b/>
          <w:color w:val="C0504D" w:themeColor="accent2"/>
          <w:sz w:val="36"/>
          <w:szCs w:val="36"/>
          <w:lang w:val="en-US"/>
        </w:rPr>
      </w:pPr>
      <w:r>
        <w:rPr>
          <w:rFonts w:asciiTheme="minorHAnsi" w:hAnsiTheme="minorHAnsi"/>
          <w:b/>
          <w:color w:val="C0504D" w:themeColor="accent2"/>
          <w:sz w:val="36"/>
          <w:szCs w:val="36"/>
          <w:lang w:val="en-US"/>
        </w:rPr>
        <w:t xml:space="preserve">(WITH IRISH LANGUAGE OFFICER RESPONSIBILITIES) </w:t>
      </w:r>
    </w:p>
    <w:p w14:paraId="48571BF7" w14:textId="77777777" w:rsidR="008B6F0D" w:rsidRDefault="008B6F0D" w:rsidP="000B4B85">
      <w:pPr>
        <w:ind w:left="-567" w:right="-765"/>
        <w:jc w:val="center"/>
        <w:rPr>
          <w:rFonts w:asciiTheme="minorHAnsi" w:hAnsiTheme="minorHAnsi"/>
          <w:b/>
          <w:color w:val="C0504D" w:themeColor="accent2"/>
          <w:sz w:val="36"/>
          <w:szCs w:val="36"/>
          <w:lang w:val="en-US"/>
        </w:rPr>
      </w:pPr>
      <w:r>
        <w:rPr>
          <w:rFonts w:asciiTheme="minorHAnsi" w:hAnsiTheme="minorHAnsi"/>
          <w:b/>
          <w:color w:val="C0504D" w:themeColor="accent2"/>
          <w:sz w:val="36"/>
          <w:szCs w:val="36"/>
          <w:lang w:val="en-US"/>
        </w:rPr>
        <w:t>Section 1</w:t>
      </w:r>
    </w:p>
    <w:p w14:paraId="50D8B2CA" w14:textId="77777777" w:rsidR="0000053E" w:rsidRPr="00CA4470" w:rsidRDefault="003E03BC" w:rsidP="0000053E">
      <w:pPr>
        <w:pStyle w:val="NoSpacing"/>
        <w:rPr>
          <w:rFonts w:asciiTheme="minorHAnsi" w:hAnsiTheme="minorHAnsi"/>
          <w:b/>
          <w:sz w:val="36"/>
          <w:szCs w:val="36"/>
        </w:rPr>
      </w:pPr>
      <w:r>
        <w:rPr>
          <w:rFonts w:asciiTheme="minorHAnsi" w:hAnsiTheme="minorHAnsi"/>
          <w:b/>
          <w:sz w:val="36"/>
          <w:szCs w:val="36"/>
        </w:rPr>
        <w:t>_____________________________________________________</w:t>
      </w:r>
    </w:p>
    <w:p w14:paraId="244FC3FB" w14:textId="77777777" w:rsidR="0000053E" w:rsidRDefault="0000053E" w:rsidP="0000053E">
      <w:pPr>
        <w:pStyle w:val="NoSpacing"/>
        <w:jc w:val="center"/>
        <w:rPr>
          <w:rFonts w:asciiTheme="minorHAnsi" w:hAnsiTheme="minorHAnsi"/>
          <w:b/>
          <w:sz w:val="36"/>
          <w:szCs w:val="36"/>
        </w:rPr>
      </w:pPr>
      <w:r w:rsidRPr="00CA4470">
        <w:rPr>
          <w:rFonts w:asciiTheme="minorHAnsi" w:hAnsiTheme="minorHAnsi"/>
          <w:b/>
          <w:sz w:val="36"/>
          <w:szCs w:val="36"/>
        </w:rPr>
        <w:t xml:space="preserve">Applicant </w:t>
      </w:r>
      <w:r>
        <w:rPr>
          <w:rFonts w:asciiTheme="minorHAnsi" w:hAnsiTheme="minorHAnsi"/>
          <w:b/>
          <w:sz w:val="36"/>
          <w:szCs w:val="36"/>
        </w:rPr>
        <w:t xml:space="preserve">Personal </w:t>
      </w:r>
      <w:r w:rsidRPr="00CA4470">
        <w:rPr>
          <w:rFonts w:asciiTheme="minorHAnsi" w:hAnsiTheme="minorHAnsi"/>
          <w:b/>
          <w:sz w:val="36"/>
          <w:szCs w:val="36"/>
        </w:rPr>
        <w:t>Details</w:t>
      </w:r>
      <w:r>
        <w:rPr>
          <w:rFonts w:asciiTheme="minorHAnsi" w:hAnsiTheme="minorHAnsi"/>
          <w:b/>
          <w:sz w:val="36"/>
          <w:szCs w:val="36"/>
        </w:rPr>
        <w:t>:</w:t>
      </w:r>
    </w:p>
    <w:p w14:paraId="231E2A6F" w14:textId="77777777" w:rsidR="0000053E" w:rsidRDefault="0000053E" w:rsidP="0000053E">
      <w:pPr>
        <w:pStyle w:val="NoSpacing"/>
        <w:jc w:val="center"/>
        <w:rPr>
          <w:rFonts w:asciiTheme="minorHAnsi" w:hAnsi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00053E" w:rsidRPr="000306AC" w14:paraId="2E79DB87"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74EAB48" w14:textId="77777777" w:rsidR="0000053E" w:rsidRDefault="0000053E" w:rsidP="0000053E">
            <w:pPr>
              <w:rPr>
                <w:rFonts w:asciiTheme="minorHAnsi" w:eastAsia="Calibri" w:hAnsiTheme="minorHAnsi" w:cs="Times New Roman"/>
                <w:sz w:val="32"/>
                <w:szCs w:val="32"/>
              </w:rPr>
            </w:pPr>
            <w:r w:rsidRPr="00CA4470">
              <w:rPr>
                <w:rFonts w:asciiTheme="minorHAnsi" w:eastAsia="Calibri" w:hAnsiTheme="minorHAnsi" w:cs="Times New Roman"/>
                <w:b/>
                <w:sz w:val="32"/>
                <w:szCs w:val="32"/>
              </w:rPr>
              <w:t>Surname:</w:t>
            </w:r>
          </w:p>
          <w:p w14:paraId="000DC386" w14:textId="77777777" w:rsidR="0000053E" w:rsidRDefault="0000053E" w:rsidP="0000053E">
            <w:pPr>
              <w:rPr>
                <w:rFonts w:asciiTheme="minorHAnsi" w:eastAsia="Calibri" w:hAnsiTheme="minorHAnsi" w:cs="Times New Roman"/>
                <w:sz w:val="32"/>
                <w:szCs w:val="32"/>
              </w:rPr>
            </w:pPr>
          </w:p>
          <w:p w14:paraId="2B12A168" w14:textId="77777777" w:rsidR="0000053E" w:rsidRPr="00CA4470" w:rsidRDefault="0000053E" w:rsidP="0000053E">
            <w:pPr>
              <w:rPr>
                <w:rFonts w:asciiTheme="minorHAnsi" w:eastAsia="Calibri" w:hAnsiTheme="minorHAnsi" w:cs="Times New Roman"/>
                <w:b/>
                <w:sz w:val="32"/>
                <w:szCs w:val="32"/>
                <w:lang w:val="ga-IE"/>
              </w:rPr>
            </w:pPr>
          </w:p>
          <w:p w14:paraId="04C6CF54" w14:textId="77777777" w:rsidR="0000053E" w:rsidRPr="00CA4470" w:rsidRDefault="0000053E" w:rsidP="0000053E">
            <w:pPr>
              <w:rPr>
                <w:rFonts w:asciiTheme="minorHAnsi" w:eastAsia="Calibri" w:hAnsiTheme="minorHAnsi" w:cs="Times New Roman"/>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5A0C81A3" w14:textId="77777777" w:rsidR="0000053E" w:rsidRPr="00CA4470" w:rsidRDefault="0000053E" w:rsidP="0000053E">
            <w:pPr>
              <w:tabs>
                <w:tab w:val="right" w:pos="5170"/>
              </w:tabs>
              <w:rPr>
                <w:rFonts w:asciiTheme="minorHAnsi" w:eastAsia="Calibri" w:hAnsiTheme="minorHAnsi" w:cs="Times New Roman"/>
                <w:b/>
                <w:sz w:val="32"/>
                <w:szCs w:val="32"/>
                <w:lang w:val="ga-IE"/>
              </w:rPr>
            </w:pPr>
            <w:r w:rsidRPr="00CA4470">
              <w:rPr>
                <w:rFonts w:asciiTheme="minorHAnsi" w:eastAsia="Calibri" w:hAnsiTheme="minorHAnsi" w:cs="Times New Roman"/>
                <w:b/>
                <w:sz w:val="32"/>
                <w:szCs w:val="32"/>
              </w:rPr>
              <w:t>Forename (s):</w:t>
            </w:r>
            <w:r w:rsidRPr="00CA4470">
              <w:rPr>
                <w:rFonts w:asciiTheme="minorHAnsi" w:eastAsia="Calibri" w:hAnsiTheme="minorHAnsi" w:cs="Times New Roman"/>
                <w:sz w:val="32"/>
                <w:szCs w:val="32"/>
              </w:rPr>
              <w:tab/>
            </w:r>
          </w:p>
          <w:p w14:paraId="2CD625EE" w14:textId="77777777" w:rsidR="0000053E" w:rsidRPr="00CA4470" w:rsidRDefault="0000053E" w:rsidP="0000053E">
            <w:pPr>
              <w:rPr>
                <w:rFonts w:asciiTheme="minorHAnsi" w:eastAsia="Calibri" w:hAnsiTheme="minorHAnsi" w:cs="Times New Roman"/>
                <w:sz w:val="32"/>
                <w:szCs w:val="32"/>
                <w:lang w:val="ga-IE"/>
              </w:rPr>
            </w:pPr>
          </w:p>
        </w:tc>
      </w:tr>
      <w:tr w:rsidR="0000053E" w:rsidRPr="000306AC" w14:paraId="6B13B23F" w14:textId="77777777" w:rsidTr="0000053E">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13E78923" w14:textId="77777777" w:rsidR="0000053E" w:rsidRDefault="0000053E" w:rsidP="0000053E">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Address for Correspondence Purposes (including Eircode):</w:t>
            </w:r>
          </w:p>
          <w:p w14:paraId="3484B4F2" w14:textId="77777777" w:rsidR="0000053E" w:rsidRDefault="0000053E" w:rsidP="0000053E">
            <w:pPr>
              <w:rPr>
                <w:rFonts w:asciiTheme="minorHAnsi" w:eastAsia="Calibri" w:hAnsiTheme="minorHAnsi" w:cs="Times New Roman"/>
                <w:b/>
                <w:sz w:val="32"/>
                <w:szCs w:val="32"/>
                <w:lang w:val="ga-IE"/>
              </w:rPr>
            </w:pPr>
          </w:p>
          <w:p w14:paraId="621E685A" w14:textId="77777777" w:rsidR="0000053E" w:rsidRDefault="0000053E" w:rsidP="0000053E">
            <w:pPr>
              <w:rPr>
                <w:rFonts w:asciiTheme="minorHAnsi" w:eastAsia="Calibri" w:hAnsiTheme="minorHAnsi" w:cs="Times New Roman"/>
                <w:b/>
                <w:sz w:val="32"/>
                <w:szCs w:val="32"/>
                <w:lang w:val="ga-IE"/>
              </w:rPr>
            </w:pPr>
          </w:p>
          <w:p w14:paraId="439626A0" w14:textId="77777777" w:rsidR="008B6F0D" w:rsidRDefault="008B6F0D" w:rsidP="0000053E">
            <w:pPr>
              <w:rPr>
                <w:rFonts w:asciiTheme="minorHAnsi" w:eastAsia="Calibri" w:hAnsiTheme="minorHAnsi" w:cs="Times New Roman"/>
                <w:b/>
                <w:sz w:val="32"/>
                <w:szCs w:val="32"/>
                <w:lang w:val="ga-IE"/>
              </w:rPr>
            </w:pPr>
          </w:p>
          <w:p w14:paraId="7254B179" w14:textId="77777777" w:rsidR="008B6F0D" w:rsidRDefault="008B6F0D" w:rsidP="0000053E">
            <w:pPr>
              <w:rPr>
                <w:rFonts w:asciiTheme="minorHAnsi" w:eastAsia="Calibri" w:hAnsiTheme="minorHAnsi" w:cs="Times New Roman"/>
                <w:b/>
                <w:sz w:val="32"/>
                <w:szCs w:val="32"/>
                <w:lang w:val="ga-IE"/>
              </w:rPr>
            </w:pPr>
          </w:p>
          <w:p w14:paraId="362957A2" w14:textId="77777777" w:rsidR="0000053E" w:rsidRPr="00CA4470" w:rsidRDefault="0000053E" w:rsidP="0000053E">
            <w:pPr>
              <w:rPr>
                <w:rFonts w:asciiTheme="minorHAnsi" w:eastAsia="Calibri" w:hAnsiTheme="minorHAnsi" w:cs="Times New Roman"/>
                <w:b/>
                <w:sz w:val="32"/>
                <w:szCs w:val="32"/>
                <w:lang w:val="ga-IE"/>
              </w:rPr>
            </w:pPr>
          </w:p>
        </w:tc>
      </w:tr>
      <w:tr w:rsidR="0000053E" w:rsidRPr="000306AC" w14:paraId="3785B496"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6DAA1744" w14:textId="77777777" w:rsidR="0000053E" w:rsidRPr="00CA4470" w:rsidRDefault="0000053E" w:rsidP="0000053E">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314B79A0" w14:textId="77777777" w:rsidR="0000053E" w:rsidRPr="00CA4470" w:rsidRDefault="0000053E" w:rsidP="0000053E">
            <w:pPr>
              <w:rPr>
                <w:rFonts w:asciiTheme="minorHAnsi" w:eastAsia="Calibri" w:hAnsiTheme="minorHAnsi" w:cs="Times New Roman"/>
                <w:b/>
                <w:sz w:val="32"/>
                <w:szCs w:val="32"/>
                <w:lang w:val="ga-IE"/>
              </w:rPr>
            </w:pPr>
          </w:p>
        </w:tc>
      </w:tr>
      <w:tr w:rsidR="0000053E" w:rsidRPr="000306AC" w14:paraId="274AE946"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F6DA095" w14:textId="77777777" w:rsidR="0000053E" w:rsidRPr="00CA4470" w:rsidRDefault="0000053E" w:rsidP="0000053E">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BB62F8C" w14:textId="77777777" w:rsidR="0000053E" w:rsidRPr="00CA4470" w:rsidRDefault="0000053E" w:rsidP="0000053E">
            <w:pPr>
              <w:rPr>
                <w:rFonts w:asciiTheme="minorHAnsi" w:eastAsia="Calibri" w:hAnsiTheme="minorHAnsi" w:cs="Times New Roman"/>
                <w:b/>
                <w:sz w:val="32"/>
                <w:szCs w:val="32"/>
                <w:lang w:val="ga-IE"/>
              </w:rPr>
            </w:pPr>
          </w:p>
        </w:tc>
      </w:tr>
      <w:tr w:rsidR="0000053E" w:rsidRPr="000306AC" w14:paraId="41732E81"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tcPr>
          <w:p w14:paraId="7FE3ECFB" w14:textId="77777777" w:rsidR="0000053E" w:rsidRDefault="0000053E" w:rsidP="0000053E">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66074F1E" w14:textId="77777777" w:rsidR="0000053E" w:rsidRPr="00CA4470" w:rsidRDefault="0000053E" w:rsidP="0000053E">
            <w:pPr>
              <w:rPr>
                <w:rFonts w:asciiTheme="minorHAnsi" w:eastAsia="Calibri" w:hAnsiTheme="minorHAnsi" w:cs="Times New Roman"/>
                <w:b/>
                <w:sz w:val="32"/>
                <w:szCs w:val="32"/>
                <w:lang w:val="ga-IE"/>
              </w:rPr>
            </w:pPr>
          </w:p>
        </w:tc>
      </w:tr>
      <w:tr w:rsidR="0000053E" w:rsidRPr="000306AC" w14:paraId="01B07C74"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tcPr>
          <w:p w14:paraId="7ACBE752" w14:textId="77777777" w:rsidR="0000053E" w:rsidRDefault="0000053E" w:rsidP="0000053E">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7B763A88" w14:textId="77777777" w:rsidR="0000053E" w:rsidRPr="00CA4470" w:rsidRDefault="0000053E" w:rsidP="0000053E">
            <w:pPr>
              <w:rPr>
                <w:rFonts w:asciiTheme="minorHAnsi" w:eastAsia="Calibri" w:hAnsiTheme="minorHAnsi" w:cs="Times New Roman"/>
                <w:b/>
                <w:sz w:val="32"/>
                <w:szCs w:val="32"/>
                <w:lang w:val="ga-IE"/>
              </w:rPr>
            </w:pPr>
          </w:p>
        </w:tc>
      </w:tr>
    </w:tbl>
    <w:p w14:paraId="6AA32A28" w14:textId="77777777" w:rsidR="008B6F0D" w:rsidRDefault="008B6F0D" w:rsidP="0000053E">
      <w:pPr>
        <w:pStyle w:val="NoSpacing"/>
        <w:rPr>
          <w:rFonts w:asciiTheme="minorHAnsi" w:hAnsiTheme="minorHAnsi"/>
          <w:b/>
          <w:sz w:val="36"/>
          <w:szCs w:val="36"/>
        </w:rPr>
      </w:pPr>
    </w:p>
    <w:p w14:paraId="10952D55" w14:textId="77777777" w:rsidR="008B6F0D" w:rsidRDefault="008B6F0D" w:rsidP="0000053E">
      <w:pPr>
        <w:pStyle w:val="NoSpacing"/>
        <w:rPr>
          <w:rFonts w:asciiTheme="minorHAnsi" w:hAnsiTheme="minorHAnsi"/>
          <w:b/>
          <w:sz w:val="36"/>
          <w:szCs w:val="36"/>
        </w:rPr>
      </w:pPr>
    </w:p>
    <w:p w14:paraId="45F8D678" w14:textId="77777777" w:rsidR="0000053E" w:rsidRDefault="0000053E" w:rsidP="0000053E">
      <w:pPr>
        <w:pStyle w:val="BlockText"/>
        <w:spacing w:line="360" w:lineRule="auto"/>
        <w:ind w:left="-567" w:right="-427" w:firstLine="567"/>
        <w:rPr>
          <w:rFonts w:asciiTheme="minorHAnsi" w:hAnsiTheme="minorHAnsi"/>
          <w:i/>
          <w:sz w:val="32"/>
          <w:szCs w:val="32"/>
        </w:rPr>
      </w:pPr>
      <w:r w:rsidRPr="00CA4470">
        <w:rPr>
          <w:rFonts w:asciiTheme="minorHAnsi" w:hAnsiTheme="minorHAnsi"/>
          <w:b/>
          <w:sz w:val="32"/>
          <w:szCs w:val="32"/>
        </w:rPr>
        <w:t>Do you require any special facilities/arrangements for interview?</w:t>
      </w:r>
    </w:p>
    <w:p w14:paraId="76488318" w14:textId="77777777" w:rsidR="0000053E" w:rsidRPr="00CA4470" w:rsidRDefault="0000053E" w:rsidP="0000053E">
      <w:pPr>
        <w:pStyle w:val="BlockText"/>
        <w:spacing w:line="360" w:lineRule="auto"/>
        <w:ind w:left="-567" w:right="-427" w:firstLine="567"/>
        <w:rPr>
          <w:rFonts w:asciiTheme="minorHAnsi" w:hAnsiTheme="minorHAnsi"/>
          <w:b/>
          <w:u w:val="single"/>
        </w:rPr>
      </w:pPr>
      <w:r w:rsidRPr="00CA4470">
        <w:rPr>
          <w:rFonts w:asciiTheme="minorHAnsi" w:hAnsiTheme="minorHAnsi"/>
          <w:i/>
        </w:rPr>
        <w:t>(If yes, please specify below</w:t>
      </w:r>
      <w:r w:rsidRPr="00CA4470">
        <w:rPr>
          <w:rFonts w:asciiTheme="minorHAnsi" w:hAnsiTheme="minorHAnsi"/>
        </w:rPr>
        <w:t xml:space="preserve">)  </w:t>
      </w:r>
    </w:p>
    <w:tbl>
      <w:tblPr>
        <w:tblStyle w:val="TableGrid"/>
        <w:tblW w:w="9356" w:type="dxa"/>
        <w:tblInd w:w="108" w:type="dxa"/>
        <w:tblLook w:val="04A0" w:firstRow="1" w:lastRow="0" w:firstColumn="1" w:lastColumn="0" w:noHBand="0" w:noVBand="1"/>
      </w:tblPr>
      <w:tblGrid>
        <w:gridCol w:w="9356"/>
      </w:tblGrid>
      <w:tr w:rsidR="0000053E" w14:paraId="682EFD29" w14:textId="77777777" w:rsidTr="0000053E">
        <w:tc>
          <w:tcPr>
            <w:tcW w:w="9356" w:type="dxa"/>
          </w:tcPr>
          <w:p w14:paraId="56DA3730" w14:textId="77777777" w:rsidR="0000053E" w:rsidRDefault="0000053E" w:rsidP="0000053E">
            <w:pPr>
              <w:pStyle w:val="BlockText"/>
              <w:spacing w:line="360" w:lineRule="auto"/>
              <w:ind w:left="0" w:right="-427"/>
              <w:rPr>
                <w:b/>
                <w:u w:val="single"/>
              </w:rPr>
            </w:pPr>
          </w:p>
          <w:p w14:paraId="0C8415DD" w14:textId="77777777" w:rsidR="0000053E" w:rsidRDefault="0000053E" w:rsidP="0000053E">
            <w:pPr>
              <w:pStyle w:val="BlockText"/>
              <w:spacing w:line="360" w:lineRule="auto"/>
              <w:ind w:left="0" w:right="-427"/>
              <w:rPr>
                <w:b/>
                <w:u w:val="single"/>
              </w:rPr>
            </w:pPr>
          </w:p>
          <w:p w14:paraId="42478891" w14:textId="77777777" w:rsidR="00B71310" w:rsidRDefault="00B71310" w:rsidP="0000053E">
            <w:pPr>
              <w:pStyle w:val="BlockText"/>
              <w:spacing w:line="360" w:lineRule="auto"/>
              <w:ind w:left="0" w:right="-427"/>
              <w:rPr>
                <w:b/>
                <w:u w:val="single"/>
              </w:rPr>
            </w:pPr>
          </w:p>
          <w:p w14:paraId="4D4EEEE1" w14:textId="77777777" w:rsidR="0000053E" w:rsidRDefault="0000053E" w:rsidP="0000053E">
            <w:pPr>
              <w:pStyle w:val="BlockText"/>
              <w:spacing w:line="360" w:lineRule="auto"/>
              <w:ind w:left="0" w:right="-427"/>
              <w:rPr>
                <w:b/>
                <w:u w:val="single"/>
              </w:rPr>
            </w:pPr>
          </w:p>
        </w:tc>
      </w:tr>
    </w:tbl>
    <w:p w14:paraId="00A28CF9" w14:textId="77777777" w:rsidR="00E10F9B" w:rsidRDefault="00E10F9B" w:rsidP="008B6F0D">
      <w:pPr>
        <w:pStyle w:val="BlockText"/>
        <w:ind w:left="-567" w:right="-765"/>
        <w:rPr>
          <w:rFonts w:asciiTheme="minorHAnsi" w:hAnsiTheme="minorHAnsi"/>
          <w:b/>
          <w:u w:val="single"/>
        </w:rPr>
      </w:pPr>
    </w:p>
    <w:p w14:paraId="5DDDC497" w14:textId="77777777" w:rsidR="00E10F9B" w:rsidRDefault="00E10F9B" w:rsidP="008B6F0D">
      <w:pPr>
        <w:pStyle w:val="BlockText"/>
        <w:ind w:left="-567" w:right="-765"/>
        <w:rPr>
          <w:rFonts w:asciiTheme="minorHAnsi" w:hAnsiTheme="minorHAnsi"/>
          <w:b/>
          <w:u w:val="single"/>
        </w:rPr>
      </w:pPr>
    </w:p>
    <w:p w14:paraId="671310A4" w14:textId="77777777" w:rsidR="00E10F9B" w:rsidRDefault="00E10F9B" w:rsidP="008B6F0D">
      <w:pPr>
        <w:pStyle w:val="BlockText"/>
        <w:ind w:left="-567" w:right="-765"/>
        <w:rPr>
          <w:rFonts w:asciiTheme="minorHAnsi" w:hAnsiTheme="minorHAnsi"/>
          <w:b/>
          <w:u w:val="single"/>
        </w:rPr>
      </w:pPr>
    </w:p>
    <w:p w14:paraId="6DB2FC69" w14:textId="1FCBC361" w:rsidR="008B6F0D" w:rsidRPr="00493E57" w:rsidRDefault="008B6F0D" w:rsidP="008B6F0D">
      <w:pPr>
        <w:pStyle w:val="BlockText"/>
        <w:ind w:left="-567" w:right="-765"/>
        <w:rPr>
          <w:rFonts w:asciiTheme="minorHAnsi" w:hAnsiTheme="minorHAnsi"/>
          <w:b/>
          <w:u w:val="single"/>
        </w:rPr>
      </w:pPr>
      <w:r w:rsidRPr="00493E57">
        <w:rPr>
          <w:rFonts w:asciiTheme="minorHAnsi" w:hAnsiTheme="minorHAnsi"/>
          <w:b/>
          <w:u w:val="single"/>
        </w:rPr>
        <w:lastRenderedPageBreak/>
        <w:t>REFERENCES:</w:t>
      </w:r>
    </w:p>
    <w:p w14:paraId="068A4547" w14:textId="77777777" w:rsidR="008B6F0D" w:rsidRPr="00493E57" w:rsidRDefault="008B6F0D" w:rsidP="008B6F0D">
      <w:pPr>
        <w:pStyle w:val="BlockText"/>
        <w:ind w:left="-567" w:right="-143"/>
        <w:rPr>
          <w:rFonts w:asciiTheme="minorHAnsi" w:hAnsiTheme="minorHAnsi"/>
        </w:rPr>
      </w:pPr>
      <w:r w:rsidRPr="00493E57">
        <w:rPr>
          <w:rFonts w:asciiTheme="minorHAnsi" w:hAnsi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01907576" w14:textId="77777777" w:rsidR="008B6F0D" w:rsidRPr="00493E57" w:rsidRDefault="008B6F0D" w:rsidP="008B6F0D">
      <w:pPr>
        <w:pStyle w:val="BlockText"/>
        <w:ind w:left="-567" w:right="-143"/>
        <w:rPr>
          <w:rFonts w:asciiTheme="minorHAnsi" w:hAnsiTheme="minorHAnsi"/>
        </w:rPr>
      </w:pPr>
    </w:p>
    <w:p w14:paraId="1DF6D9FB" w14:textId="77777777" w:rsidR="008B6F0D" w:rsidRPr="00493E57" w:rsidRDefault="008B6F0D" w:rsidP="008B6F0D">
      <w:pPr>
        <w:pStyle w:val="BlockText"/>
        <w:ind w:left="-567" w:right="-143"/>
        <w:rPr>
          <w:rFonts w:asciiTheme="minorHAnsi" w:hAnsiTheme="minorHAnsi"/>
        </w:rPr>
      </w:pPr>
      <w:r w:rsidRPr="00493E57">
        <w:rPr>
          <w:rFonts w:asciiTheme="minorHAnsi" w:hAnsiTheme="minorHAnsi"/>
        </w:rPr>
        <w:t>Please include Name, Job Title, Company/Organisation, Contact Details including email address if available for each Referee in the boxes below.</w:t>
      </w:r>
    </w:p>
    <w:p w14:paraId="221528CF" w14:textId="77777777" w:rsidR="008B6F0D" w:rsidRPr="00493E57" w:rsidRDefault="008B6F0D" w:rsidP="008B6F0D">
      <w:pPr>
        <w:pStyle w:val="BlockText"/>
        <w:ind w:left="-567" w:right="-143"/>
        <w:rPr>
          <w:rFonts w:asciiTheme="minorHAnsi" w:hAnsiTheme="minorHAnsi"/>
        </w:rPr>
      </w:pPr>
    </w:p>
    <w:tbl>
      <w:tblPr>
        <w:tblStyle w:val="TableGrid"/>
        <w:tblW w:w="0" w:type="auto"/>
        <w:tblInd w:w="-567" w:type="dxa"/>
        <w:tblLook w:val="04A0" w:firstRow="1" w:lastRow="0" w:firstColumn="1" w:lastColumn="0" w:noHBand="0" w:noVBand="1"/>
      </w:tblPr>
      <w:tblGrid>
        <w:gridCol w:w="4928"/>
        <w:gridCol w:w="4927"/>
      </w:tblGrid>
      <w:tr w:rsidR="008B6F0D" w:rsidRPr="00493E57" w14:paraId="1B539185" w14:textId="77777777" w:rsidTr="008B6F0D">
        <w:tc>
          <w:tcPr>
            <w:tcW w:w="4928" w:type="dxa"/>
          </w:tcPr>
          <w:p w14:paraId="20CB5C23" w14:textId="77777777" w:rsidR="008B6F0D" w:rsidRPr="00493E57" w:rsidRDefault="008B6F0D" w:rsidP="008B6F0D">
            <w:pPr>
              <w:pStyle w:val="BlockText"/>
              <w:ind w:left="0" w:right="-143"/>
              <w:rPr>
                <w:rFonts w:asciiTheme="minorHAnsi" w:hAnsiTheme="minorHAnsi"/>
                <w:b/>
                <w:u w:val="single"/>
              </w:rPr>
            </w:pPr>
            <w:r w:rsidRPr="00493E57">
              <w:rPr>
                <w:rFonts w:asciiTheme="minorHAnsi" w:hAnsiTheme="minorHAnsi"/>
                <w:b/>
                <w:u w:val="single"/>
              </w:rPr>
              <w:t>Reference 1.</w:t>
            </w:r>
          </w:p>
          <w:p w14:paraId="349A7F1F" w14:textId="77777777" w:rsidR="008B6F0D" w:rsidRPr="00493E57" w:rsidRDefault="008B6F0D" w:rsidP="008B6F0D">
            <w:pPr>
              <w:pStyle w:val="BlockText"/>
              <w:ind w:left="0" w:right="-143"/>
              <w:rPr>
                <w:rFonts w:asciiTheme="minorHAnsi" w:hAnsiTheme="minorHAnsi"/>
              </w:rPr>
            </w:pPr>
          </w:p>
          <w:p w14:paraId="260BA6A3" w14:textId="77777777" w:rsidR="008B6F0D" w:rsidRPr="00493E57" w:rsidRDefault="008B6F0D" w:rsidP="008B6F0D">
            <w:pPr>
              <w:pStyle w:val="BlockText"/>
              <w:ind w:left="0" w:right="-143"/>
              <w:rPr>
                <w:rFonts w:asciiTheme="minorHAnsi" w:hAnsiTheme="minorHAnsi"/>
              </w:rPr>
            </w:pPr>
          </w:p>
          <w:p w14:paraId="2804794B" w14:textId="77777777" w:rsidR="008B6F0D" w:rsidRPr="00493E57" w:rsidRDefault="008B6F0D" w:rsidP="008B6F0D">
            <w:pPr>
              <w:pStyle w:val="BlockText"/>
              <w:ind w:left="0" w:right="-143"/>
              <w:rPr>
                <w:rFonts w:asciiTheme="minorHAnsi" w:hAnsiTheme="minorHAnsi"/>
              </w:rPr>
            </w:pPr>
          </w:p>
          <w:p w14:paraId="4EAE0BAC" w14:textId="77777777" w:rsidR="008B6F0D" w:rsidRPr="00493E57" w:rsidRDefault="008B6F0D" w:rsidP="008B6F0D">
            <w:pPr>
              <w:pStyle w:val="BlockText"/>
              <w:ind w:left="0" w:right="-143"/>
              <w:rPr>
                <w:rFonts w:asciiTheme="minorHAnsi" w:hAnsiTheme="minorHAnsi"/>
              </w:rPr>
            </w:pPr>
          </w:p>
          <w:p w14:paraId="0602AA61" w14:textId="77777777" w:rsidR="008B6F0D" w:rsidRPr="00493E57" w:rsidRDefault="008B6F0D" w:rsidP="008B6F0D">
            <w:pPr>
              <w:pStyle w:val="BlockText"/>
              <w:ind w:left="0" w:right="-143"/>
              <w:rPr>
                <w:rFonts w:asciiTheme="minorHAnsi" w:hAnsiTheme="minorHAnsi"/>
              </w:rPr>
            </w:pPr>
          </w:p>
          <w:p w14:paraId="2F4F01CA" w14:textId="77777777" w:rsidR="008B6F0D" w:rsidRPr="00493E57" w:rsidRDefault="008B6F0D" w:rsidP="008B6F0D">
            <w:pPr>
              <w:pStyle w:val="BlockText"/>
              <w:ind w:left="0" w:right="-143"/>
              <w:rPr>
                <w:rFonts w:asciiTheme="minorHAnsi" w:hAnsiTheme="minorHAnsi"/>
              </w:rPr>
            </w:pPr>
          </w:p>
          <w:p w14:paraId="05045EDB" w14:textId="77777777" w:rsidR="008B6F0D" w:rsidRPr="00493E57" w:rsidRDefault="008B6F0D" w:rsidP="008B6F0D">
            <w:pPr>
              <w:pStyle w:val="BlockText"/>
              <w:ind w:left="0" w:right="-143"/>
              <w:rPr>
                <w:rFonts w:asciiTheme="minorHAnsi" w:hAnsiTheme="minorHAnsi"/>
              </w:rPr>
            </w:pPr>
          </w:p>
          <w:p w14:paraId="13B79B14" w14:textId="77777777" w:rsidR="008B6F0D" w:rsidRDefault="008B6F0D" w:rsidP="008B6F0D">
            <w:pPr>
              <w:pStyle w:val="BlockText"/>
              <w:ind w:left="0" w:right="-143"/>
              <w:rPr>
                <w:rFonts w:asciiTheme="minorHAnsi" w:hAnsiTheme="minorHAnsi"/>
              </w:rPr>
            </w:pPr>
          </w:p>
          <w:p w14:paraId="05C5057E" w14:textId="77777777" w:rsidR="00EA7513" w:rsidRDefault="00EA7513" w:rsidP="008B6F0D">
            <w:pPr>
              <w:pStyle w:val="BlockText"/>
              <w:ind w:left="0" w:right="-143"/>
              <w:rPr>
                <w:rFonts w:asciiTheme="minorHAnsi" w:hAnsiTheme="minorHAnsi"/>
              </w:rPr>
            </w:pPr>
          </w:p>
          <w:p w14:paraId="7270613A" w14:textId="77777777" w:rsidR="00EA7513" w:rsidRDefault="00EA7513" w:rsidP="008B6F0D">
            <w:pPr>
              <w:pStyle w:val="BlockText"/>
              <w:ind w:left="0" w:right="-143"/>
              <w:rPr>
                <w:rFonts w:asciiTheme="minorHAnsi" w:hAnsiTheme="minorHAnsi"/>
              </w:rPr>
            </w:pPr>
          </w:p>
          <w:p w14:paraId="5C4EDF96" w14:textId="77777777" w:rsidR="00EA7513" w:rsidRPr="00493E57" w:rsidRDefault="00EA7513" w:rsidP="008B6F0D">
            <w:pPr>
              <w:pStyle w:val="BlockText"/>
              <w:ind w:left="0" w:right="-143"/>
              <w:rPr>
                <w:rFonts w:asciiTheme="minorHAnsi" w:hAnsiTheme="minorHAnsi"/>
              </w:rPr>
            </w:pPr>
          </w:p>
          <w:p w14:paraId="58E45E86" w14:textId="77777777" w:rsidR="008B6F0D" w:rsidRPr="00493E57" w:rsidRDefault="008B6F0D" w:rsidP="008B6F0D">
            <w:pPr>
              <w:pStyle w:val="BlockText"/>
              <w:ind w:left="0" w:right="-143"/>
              <w:rPr>
                <w:rFonts w:asciiTheme="minorHAnsi" w:hAnsiTheme="minorHAnsi"/>
              </w:rPr>
            </w:pPr>
          </w:p>
        </w:tc>
        <w:tc>
          <w:tcPr>
            <w:tcW w:w="4927" w:type="dxa"/>
          </w:tcPr>
          <w:p w14:paraId="4C0B1D23" w14:textId="77777777" w:rsidR="008B6F0D" w:rsidRPr="00493E57" w:rsidRDefault="008B6F0D" w:rsidP="008B6F0D">
            <w:pPr>
              <w:pStyle w:val="BlockText"/>
              <w:ind w:left="0" w:right="-143"/>
              <w:rPr>
                <w:rFonts w:asciiTheme="minorHAnsi" w:hAnsiTheme="minorHAnsi"/>
                <w:b/>
                <w:u w:val="single"/>
              </w:rPr>
            </w:pPr>
            <w:r w:rsidRPr="00493E57">
              <w:rPr>
                <w:rFonts w:asciiTheme="minorHAnsi" w:hAnsiTheme="minorHAnsi"/>
                <w:b/>
                <w:u w:val="single"/>
              </w:rPr>
              <w:t>Reference 2.</w:t>
            </w:r>
          </w:p>
          <w:p w14:paraId="6169951D" w14:textId="77777777" w:rsidR="008B6F0D" w:rsidRDefault="008B6F0D" w:rsidP="008B6F0D">
            <w:pPr>
              <w:pStyle w:val="BlockText"/>
              <w:ind w:left="0" w:right="-143"/>
              <w:rPr>
                <w:rFonts w:asciiTheme="minorHAnsi" w:hAnsiTheme="minorHAnsi"/>
              </w:rPr>
            </w:pPr>
          </w:p>
          <w:p w14:paraId="2A8A6BBA" w14:textId="77777777" w:rsidR="008B6F0D" w:rsidRPr="00493E57" w:rsidRDefault="008B6F0D" w:rsidP="008B6F0D">
            <w:pPr>
              <w:pStyle w:val="BlockText"/>
              <w:ind w:left="0" w:right="-143"/>
              <w:rPr>
                <w:rFonts w:asciiTheme="minorHAnsi" w:hAnsiTheme="minorHAnsi"/>
              </w:rPr>
            </w:pPr>
          </w:p>
        </w:tc>
      </w:tr>
    </w:tbl>
    <w:p w14:paraId="700251B6" w14:textId="77777777" w:rsidR="008B6F0D" w:rsidRDefault="008B6F0D" w:rsidP="008B6F0D">
      <w:pPr>
        <w:pStyle w:val="BlockText"/>
        <w:spacing w:line="360" w:lineRule="auto"/>
        <w:ind w:left="-567" w:right="-765"/>
        <w:rPr>
          <w:rFonts w:asciiTheme="minorHAnsi" w:hAnsiTheme="minorHAnsi"/>
          <w:b/>
          <w:sz w:val="22"/>
          <w:szCs w:val="22"/>
        </w:rPr>
      </w:pPr>
    </w:p>
    <w:p w14:paraId="2405AE60" w14:textId="77777777" w:rsidR="008B6F0D" w:rsidRDefault="008B6F0D" w:rsidP="008B6F0D">
      <w:pPr>
        <w:pStyle w:val="BlockText"/>
        <w:spacing w:line="360" w:lineRule="auto"/>
        <w:ind w:left="-567" w:right="-765"/>
        <w:rPr>
          <w:rFonts w:asciiTheme="minorHAnsi" w:hAnsiTheme="minorHAnsi"/>
          <w:b/>
          <w:sz w:val="22"/>
          <w:szCs w:val="22"/>
        </w:rPr>
      </w:pPr>
    </w:p>
    <w:p w14:paraId="08FF6B13" w14:textId="77777777" w:rsidR="008B6F0D" w:rsidRPr="00493E57" w:rsidRDefault="008B6F0D" w:rsidP="008B6F0D">
      <w:pPr>
        <w:pStyle w:val="BlockText"/>
        <w:spacing w:line="360" w:lineRule="auto"/>
        <w:ind w:left="-567" w:right="-765"/>
        <w:rPr>
          <w:rFonts w:asciiTheme="minorHAnsi" w:hAnsiTheme="minorHAnsi"/>
          <w:b/>
        </w:rPr>
      </w:pPr>
      <w:r w:rsidRPr="00493E57">
        <w:rPr>
          <w:rFonts w:asciiTheme="minorHAnsi" w:hAnsi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8B6F0D" w14:paraId="7652C776" w14:textId="77777777" w:rsidTr="008B6F0D">
        <w:tc>
          <w:tcPr>
            <w:tcW w:w="9855" w:type="dxa"/>
          </w:tcPr>
          <w:p w14:paraId="49BB7558" w14:textId="77777777" w:rsidR="008B6F0D" w:rsidRDefault="008B6F0D" w:rsidP="008B6F0D">
            <w:pPr>
              <w:pStyle w:val="BlockText"/>
              <w:spacing w:line="360" w:lineRule="auto"/>
              <w:ind w:left="0" w:right="-765"/>
              <w:rPr>
                <w:rFonts w:asciiTheme="minorHAnsi" w:hAnsiTheme="minorHAnsi"/>
                <w:b/>
                <w:u w:val="single"/>
              </w:rPr>
            </w:pPr>
          </w:p>
          <w:p w14:paraId="379188B6" w14:textId="77777777" w:rsidR="008B6F0D" w:rsidRDefault="008B6F0D" w:rsidP="008B6F0D">
            <w:pPr>
              <w:pStyle w:val="BlockText"/>
              <w:spacing w:line="360" w:lineRule="auto"/>
              <w:ind w:left="0" w:right="-765"/>
              <w:rPr>
                <w:rFonts w:asciiTheme="minorHAnsi" w:hAnsiTheme="minorHAnsi"/>
                <w:b/>
                <w:u w:val="single"/>
              </w:rPr>
            </w:pPr>
          </w:p>
          <w:p w14:paraId="65367C7E" w14:textId="77777777" w:rsidR="008B6F0D" w:rsidRDefault="008B6F0D" w:rsidP="008B6F0D">
            <w:pPr>
              <w:pStyle w:val="BlockText"/>
              <w:spacing w:line="360" w:lineRule="auto"/>
              <w:ind w:left="0" w:right="-765"/>
              <w:rPr>
                <w:rFonts w:asciiTheme="minorHAnsi" w:hAnsiTheme="minorHAnsi"/>
                <w:b/>
                <w:u w:val="single"/>
              </w:rPr>
            </w:pPr>
          </w:p>
        </w:tc>
      </w:tr>
    </w:tbl>
    <w:p w14:paraId="60BAE3F7" w14:textId="77777777" w:rsidR="008B6F0D" w:rsidRDefault="008B6F0D" w:rsidP="008B6F0D">
      <w:pPr>
        <w:pStyle w:val="BlockText"/>
        <w:spacing w:line="360" w:lineRule="auto"/>
        <w:ind w:left="-567" w:right="-765"/>
        <w:rPr>
          <w:rFonts w:asciiTheme="minorHAnsi" w:hAnsiTheme="minorHAnsi"/>
          <w:b/>
          <w:sz w:val="22"/>
          <w:szCs w:val="22"/>
          <w:u w:val="single"/>
        </w:rPr>
      </w:pPr>
    </w:p>
    <w:p w14:paraId="7CC85C5C" w14:textId="77777777" w:rsidR="008B6F0D" w:rsidRPr="00526647" w:rsidRDefault="008B6F0D" w:rsidP="008B6F0D">
      <w:pPr>
        <w:pStyle w:val="BlockText"/>
        <w:spacing w:line="360" w:lineRule="auto"/>
        <w:ind w:left="0" w:right="-765"/>
        <w:rPr>
          <w:rFonts w:asciiTheme="minorHAnsi" w:hAnsiTheme="minorHAnsi"/>
          <w:b/>
          <w:sz w:val="22"/>
          <w:szCs w:val="22"/>
          <w:u w:val="single"/>
        </w:rPr>
      </w:pPr>
    </w:p>
    <w:p w14:paraId="2D8C2943" w14:textId="77777777" w:rsidR="008B6F0D" w:rsidRPr="00493E57" w:rsidRDefault="008B6F0D" w:rsidP="008B6F0D">
      <w:pPr>
        <w:pStyle w:val="BlockText"/>
        <w:spacing w:line="360" w:lineRule="auto"/>
        <w:ind w:left="-567" w:right="-1"/>
        <w:rPr>
          <w:rFonts w:asciiTheme="minorHAnsi" w:hAnsiTheme="minorHAnsi"/>
          <w:b/>
        </w:rPr>
      </w:pPr>
      <w:r w:rsidRPr="00493E57">
        <w:rPr>
          <w:rFonts w:asciiTheme="minorHAnsi" w:hAnsi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8B6F0D" w14:paraId="7E530695" w14:textId="77777777" w:rsidTr="008B6F0D">
        <w:tc>
          <w:tcPr>
            <w:tcW w:w="9855" w:type="dxa"/>
          </w:tcPr>
          <w:p w14:paraId="7517C248" w14:textId="77777777" w:rsidR="008B6F0D" w:rsidRDefault="008B6F0D" w:rsidP="008B6F0D">
            <w:pPr>
              <w:pStyle w:val="BlockText"/>
              <w:spacing w:line="360" w:lineRule="auto"/>
              <w:ind w:left="0" w:right="-1"/>
              <w:rPr>
                <w:rFonts w:asciiTheme="minorHAnsi" w:hAnsiTheme="minorHAnsi"/>
                <w:b/>
              </w:rPr>
            </w:pPr>
          </w:p>
          <w:p w14:paraId="2B854748" w14:textId="77777777" w:rsidR="008B6F0D" w:rsidRDefault="008B6F0D" w:rsidP="008B6F0D">
            <w:pPr>
              <w:pStyle w:val="BlockText"/>
              <w:spacing w:line="360" w:lineRule="auto"/>
              <w:ind w:left="0" w:right="-1"/>
              <w:rPr>
                <w:rFonts w:asciiTheme="minorHAnsi" w:hAnsiTheme="minorHAnsi"/>
                <w:b/>
              </w:rPr>
            </w:pPr>
          </w:p>
          <w:p w14:paraId="330C6A33" w14:textId="77777777" w:rsidR="008B6F0D" w:rsidRDefault="008B6F0D" w:rsidP="008B6F0D">
            <w:pPr>
              <w:pStyle w:val="BlockText"/>
              <w:spacing w:line="360" w:lineRule="auto"/>
              <w:ind w:left="0" w:right="-1"/>
              <w:rPr>
                <w:rFonts w:asciiTheme="minorHAnsi" w:hAnsiTheme="minorHAnsi"/>
                <w:b/>
              </w:rPr>
            </w:pPr>
          </w:p>
        </w:tc>
      </w:tr>
    </w:tbl>
    <w:p w14:paraId="52307D16" w14:textId="77777777" w:rsidR="008B6F0D" w:rsidRPr="0000053E" w:rsidRDefault="008B6F0D" w:rsidP="008B6F0D">
      <w:pPr>
        <w:pStyle w:val="BlockText"/>
        <w:spacing w:line="360" w:lineRule="auto"/>
        <w:ind w:left="-567" w:right="-1"/>
        <w:rPr>
          <w:rFonts w:asciiTheme="minorHAnsi" w:hAnsiTheme="minorHAnsi"/>
          <w:b/>
          <w:sz w:val="22"/>
        </w:rPr>
      </w:pPr>
    </w:p>
    <w:p w14:paraId="293B91AE"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6D508E22"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4669AAF5" w14:textId="77777777" w:rsidR="00EA7513" w:rsidRDefault="00EA7513" w:rsidP="00EA7513">
      <w:pPr>
        <w:pageBreakBefore/>
        <w:ind w:left="360"/>
        <w:jc w:val="both"/>
      </w:pPr>
    </w:p>
    <w:p w14:paraId="5ED0558A" w14:textId="77777777" w:rsidR="00EA7513" w:rsidRPr="007470B0" w:rsidRDefault="00EA7513" w:rsidP="00EA7513">
      <w:pPr>
        <w:pStyle w:val="BlockText"/>
        <w:spacing w:line="360" w:lineRule="auto"/>
        <w:ind w:right="-765"/>
        <w:jc w:val="left"/>
        <w:rPr>
          <w:rFonts w:asciiTheme="minorHAnsi" w:hAnsiTheme="minorHAnsi"/>
          <w:b/>
          <w:sz w:val="36"/>
          <w:szCs w:val="36"/>
          <w:lang w:val="en-IE"/>
        </w:rPr>
      </w:pPr>
      <w:r>
        <w:rPr>
          <w:noProof/>
          <w:lang w:val="en-IE" w:eastAsia="en-IE" w:bidi="ar-SA"/>
        </w:rPr>
        <w:drawing>
          <wp:inline distT="0" distB="0" distL="0" distR="0" wp14:anchorId="2EFC4FCB" wp14:editId="208DED0C">
            <wp:extent cx="781050" cy="801076"/>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784212" cy="804319"/>
                    </a:xfrm>
                    <a:prstGeom prst="rect">
                      <a:avLst/>
                    </a:prstGeom>
                    <a:solidFill>
                      <a:srgbClr val="FFFFFF"/>
                    </a:solidFill>
                    <a:ln w="9525">
                      <a:noFill/>
                      <a:miter lim="800000"/>
                      <a:headEnd/>
                      <a:tailEnd/>
                    </a:ln>
                  </pic:spPr>
                </pic:pic>
              </a:graphicData>
            </a:graphic>
          </wp:inline>
        </w:drawing>
      </w:r>
      <w:r>
        <w:tab/>
      </w:r>
      <w:r>
        <w:tab/>
      </w:r>
      <w:r>
        <w:tab/>
      </w:r>
      <w:r>
        <w:tab/>
      </w:r>
      <w:proofErr w:type="spellStart"/>
      <w:r w:rsidRPr="007470B0">
        <w:rPr>
          <w:rFonts w:asciiTheme="minorHAnsi" w:hAnsiTheme="minorHAnsi"/>
          <w:b/>
          <w:sz w:val="36"/>
          <w:szCs w:val="36"/>
          <w:lang w:val="en-IE"/>
        </w:rPr>
        <w:t>Comhairle</w:t>
      </w:r>
      <w:proofErr w:type="spellEnd"/>
      <w:r>
        <w:rPr>
          <w:rFonts w:asciiTheme="minorHAnsi" w:hAnsiTheme="minorHAnsi"/>
          <w:b/>
          <w:sz w:val="36"/>
          <w:szCs w:val="36"/>
          <w:lang w:val="en-IE"/>
        </w:rPr>
        <w:t xml:space="preserve"> </w:t>
      </w:r>
      <w:proofErr w:type="spellStart"/>
      <w:r w:rsidRPr="007470B0">
        <w:rPr>
          <w:rFonts w:asciiTheme="minorHAnsi" w:hAnsiTheme="minorHAnsi"/>
          <w:b/>
          <w:sz w:val="36"/>
          <w:szCs w:val="36"/>
          <w:lang w:val="en-IE"/>
        </w:rPr>
        <w:t>Cathrach</w:t>
      </w:r>
      <w:proofErr w:type="spellEnd"/>
      <w:r>
        <w:rPr>
          <w:rFonts w:asciiTheme="minorHAnsi" w:hAnsiTheme="minorHAnsi"/>
          <w:b/>
          <w:sz w:val="36"/>
          <w:szCs w:val="36"/>
          <w:lang w:val="en-IE"/>
        </w:rPr>
        <w:t xml:space="preserve"> </w:t>
      </w:r>
      <w:proofErr w:type="spellStart"/>
      <w:r w:rsidRPr="007470B0">
        <w:rPr>
          <w:rFonts w:asciiTheme="minorHAnsi" w:hAnsiTheme="minorHAnsi"/>
          <w:b/>
          <w:sz w:val="36"/>
          <w:szCs w:val="36"/>
          <w:lang w:val="en-IE"/>
        </w:rPr>
        <w:t>na</w:t>
      </w:r>
      <w:proofErr w:type="spellEnd"/>
      <w:r>
        <w:rPr>
          <w:rFonts w:asciiTheme="minorHAnsi" w:hAnsiTheme="minorHAnsi"/>
          <w:b/>
          <w:sz w:val="36"/>
          <w:szCs w:val="36"/>
          <w:lang w:val="en-IE"/>
        </w:rPr>
        <w:t xml:space="preserve"> </w:t>
      </w:r>
      <w:proofErr w:type="spellStart"/>
      <w:r w:rsidRPr="007470B0">
        <w:rPr>
          <w:rFonts w:asciiTheme="minorHAnsi" w:hAnsiTheme="minorHAnsi"/>
          <w:b/>
          <w:sz w:val="36"/>
          <w:szCs w:val="36"/>
          <w:lang w:val="en-IE"/>
        </w:rPr>
        <w:t>Gaillimhe</w:t>
      </w:r>
      <w:proofErr w:type="spellEnd"/>
    </w:p>
    <w:p w14:paraId="796E757B" w14:textId="77777777" w:rsidR="00EA7513" w:rsidRPr="007470B0" w:rsidRDefault="00EA7513" w:rsidP="00EA7513">
      <w:pPr>
        <w:pStyle w:val="NoSpacing"/>
        <w:jc w:val="center"/>
        <w:rPr>
          <w:rFonts w:asciiTheme="minorHAnsi" w:hAnsiTheme="minorHAnsi"/>
          <w:b/>
          <w:sz w:val="36"/>
          <w:szCs w:val="36"/>
          <w:lang w:val="en-US"/>
        </w:rPr>
      </w:pPr>
      <w:proofErr w:type="gramStart"/>
      <w:r w:rsidRPr="007470B0">
        <w:rPr>
          <w:rFonts w:asciiTheme="minorHAnsi" w:hAnsiTheme="minorHAnsi"/>
          <w:b/>
          <w:sz w:val="36"/>
          <w:szCs w:val="36"/>
          <w:lang w:val="en-US"/>
        </w:rPr>
        <w:t>Galway  City</w:t>
      </w:r>
      <w:proofErr w:type="gramEnd"/>
      <w:r w:rsidRPr="007470B0">
        <w:rPr>
          <w:rFonts w:asciiTheme="minorHAnsi" w:hAnsiTheme="minorHAnsi"/>
          <w:b/>
          <w:sz w:val="36"/>
          <w:szCs w:val="36"/>
          <w:lang w:val="en-US"/>
        </w:rPr>
        <w:t xml:space="preserve"> Council</w:t>
      </w:r>
    </w:p>
    <w:p w14:paraId="1D9DF489" w14:textId="77777777" w:rsidR="00EA7513" w:rsidRDefault="00EA7513" w:rsidP="00EA7513">
      <w:pPr>
        <w:pStyle w:val="BlockText"/>
        <w:spacing w:line="360" w:lineRule="auto"/>
        <w:ind w:right="-765"/>
        <w:jc w:val="center"/>
      </w:pPr>
    </w:p>
    <w:p w14:paraId="4FBAE131" w14:textId="77777777" w:rsidR="00EA7513" w:rsidRPr="005012AD" w:rsidRDefault="00EA7513" w:rsidP="00EA7513">
      <w:pPr>
        <w:pStyle w:val="BlockText"/>
        <w:spacing w:line="360" w:lineRule="auto"/>
        <w:ind w:right="-765"/>
        <w:jc w:val="center"/>
        <w:rPr>
          <w:rFonts w:asciiTheme="minorHAnsi" w:hAnsiTheme="minorHAnsi"/>
          <w:b/>
          <w:color w:val="C0504D" w:themeColor="accent2"/>
          <w:sz w:val="32"/>
          <w:szCs w:val="32"/>
          <w:u w:val="single"/>
        </w:rPr>
      </w:pPr>
      <w:r w:rsidRPr="005012AD">
        <w:rPr>
          <w:rFonts w:asciiTheme="minorHAnsi" w:hAnsiTheme="minorHAnsi"/>
          <w:b/>
          <w:color w:val="C0504D" w:themeColor="accent2"/>
          <w:sz w:val="32"/>
          <w:szCs w:val="32"/>
          <w:u w:val="single"/>
        </w:rPr>
        <w:t>ACKNOWLEDGEMENT OF APPLICATION FORM:</w:t>
      </w:r>
    </w:p>
    <w:p w14:paraId="4F5E0232" w14:textId="77777777" w:rsidR="00625AB2" w:rsidRPr="00625AB2" w:rsidRDefault="00EA7513" w:rsidP="00625AB2">
      <w:pPr>
        <w:pStyle w:val="BlockText"/>
        <w:spacing w:line="360" w:lineRule="auto"/>
        <w:ind w:right="-765"/>
        <w:jc w:val="center"/>
        <w:rPr>
          <w:rFonts w:asciiTheme="minorHAnsi" w:hAnsiTheme="minorHAnsi" w:cs="Times New Roman"/>
          <w:b/>
          <w:sz w:val="32"/>
          <w:szCs w:val="32"/>
          <w:u w:val="single"/>
        </w:rPr>
      </w:pPr>
      <w:r w:rsidRPr="00625AB2">
        <w:rPr>
          <w:rFonts w:asciiTheme="minorHAnsi" w:hAnsiTheme="minorHAnsi"/>
          <w:b/>
          <w:sz w:val="32"/>
          <w:szCs w:val="32"/>
          <w:u w:val="single"/>
        </w:rPr>
        <w:t xml:space="preserve">POST OF </w:t>
      </w:r>
      <w:r w:rsidR="00625AB2" w:rsidRPr="00625AB2">
        <w:rPr>
          <w:rFonts w:asciiTheme="minorHAnsi" w:hAnsiTheme="minorHAnsi" w:cs="Times New Roman"/>
          <w:b/>
          <w:sz w:val="32"/>
          <w:szCs w:val="32"/>
          <w:u w:val="single"/>
        </w:rPr>
        <w:t xml:space="preserve">Staff Officer </w:t>
      </w:r>
    </w:p>
    <w:p w14:paraId="6487197E" w14:textId="77777777" w:rsidR="00625AB2" w:rsidRDefault="00625AB2" w:rsidP="00625AB2">
      <w:pPr>
        <w:tabs>
          <w:tab w:val="left" w:pos="748"/>
          <w:tab w:val="left" w:pos="3927"/>
        </w:tabs>
        <w:ind w:right="-327"/>
        <w:jc w:val="center"/>
        <w:rPr>
          <w:rFonts w:asciiTheme="minorHAnsi" w:hAnsiTheme="minorHAnsi" w:cs="Times New Roman"/>
          <w:b/>
          <w:sz w:val="32"/>
          <w:szCs w:val="32"/>
          <w:u w:val="single"/>
        </w:rPr>
      </w:pPr>
      <w:r w:rsidRPr="00625AB2">
        <w:rPr>
          <w:rFonts w:asciiTheme="minorHAnsi" w:hAnsiTheme="minorHAnsi" w:cs="Times New Roman"/>
          <w:b/>
          <w:sz w:val="32"/>
          <w:szCs w:val="32"/>
          <w:u w:val="single"/>
        </w:rPr>
        <w:t>(</w:t>
      </w:r>
      <w:proofErr w:type="gramStart"/>
      <w:r w:rsidRPr="00625AB2">
        <w:rPr>
          <w:rFonts w:asciiTheme="minorHAnsi" w:hAnsiTheme="minorHAnsi" w:cs="Times New Roman"/>
          <w:b/>
          <w:sz w:val="32"/>
          <w:szCs w:val="32"/>
          <w:u w:val="single"/>
        </w:rPr>
        <w:t>with</w:t>
      </w:r>
      <w:proofErr w:type="gramEnd"/>
      <w:r w:rsidRPr="00625AB2">
        <w:rPr>
          <w:rFonts w:asciiTheme="minorHAnsi" w:hAnsiTheme="minorHAnsi" w:cs="Times New Roman"/>
          <w:b/>
          <w:sz w:val="32"/>
          <w:szCs w:val="32"/>
          <w:u w:val="single"/>
        </w:rPr>
        <w:t xml:space="preserve"> Irish Language Officer Responsibilities)</w:t>
      </w:r>
    </w:p>
    <w:p w14:paraId="2DE9F51B" w14:textId="77777777" w:rsidR="00625AB2" w:rsidRPr="00625AB2" w:rsidRDefault="00625AB2" w:rsidP="00625AB2">
      <w:pPr>
        <w:tabs>
          <w:tab w:val="left" w:pos="748"/>
          <w:tab w:val="left" w:pos="3927"/>
        </w:tabs>
        <w:ind w:right="-327"/>
        <w:jc w:val="center"/>
        <w:rPr>
          <w:rFonts w:asciiTheme="minorHAnsi" w:hAnsiTheme="minorHAnsi" w:cs="Times New Roman"/>
          <w:b/>
          <w:sz w:val="32"/>
          <w:szCs w:val="32"/>
          <w:u w:val="single"/>
        </w:rPr>
      </w:pPr>
    </w:p>
    <w:p w14:paraId="7F83B1E5" w14:textId="77777777" w:rsidR="00625AB2" w:rsidRDefault="00625AB2" w:rsidP="00625AB2">
      <w:pPr>
        <w:tabs>
          <w:tab w:val="left" w:pos="748"/>
          <w:tab w:val="left" w:pos="3927"/>
        </w:tabs>
        <w:ind w:right="-327"/>
        <w:jc w:val="both"/>
        <w:rPr>
          <w:rFonts w:asciiTheme="minorHAnsi" w:hAnsiTheme="minorHAnsi" w:cs="Times New Roman"/>
          <w:b/>
          <w:iCs/>
          <w:color w:val="FF0000"/>
          <w:sz w:val="28"/>
          <w:szCs w:val="28"/>
          <w:lang w:val="en-US"/>
        </w:rPr>
      </w:pPr>
    </w:p>
    <w:p w14:paraId="7A4C8969" w14:textId="77777777" w:rsidR="00EA7513" w:rsidRPr="00526647" w:rsidRDefault="00EA7513" w:rsidP="00EA7513">
      <w:pPr>
        <w:pStyle w:val="BlockText"/>
        <w:spacing w:line="360" w:lineRule="auto"/>
        <w:ind w:right="-765"/>
        <w:rPr>
          <w:rFonts w:asciiTheme="minorHAnsi" w:hAnsiTheme="minorHAnsi"/>
          <w:b/>
        </w:rPr>
      </w:pPr>
      <w:r w:rsidRPr="00526647">
        <w:rPr>
          <w:rFonts w:asciiTheme="minorHAnsi" w:hAnsiTheme="minorHAnsi"/>
          <w:b/>
        </w:rPr>
        <w:t>I wish to acknowledge receipt of your application for the above post on ___________________________.</w:t>
      </w:r>
    </w:p>
    <w:p w14:paraId="65407EA6" w14:textId="77777777" w:rsidR="00EA7513" w:rsidRPr="00526647" w:rsidRDefault="00EA7513" w:rsidP="00EA7513">
      <w:pPr>
        <w:pStyle w:val="BlockText"/>
        <w:spacing w:line="360" w:lineRule="auto"/>
        <w:ind w:right="-765"/>
        <w:rPr>
          <w:rFonts w:asciiTheme="minorHAnsi" w:hAnsiTheme="minorHAnsi"/>
          <w:b/>
        </w:rPr>
      </w:pPr>
    </w:p>
    <w:p w14:paraId="764789BB" w14:textId="77777777" w:rsidR="00EA7513" w:rsidRPr="00526647" w:rsidRDefault="00EA7513" w:rsidP="00EA7513">
      <w:pPr>
        <w:pStyle w:val="BlockText"/>
        <w:spacing w:line="360" w:lineRule="auto"/>
        <w:ind w:right="-765"/>
        <w:rPr>
          <w:rFonts w:asciiTheme="minorHAnsi" w:hAnsiTheme="minorHAnsi"/>
          <w:b/>
        </w:rPr>
      </w:pPr>
      <w:r w:rsidRPr="00526647">
        <w:rPr>
          <w:rFonts w:asciiTheme="minorHAnsi" w:hAnsiTheme="minorHAnsi"/>
          <w:b/>
        </w:rPr>
        <w:t xml:space="preserve">Please write your name &amp; address in the Box below. </w:t>
      </w:r>
    </w:p>
    <w:p w14:paraId="317BCC90" w14:textId="77777777" w:rsidR="00EA7513" w:rsidRPr="00526647" w:rsidRDefault="00EA7513" w:rsidP="00EA7513">
      <w:pPr>
        <w:pStyle w:val="BlockText"/>
        <w:spacing w:line="360" w:lineRule="auto"/>
        <w:ind w:right="-765"/>
        <w:rPr>
          <w:b/>
        </w:rPr>
      </w:pPr>
    </w:p>
    <w:p w14:paraId="75636D14" w14:textId="77777777" w:rsidR="00EA7513" w:rsidRDefault="001C5B0A" w:rsidP="00EA7513">
      <w:pPr>
        <w:pStyle w:val="BlockText"/>
        <w:spacing w:line="360" w:lineRule="auto"/>
        <w:ind w:right="-765"/>
        <w:rPr>
          <w:b/>
          <w:sz w:val="22"/>
        </w:rPr>
      </w:pPr>
      <w:r>
        <w:rPr>
          <w:noProof/>
          <w:lang w:val="en-IE" w:eastAsia="en-IE" w:bidi="ar-SA"/>
        </w:rPr>
        <w:pict w14:anchorId="7FCBB814">
          <v:shape id="Text Box 4" o:spid="_x0000_s1077" type="#_x0000_t202" style="position:absolute;left:0;text-align:left;margin-left:-32.5pt;margin-top:5.55pt;width:280.15pt;height:134.4pt;z-index:2516930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" strokeweight=".5pt">
            <v:textbox inset="7.45pt,3.85pt,7.45pt,3.85pt">
              <w:txbxContent>
                <w:p w14:paraId="518243BE" w14:textId="77777777" w:rsidR="009D5135" w:rsidRDefault="009D5135" w:rsidP="00EA7513"/>
              </w:txbxContent>
            </v:textbox>
          </v:shape>
        </w:pict>
      </w:r>
    </w:p>
    <w:p w14:paraId="025C7E06" w14:textId="77777777" w:rsidR="00EA7513" w:rsidRDefault="00EA7513" w:rsidP="00EA7513">
      <w:pPr>
        <w:pStyle w:val="BlockText"/>
        <w:spacing w:line="360" w:lineRule="auto"/>
        <w:ind w:right="-765"/>
        <w:rPr>
          <w:b/>
          <w:sz w:val="22"/>
        </w:rPr>
      </w:pPr>
    </w:p>
    <w:p w14:paraId="315B5312" w14:textId="77777777" w:rsidR="00EA7513" w:rsidRDefault="00EA7513" w:rsidP="00EA7513">
      <w:pPr>
        <w:pStyle w:val="BlockText"/>
        <w:spacing w:line="360" w:lineRule="auto"/>
        <w:ind w:right="-765"/>
        <w:rPr>
          <w:b/>
          <w:sz w:val="22"/>
        </w:rPr>
      </w:pPr>
    </w:p>
    <w:p w14:paraId="178E976F" w14:textId="77777777" w:rsidR="00EA7513" w:rsidRDefault="00EA7513" w:rsidP="00EA7513">
      <w:pPr>
        <w:pStyle w:val="BlockText"/>
        <w:spacing w:line="360" w:lineRule="auto"/>
        <w:ind w:right="-765"/>
        <w:rPr>
          <w:b/>
          <w:sz w:val="22"/>
        </w:rPr>
      </w:pPr>
    </w:p>
    <w:p w14:paraId="54544927" w14:textId="77777777" w:rsidR="00EA7513" w:rsidRDefault="00EA7513" w:rsidP="00EA7513">
      <w:pPr>
        <w:pStyle w:val="BlockText"/>
        <w:spacing w:line="360" w:lineRule="auto"/>
        <w:ind w:right="-765"/>
        <w:rPr>
          <w:b/>
          <w:sz w:val="22"/>
        </w:rPr>
      </w:pPr>
    </w:p>
    <w:p w14:paraId="4087301D" w14:textId="77777777" w:rsidR="00EA7513" w:rsidRDefault="00EA7513" w:rsidP="00EA7513">
      <w:pPr>
        <w:pStyle w:val="BlockText"/>
        <w:spacing w:line="360" w:lineRule="auto"/>
        <w:ind w:right="-765"/>
        <w:rPr>
          <w:b/>
          <w:sz w:val="22"/>
        </w:rPr>
      </w:pPr>
    </w:p>
    <w:p w14:paraId="1D4DA54C" w14:textId="77777777" w:rsidR="00EA7513" w:rsidRDefault="00EA7513" w:rsidP="00EA7513">
      <w:pPr>
        <w:pStyle w:val="BlockText"/>
        <w:spacing w:line="360" w:lineRule="auto"/>
        <w:ind w:right="-765"/>
        <w:rPr>
          <w:b/>
          <w:sz w:val="22"/>
        </w:rPr>
      </w:pPr>
    </w:p>
    <w:p w14:paraId="46CB2981" w14:textId="77777777" w:rsidR="00EA7513" w:rsidRDefault="00EA7513" w:rsidP="00EA7513">
      <w:pPr>
        <w:pStyle w:val="BlockText"/>
        <w:spacing w:line="360" w:lineRule="auto"/>
        <w:ind w:right="-765"/>
        <w:rPr>
          <w:b/>
          <w:sz w:val="22"/>
        </w:rPr>
      </w:pPr>
    </w:p>
    <w:p w14:paraId="7B040BFB" w14:textId="77777777" w:rsidR="00EA7513" w:rsidRPr="00526647" w:rsidRDefault="00EA7513" w:rsidP="00EA7513">
      <w:pPr>
        <w:pStyle w:val="BlockText"/>
        <w:spacing w:line="360" w:lineRule="auto"/>
        <w:ind w:right="-765"/>
        <w:rPr>
          <w:rFonts w:asciiTheme="minorHAnsi" w:hAnsiTheme="minorHAnsi"/>
          <w:b/>
          <w:sz w:val="22"/>
        </w:rPr>
      </w:pPr>
    </w:p>
    <w:p w14:paraId="654C9F62" w14:textId="77777777" w:rsidR="00EA7513" w:rsidRPr="00526647" w:rsidRDefault="00EA7513" w:rsidP="00EA7513">
      <w:pPr>
        <w:pStyle w:val="BlockText"/>
        <w:spacing w:line="360" w:lineRule="auto"/>
        <w:ind w:right="-765"/>
        <w:rPr>
          <w:rFonts w:asciiTheme="minorHAnsi" w:hAnsiTheme="minorHAnsi"/>
          <w:b/>
          <w:sz w:val="22"/>
        </w:rPr>
      </w:pPr>
    </w:p>
    <w:p w14:paraId="478B4E8A" w14:textId="77777777" w:rsidR="00EA7513" w:rsidRPr="00526647" w:rsidRDefault="00EA7513" w:rsidP="00EA7513">
      <w:pPr>
        <w:pStyle w:val="BlockText"/>
        <w:spacing w:line="360" w:lineRule="auto"/>
        <w:ind w:right="-765"/>
        <w:rPr>
          <w:rFonts w:asciiTheme="minorHAnsi" w:hAnsiTheme="minorHAnsi"/>
          <w:b/>
          <w:sz w:val="22"/>
        </w:rPr>
      </w:pPr>
      <w:r>
        <w:rPr>
          <w:rFonts w:asciiTheme="minorHAnsi" w:hAnsiTheme="minorHAnsi"/>
          <w:b/>
          <w:sz w:val="22"/>
        </w:rPr>
        <w:tab/>
      </w:r>
      <w:r w:rsidRPr="00526647">
        <w:rPr>
          <w:rFonts w:asciiTheme="minorHAnsi" w:hAnsiTheme="minorHAnsi"/>
          <w:b/>
          <w:sz w:val="22"/>
        </w:rPr>
        <w:tab/>
        <w:t xml:space="preserve">Signed: </w:t>
      </w:r>
      <w:r w:rsidRPr="00526647">
        <w:rPr>
          <w:rFonts w:asciiTheme="minorHAnsi" w:hAnsiTheme="minorHAnsi"/>
          <w:b/>
          <w:sz w:val="22"/>
        </w:rPr>
        <w:tab/>
      </w:r>
      <w:r w:rsidRPr="00526647">
        <w:rPr>
          <w:rFonts w:asciiTheme="minorHAnsi" w:hAnsiTheme="minorHAnsi"/>
          <w:b/>
          <w:sz w:val="22"/>
        </w:rPr>
        <w:tab/>
      </w:r>
      <w:r>
        <w:rPr>
          <w:rFonts w:asciiTheme="minorHAnsi" w:hAnsiTheme="minorHAnsi"/>
          <w:b/>
          <w:sz w:val="22"/>
        </w:rPr>
        <w:tab/>
      </w:r>
      <w:r w:rsidRPr="00526647">
        <w:rPr>
          <w:rFonts w:asciiTheme="minorHAnsi" w:hAnsiTheme="minorHAnsi"/>
          <w:b/>
          <w:sz w:val="22"/>
        </w:rPr>
        <w:t>____________________________________</w:t>
      </w:r>
    </w:p>
    <w:p w14:paraId="4650D91A" w14:textId="77777777" w:rsidR="00EA7513" w:rsidRPr="00526647" w:rsidRDefault="00EA7513" w:rsidP="00EA7513">
      <w:pPr>
        <w:pStyle w:val="BlockText"/>
        <w:spacing w:line="360" w:lineRule="auto"/>
        <w:ind w:right="-765"/>
        <w:rPr>
          <w:rFonts w:asciiTheme="minorHAnsi" w:hAnsiTheme="minorHAnsi"/>
          <w:b/>
          <w:sz w:val="22"/>
        </w:rPr>
      </w:pPr>
      <w:r w:rsidRPr="00526647">
        <w:rPr>
          <w:rFonts w:asciiTheme="minorHAnsi" w:hAnsiTheme="minorHAnsi"/>
          <w:b/>
          <w:sz w:val="22"/>
        </w:rPr>
        <w:tab/>
      </w:r>
      <w:r w:rsidRPr="00526647">
        <w:rPr>
          <w:rFonts w:asciiTheme="minorHAnsi" w:hAnsiTheme="minorHAnsi"/>
          <w:b/>
          <w:sz w:val="22"/>
        </w:rPr>
        <w:tab/>
      </w:r>
      <w:r w:rsidRPr="00526647">
        <w:rPr>
          <w:rFonts w:asciiTheme="minorHAnsi" w:hAnsiTheme="minorHAnsi"/>
          <w:b/>
          <w:sz w:val="22"/>
        </w:rPr>
        <w:tab/>
      </w:r>
      <w:r w:rsidRPr="00526647">
        <w:rPr>
          <w:rFonts w:asciiTheme="minorHAnsi" w:hAnsiTheme="minorHAnsi"/>
          <w:b/>
          <w:sz w:val="22"/>
        </w:rPr>
        <w:tab/>
      </w:r>
      <w:r>
        <w:rPr>
          <w:rFonts w:asciiTheme="minorHAnsi" w:hAnsiTheme="minorHAnsi"/>
          <w:b/>
          <w:sz w:val="22"/>
        </w:rPr>
        <w:tab/>
      </w:r>
      <w:r w:rsidRPr="00526647">
        <w:rPr>
          <w:rFonts w:asciiTheme="minorHAnsi" w:hAnsiTheme="minorHAnsi"/>
          <w:b/>
          <w:sz w:val="22"/>
        </w:rPr>
        <w:t xml:space="preserve">Human Resources Department </w:t>
      </w:r>
    </w:p>
    <w:p w14:paraId="26A59389" w14:textId="77777777" w:rsidR="00EA7513" w:rsidRPr="00526647" w:rsidRDefault="00EA7513" w:rsidP="00EA7513">
      <w:pPr>
        <w:pStyle w:val="BlockText"/>
        <w:spacing w:line="360" w:lineRule="auto"/>
        <w:ind w:right="-765"/>
        <w:rPr>
          <w:rFonts w:asciiTheme="minorHAnsi" w:hAnsiTheme="minorHAnsi"/>
          <w:b/>
          <w:sz w:val="22"/>
        </w:rPr>
      </w:pPr>
    </w:p>
    <w:p w14:paraId="3919C77C" w14:textId="77777777" w:rsidR="00EA7513" w:rsidRPr="00526647" w:rsidRDefault="00EA7513" w:rsidP="00EA7513">
      <w:pPr>
        <w:pStyle w:val="BlockText"/>
        <w:spacing w:line="360" w:lineRule="auto"/>
        <w:ind w:right="-765"/>
        <w:rPr>
          <w:rFonts w:asciiTheme="minorHAnsi" w:hAnsiTheme="minorHAnsi"/>
          <w:b/>
          <w:sz w:val="22"/>
        </w:rPr>
      </w:pPr>
      <w:r w:rsidRPr="00526647">
        <w:rPr>
          <w:rFonts w:asciiTheme="minorHAnsi" w:hAnsiTheme="minorHAnsi"/>
          <w:b/>
          <w:sz w:val="22"/>
        </w:rPr>
        <w:tab/>
      </w:r>
      <w:r>
        <w:rPr>
          <w:rFonts w:asciiTheme="minorHAnsi" w:hAnsiTheme="minorHAnsi"/>
          <w:b/>
          <w:sz w:val="22"/>
        </w:rPr>
        <w:tab/>
      </w:r>
      <w:r w:rsidRPr="00526647">
        <w:rPr>
          <w:rFonts w:asciiTheme="minorHAnsi" w:hAnsiTheme="minorHAnsi"/>
          <w:b/>
          <w:sz w:val="22"/>
        </w:rPr>
        <w:t xml:space="preserve">Department Date: </w:t>
      </w:r>
      <w:r w:rsidRPr="00526647">
        <w:rPr>
          <w:rFonts w:asciiTheme="minorHAnsi" w:hAnsiTheme="minorHAnsi"/>
          <w:b/>
          <w:sz w:val="22"/>
        </w:rPr>
        <w:tab/>
        <w:t>___________________________________</w:t>
      </w:r>
    </w:p>
    <w:p w14:paraId="2D06BC49" w14:textId="77777777" w:rsidR="00EA7513" w:rsidRPr="00526647" w:rsidRDefault="00EA7513" w:rsidP="00EA7513">
      <w:pPr>
        <w:jc w:val="both"/>
        <w:rPr>
          <w:rFonts w:asciiTheme="minorHAnsi" w:hAnsiTheme="minorHAnsi"/>
          <w:b/>
          <w:i/>
          <w:sz w:val="22"/>
          <w:szCs w:val="22"/>
        </w:rPr>
      </w:pPr>
    </w:p>
    <w:p w14:paraId="767206FF" w14:textId="77777777" w:rsidR="00EA7513" w:rsidRPr="00526647" w:rsidRDefault="00EA7513" w:rsidP="00EA7513">
      <w:pPr>
        <w:jc w:val="both"/>
        <w:rPr>
          <w:rFonts w:asciiTheme="minorHAnsi" w:hAnsiTheme="minorHAnsi"/>
          <w:b/>
          <w:i/>
          <w:sz w:val="22"/>
          <w:szCs w:val="22"/>
          <w:u w:val="single"/>
        </w:rPr>
      </w:pPr>
    </w:p>
    <w:p w14:paraId="0F83539C" w14:textId="77777777" w:rsidR="00EA7513" w:rsidRPr="00526647" w:rsidRDefault="00EA7513" w:rsidP="00EA7513">
      <w:pPr>
        <w:ind w:left="-851"/>
        <w:jc w:val="both"/>
        <w:rPr>
          <w:rFonts w:asciiTheme="minorHAnsi" w:hAnsiTheme="minorHAnsi"/>
          <w:b/>
          <w:i/>
          <w:sz w:val="22"/>
          <w:szCs w:val="22"/>
          <w:u w:val="single"/>
        </w:rPr>
      </w:pPr>
      <w:proofErr w:type="spellStart"/>
      <w:proofErr w:type="gramStart"/>
      <w:r w:rsidRPr="00526647">
        <w:rPr>
          <w:rFonts w:asciiTheme="minorHAnsi" w:hAnsiTheme="minorHAnsi"/>
          <w:b/>
          <w:i/>
          <w:sz w:val="22"/>
          <w:szCs w:val="22"/>
          <w:u w:val="single"/>
        </w:rPr>
        <w:t>Note:</w:t>
      </w:r>
      <w:r w:rsidRPr="00526647">
        <w:rPr>
          <w:rFonts w:asciiTheme="minorHAnsi" w:hAnsiTheme="minorHAnsi"/>
          <w:b/>
          <w:i/>
          <w:sz w:val="22"/>
          <w:szCs w:val="22"/>
        </w:rPr>
        <w:t>This</w:t>
      </w:r>
      <w:proofErr w:type="spellEnd"/>
      <w:proofErr w:type="gramEnd"/>
      <w:r w:rsidRPr="00526647">
        <w:rPr>
          <w:rFonts w:asciiTheme="minorHAnsi" w:hAnsiTheme="minorHAnsi"/>
          <w:b/>
          <w:i/>
          <w:sz w:val="22"/>
          <w:szCs w:val="22"/>
        </w:rPr>
        <w:t xml:space="preserve"> acknowledgement does not confirm whether or not your application is valid, it confirms that Galway City Council has received your application form.  Validation of all application forms received takes place after the closing date only.  </w:t>
      </w:r>
    </w:p>
    <w:p w14:paraId="3C2B3B99"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619A31B3"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7371870D"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6556F48F"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53F0EF16"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5D10F05D"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6DE203A9"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12B36F78"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08C818DA"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7F6E16E4"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3D7135C5"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3B2893AB"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1EB5DD71"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41FCF51E" w14:textId="77777777" w:rsidR="00EA7513" w:rsidRDefault="00EA7513" w:rsidP="008B6F0D">
      <w:pPr>
        <w:pStyle w:val="BlockText"/>
        <w:spacing w:line="360" w:lineRule="auto"/>
        <w:ind w:left="-567" w:right="-765"/>
        <w:jc w:val="left"/>
        <w:rPr>
          <w:rFonts w:asciiTheme="minorHAnsi" w:hAnsiTheme="minorHAnsi"/>
          <w:b/>
          <w:sz w:val="40"/>
          <w:szCs w:val="40"/>
          <w:u w:val="single"/>
        </w:rPr>
      </w:pPr>
    </w:p>
    <w:p w14:paraId="20545B2A"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5F3A16E0"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528C6731"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6F5F9824"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415C9903"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1866CC5A" w14:textId="77777777" w:rsidR="008B6F0D" w:rsidRDefault="008B6F0D" w:rsidP="008B6F0D">
      <w:pPr>
        <w:pStyle w:val="BlockText"/>
        <w:spacing w:line="360" w:lineRule="auto"/>
        <w:ind w:left="-567" w:right="-765"/>
        <w:jc w:val="center"/>
        <w:rPr>
          <w:rFonts w:asciiTheme="minorHAnsi" w:hAnsiTheme="minorHAnsi"/>
          <w:b/>
          <w:sz w:val="40"/>
          <w:szCs w:val="40"/>
          <w:u w:val="single"/>
        </w:rPr>
      </w:pPr>
      <w:r>
        <w:rPr>
          <w:rFonts w:asciiTheme="minorHAnsi" w:hAnsiTheme="minorHAnsi"/>
          <w:b/>
          <w:sz w:val="40"/>
          <w:szCs w:val="40"/>
          <w:u w:val="single"/>
        </w:rPr>
        <w:t xml:space="preserve">This page is left blank </w:t>
      </w:r>
      <w:proofErr w:type="gramStart"/>
      <w:r>
        <w:rPr>
          <w:rFonts w:asciiTheme="minorHAnsi" w:hAnsiTheme="minorHAnsi"/>
          <w:b/>
          <w:sz w:val="40"/>
          <w:szCs w:val="40"/>
          <w:u w:val="single"/>
        </w:rPr>
        <w:t>intentionally</w:t>
      </w:r>
      <w:proofErr w:type="gramEnd"/>
    </w:p>
    <w:p w14:paraId="3ABA5E61" w14:textId="77777777" w:rsidR="008B6F0D" w:rsidRDefault="008B6F0D" w:rsidP="008B6F0D">
      <w:pPr>
        <w:pStyle w:val="BlockText"/>
        <w:spacing w:line="360" w:lineRule="auto"/>
        <w:ind w:left="-567" w:right="-765"/>
        <w:jc w:val="left"/>
        <w:rPr>
          <w:rFonts w:asciiTheme="minorHAnsi" w:hAnsiTheme="minorHAnsi"/>
          <w:b/>
          <w:sz w:val="40"/>
          <w:szCs w:val="40"/>
          <w:u w:val="single"/>
        </w:rPr>
      </w:pPr>
    </w:p>
    <w:p w14:paraId="1AC3863C" w14:textId="77777777" w:rsidR="008B6F0D" w:rsidRDefault="008B6F0D" w:rsidP="0000053E">
      <w:pPr>
        <w:pStyle w:val="NoSpacing"/>
        <w:rPr>
          <w:rFonts w:ascii="Century Gothic" w:hAnsi="Century Gothic"/>
          <w:color w:val="FF0000"/>
          <w:lang w:val="en-US"/>
        </w:rPr>
      </w:pPr>
    </w:p>
    <w:p w14:paraId="5A015ADA" w14:textId="77777777" w:rsidR="008B6F0D" w:rsidRDefault="008B6F0D" w:rsidP="0000053E">
      <w:pPr>
        <w:pStyle w:val="NoSpacing"/>
        <w:rPr>
          <w:rFonts w:ascii="Century Gothic" w:hAnsi="Century Gothic"/>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A7513" w14:paraId="3D76A994" w14:textId="77777777" w:rsidTr="00EA7513">
        <w:tc>
          <w:tcPr>
            <w:tcW w:w="6946" w:type="dxa"/>
          </w:tcPr>
          <w:p w14:paraId="010739BC" w14:textId="77777777" w:rsidR="00EA7513" w:rsidRPr="008B6F0D" w:rsidRDefault="00EA7513" w:rsidP="00EA7513">
            <w:pPr>
              <w:pStyle w:val="BlockText"/>
              <w:spacing w:line="360" w:lineRule="auto"/>
              <w:ind w:left="0" w:right="-765"/>
              <w:rPr>
                <w:rFonts w:asciiTheme="minorHAnsi" w:hAnsiTheme="minorHAnsi"/>
                <w:b/>
                <w:color w:val="C0504D" w:themeColor="accent2"/>
              </w:rPr>
            </w:pPr>
          </w:p>
          <w:p w14:paraId="0D3EA14A" w14:textId="77777777" w:rsidR="00EA7513" w:rsidRPr="008B6F0D" w:rsidRDefault="00EA7513" w:rsidP="00EA7513">
            <w:pPr>
              <w:pStyle w:val="BlockText"/>
              <w:spacing w:line="360" w:lineRule="auto"/>
              <w:ind w:left="0" w:right="-765"/>
              <w:rPr>
                <w:rFonts w:asciiTheme="minorHAnsi" w:hAnsiTheme="minorHAnsi"/>
                <w:b/>
                <w:color w:val="C0504D" w:themeColor="accent2"/>
              </w:rPr>
            </w:pPr>
            <w:r w:rsidRPr="008B6F0D">
              <w:rPr>
                <w:rFonts w:asciiTheme="minorHAnsi" w:hAnsiTheme="minorHAnsi"/>
                <w:b/>
                <w:color w:val="C0504D" w:themeColor="accent2"/>
              </w:rPr>
              <w:t>For Official Use Only:   Reference Number:    _________________</w:t>
            </w:r>
          </w:p>
          <w:p w14:paraId="36BE4C02" w14:textId="77777777" w:rsidR="00EA7513" w:rsidRPr="008B6F0D" w:rsidRDefault="00EA7513" w:rsidP="00EA7513">
            <w:pPr>
              <w:pStyle w:val="BlockText"/>
              <w:spacing w:line="360" w:lineRule="auto"/>
              <w:ind w:left="0" w:right="-765"/>
              <w:rPr>
                <w:b/>
                <w:color w:val="C0504D" w:themeColor="accent2"/>
              </w:rPr>
            </w:pPr>
          </w:p>
        </w:tc>
      </w:tr>
    </w:tbl>
    <w:p w14:paraId="0C546172" w14:textId="77777777" w:rsidR="00EA7513" w:rsidRDefault="00EA7513" w:rsidP="0000053E">
      <w:pPr>
        <w:pStyle w:val="NoSpacing"/>
        <w:rPr>
          <w:rFonts w:ascii="Century Gothic" w:hAnsi="Century Gothic"/>
          <w:color w:val="FF0000"/>
          <w:lang w:val="en-US"/>
        </w:rPr>
      </w:pPr>
      <w:r w:rsidRPr="008B6F0D">
        <w:rPr>
          <w:rFonts w:ascii="Century Gothic" w:hAnsi="Century Gothic"/>
          <w:noProof/>
          <w:color w:val="FF0000"/>
          <w:lang w:val="en-IE" w:eastAsia="en-IE" w:bidi="ar-SA"/>
        </w:rPr>
        <w:drawing>
          <wp:inline distT="0" distB="0" distL="0" distR="0" wp14:anchorId="4561C57C" wp14:editId="52E20761">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Pr>
          <w:rFonts w:ascii="Century Gothic" w:hAnsi="Century Gothic"/>
          <w:color w:val="FF0000"/>
          <w:lang w:val="en-US"/>
        </w:rPr>
        <w:br w:type="textWrapping" w:clear="all"/>
      </w:r>
    </w:p>
    <w:p w14:paraId="1C2AFB41" w14:textId="77777777" w:rsidR="00625AB2" w:rsidRDefault="0000053E" w:rsidP="000B4B85">
      <w:pPr>
        <w:ind w:left="-567" w:right="-765"/>
        <w:jc w:val="center"/>
        <w:rPr>
          <w:rFonts w:asciiTheme="minorHAnsi" w:hAnsiTheme="minorHAnsi"/>
          <w:b/>
          <w:color w:val="C0504D" w:themeColor="accent2"/>
          <w:sz w:val="36"/>
          <w:szCs w:val="36"/>
          <w:lang w:val="en-US"/>
        </w:rPr>
      </w:pPr>
      <w:r w:rsidRPr="00F10257">
        <w:rPr>
          <w:rFonts w:asciiTheme="minorHAnsi" w:hAnsiTheme="minorHAnsi"/>
          <w:b/>
          <w:color w:val="C0504D" w:themeColor="accent2"/>
          <w:sz w:val="36"/>
          <w:szCs w:val="36"/>
          <w:lang w:val="en-US"/>
        </w:rPr>
        <w:t xml:space="preserve">APPLICATION FOR THE POST OF </w:t>
      </w:r>
      <w:r w:rsidR="00625AB2">
        <w:rPr>
          <w:rFonts w:asciiTheme="minorHAnsi" w:hAnsiTheme="minorHAnsi"/>
          <w:b/>
          <w:color w:val="C0504D" w:themeColor="accent2"/>
          <w:sz w:val="36"/>
          <w:szCs w:val="36"/>
          <w:lang w:val="en-US"/>
        </w:rPr>
        <w:t xml:space="preserve">STAFF OFFICER </w:t>
      </w:r>
    </w:p>
    <w:p w14:paraId="37F59FDD" w14:textId="77777777" w:rsidR="0000053E" w:rsidRDefault="00625AB2" w:rsidP="000B4B85">
      <w:pPr>
        <w:ind w:left="-567" w:right="-765"/>
        <w:jc w:val="center"/>
        <w:rPr>
          <w:rFonts w:asciiTheme="minorHAnsi" w:hAnsiTheme="minorHAnsi"/>
          <w:b/>
          <w:color w:val="C0504D" w:themeColor="accent2"/>
          <w:sz w:val="36"/>
          <w:szCs w:val="36"/>
          <w:lang w:val="en-US"/>
        </w:rPr>
      </w:pPr>
      <w:r>
        <w:rPr>
          <w:rFonts w:asciiTheme="minorHAnsi" w:hAnsiTheme="minorHAnsi"/>
          <w:b/>
          <w:color w:val="C0504D" w:themeColor="accent2"/>
          <w:sz w:val="36"/>
          <w:szCs w:val="36"/>
          <w:lang w:val="en-US"/>
        </w:rPr>
        <w:t>(WITH IRISH LANGUAGE OFFICER RESPONSIBILITIES)</w:t>
      </w:r>
    </w:p>
    <w:p w14:paraId="3635FC43" w14:textId="77777777" w:rsidR="008B6F0D" w:rsidRPr="00F10257" w:rsidRDefault="008B6F0D" w:rsidP="000B4B85">
      <w:pPr>
        <w:ind w:left="-567" w:right="-765"/>
        <w:jc w:val="center"/>
        <w:rPr>
          <w:rFonts w:asciiTheme="minorHAnsi" w:hAnsiTheme="minorHAnsi"/>
          <w:b/>
          <w:color w:val="C0504D" w:themeColor="accent2"/>
          <w:sz w:val="36"/>
          <w:szCs w:val="36"/>
          <w:lang w:val="en-US"/>
        </w:rPr>
      </w:pPr>
      <w:r>
        <w:rPr>
          <w:rFonts w:asciiTheme="minorHAnsi" w:hAnsiTheme="minorHAnsi"/>
          <w:b/>
          <w:color w:val="C0504D" w:themeColor="accent2"/>
          <w:sz w:val="36"/>
          <w:szCs w:val="36"/>
          <w:lang w:val="en-US"/>
        </w:rPr>
        <w:t xml:space="preserve">Section 2 </w:t>
      </w:r>
    </w:p>
    <w:p w14:paraId="501B6371" w14:textId="77777777" w:rsidR="0000053E" w:rsidRDefault="003E03BC" w:rsidP="00873925">
      <w:pPr>
        <w:pStyle w:val="BlockText"/>
        <w:spacing w:line="360" w:lineRule="auto"/>
        <w:ind w:left="-567" w:right="-765"/>
        <w:rPr>
          <w:rFonts w:asciiTheme="minorHAnsi" w:hAnsiTheme="minorHAnsi"/>
          <w:b/>
          <w:sz w:val="28"/>
          <w:szCs w:val="28"/>
        </w:rPr>
      </w:pPr>
      <w:r>
        <w:rPr>
          <w:rFonts w:asciiTheme="minorHAnsi" w:hAnsiTheme="minorHAnsi"/>
          <w:b/>
          <w:sz w:val="28"/>
          <w:szCs w:val="28"/>
        </w:rPr>
        <w:t>_______________________________________________________________________</w:t>
      </w:r>
    </w:p>
    <w:p w14:paraId="45C2BC5E" w14:textId="77777777" w:rsidR="004B72A6" w:rsidRPr="00820932" w:rsidRDefault="004B72A6" w:rsidP="004B72A6">
      <w:pPr>
        <w:pStyle w:val="Heading3"/>
        <w:tabs>
          <w:tab w:val="left" w:pos="0"/>
        </w:tabs>
        <w:ind w:right="-454"/>
        <w:rPr>
          <w:rFonts w:asciiTheme="minorHAnsi" w:hAnsiTheme="minorHAnsi"/>
          <w:sz w:val="32"/>
          <w:szCs w:val="32"/>
        </w:rPr>
      </w:pPr>
      <w:r w:rsidRPr="00820932">
        <w:rPr>
          <w:rFonts w:asciiTheme="minorHAnsi" w:hAnsiTheme="minorHAnsi"/>
          <w:sz w:val="32"/>
          <w:szCs w:val="32"/>
        </w:rPr>
        <w:t>PARTICULARS OF EDUCATION</w:t>
      </w:r>
    </w:p>
    <w:p w14:paraId="5AC14594" w14:textId="77777777" w:rsidR="008B6F0D" w:rsidRPr="0000053E" w:rsidRDefault="008B6F0D" w:rsidP="008B6F0D">
      <w:pPr>
        <w:pStyle w:val="BlockText"/>
        <w:spacing w:line="360" w:lineRule="auto"/>
        <w:ind w:left="-567" w:right="-765"/>
        <w:rPr>
          <w:rFonts w:asciiTheme="minorHAnsi" w:hAnsiTheme="minorHAnsi"/>
          <w:b/>
          <w:sz w:val="28"/>
          <w:szCs w:val="28"/>
        </w:rPr>
      </w:pPr>
      <w:r>
        <w:rPr>
          <w:rFonts w:asciiTheme="minorHAnsi" w:hAnsiTheme="minorHAnsi"/>
          <w:b/>
          <w:sz w:val="28"/>
          <w:szCs w:val="28"/>
        </w:rPr>
        <w:t>G</w:t>
      </w:r>
      <w:r w:rsidRPr="0000053E">
        <w:rPr>
          <w:rFonts w:asciiTheme="minorHAnsi" w:hAnsiTheme="minorHAnsi"/>
          <w:b/>
          <w:sz w:val="28"/>
          <w:szCs w:val="28"/>
        </w:rPr>
        <w:t>ENERAL EDUCATION:</w:t>
      </w:r>
    </w:p>
    <w:tbl>
      <w:tblPr>
        <w:tblW w:w="10632" w:type="dxa"/>
        <w:tblInd w:w="-459" w:type="dxa"/>
        <w:tblLayout w:type="fixed"/>
        <w:tblLook w:val="0000" w:firstRow="0" w:lastRow="0" w:firstColumn="0" w:lastColumn="0" w:noHBand="0" w:noVBand="0"/>
      </w:tblPr>
      <w:tblGrid>
        <w:gridCol w:w="596"/>
        <w:gridCol w:w="1105"/>
        <w:gridCol w:w="2127"/>
        <w:gridCol w:w="1701"/>
        <w:gridCol w:w="5103"/>
      </w:tblGrid>
      <w:tr w:rsidR="008B6F0D" w:rsidRPr="0000053E" w14:paraId="0065BE42" w14:textId="77777777" w:rsidTr="008B6F0D">
        <w:trPr>
          <w:trHeight w:val="113"/>
        </w:trPr>
        <w:tc>
          <w:tcPr>
            <w:tcW w:w="1701" w:type="dxa"/>
            <w:gridSpan w:val="2"/>
            <w:tcBorders>
              <w:top w:val="single" w:sz="4" w:space="0" w:color="000000"/>
              <w:left w:val="single" w:sz="4" w:space="0" w:color="000000"/>
              <w:bottom w:val="single" w:sz="4" w:space="0" w:color="000000"/>
            </w:tcBorders>
            <w:shd w:val="clear" w:color="auto" w:fill="auto"/>
          </w:tcPr>
          <w:p w14:paraId="43971A07"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 xml:space="preserve">Dates </w:t>
            </w:r>
          </w:p>
        </w:tc>
        <w:tc>
          <w:tcPr>
            <w:tcW w:w="2127" w:type="dxa"/>
            <w:vMerge w:val="restart"/>
            <w:tcBorders>
              <w:top w:val="single" w:sz="4" w:space="0" w:color="000000"/>
              <w:left w:val="single" w:sz="4" w:space="0" w:color="000000"/>
              <w:bottom w:val="single" w:sz="4" w:space="0" w:color="000000"/>
            </w:tcBorders>
            <w:shd w:val="clear" w:color="auto" w:fill="auto"/>
          </w:tcPr>
          <w:p w14:paraId="16CE6187"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School Attended</w:t>
            </w:r>
          </w:p>
        </w:tc>
        <w:tc>
          <w:tcPr>
            <w:tcW w:w="1701" w:type="dxa"/>
            <w:vMerge w:val="restart"/>
            <w:tcBorders>
              <w:top w:val="single" w:sz="4" w:space="0" w:color="000000"/>
              <w:left w:val="single" w:sz="4" w:space="0" w:color="000000"/>
              <w:bottom w:val="single" w:sz="4" w:space="0" w:color="000000"/>
            </w:tcBorders>
            <w:shd w:val="clear" w:color="auto" w:fill="auto"/>
          </w:tcPr>
          <w:p w14:paraId="06802980"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Examinations Taken</w:t>
            </w:r>
          </w:p>
        </w:tc>
        <w:tc>
          <w:tcPr>
            <w:tcW w:w="510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C4C27A"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Results Obtained</w:t>
            </w:r>
          </w:p>
        </w:tc>
      </w:tr>
      <w:tr w:rsidR="008B6F0D" w:rsidRPr="0000053E" w14:paraId="4C1E3529" w14:textId="77777777" w:rsidTr="008B6F0D">
        <w:trPr>
          <w:trHeight w:val="112"/>
        </w:trPr>
        <w:tc>
          <w:tcPr>
            <w:tcW w:w="596" w:type="dxa"/>
            <w:tcBorders>
              <w:top w:val="single" w:sz="4" w:space="0" w:color="000000"/>
              <w:left w:val="single" w:sz="4" w:space="0" w:color="000000"/>
              <w:bottom w:val="single" w:sz="4" w:space="0" w:color="000000"/>
            </w:tcBorders>
            <w:shd w:val="clear" w:color="auto" w:fill="auto"/>
          </w:tcPr>
          <w:p w14:paraId="5A4087DF"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From</w:t>
            </w:r>
          </w:p>
        </w:tc>
        <w:tc>
          <w:tcPr>
            <w:tcW w:w="1105" w:type="dxa"/>
            <w:tcBorders>
              <w:top w:val="single" w:sz="4" w:space="0" w:color="000000"/>
              <w:left w:val="single" w:sz="4" w:space="0" w:color="000000"/>
              <w:bottom w:val="single" w:sz="4" w:space="0" w:color="000000"/>
            </w:tcBorders>
            <w:shd w:val="clear" w:color="auto" w:fill="auto"/>
          </w:tcPr>
          <w:p w14:paraId="78A9620F"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To</w:t>
            </w:r>
          </w:p>
        </w:tc>
        <w:tc>
          <w:tcPr>
            <w:tcW w:w="2127" w:type="dxa"/>
            <w:vMerge/>
            <w:tcBorders>
              <w:top w:val="single" w:sz="4" w:space="0" w:color="000000"/>
              <w:left w:val="single" w:sz="4" w:space="0" w:color="000000"/>
              <w:bottom w:val="single" w:sz="4" w:space="0" w:color="000000"/>
            </w:tcBorders>
            <w:shd w:val="clear" w:color="auto" w:fill="auto"/>
          </w:tcPr>
          <w:p w14:paraId="1523BED5" w14:textId="77777777" w:rsidR="008B6F0D" w:rsidRPr="0000053E" w:rsidRDefault="008B6F0D" w:rsidP="008B6F0D">
            <w:pPr>
              <w:pStyle w:val="BlockText"/>
              <w:snapToGrid w:val="0"/>
              <w:ind w:left="0" w:right="-765"/>
              <w:rPr>
                <w:rFonts w:asciiTheme="minorHAnsi" w:hAnsiTheme="minorHAnsi"/>
                <w:sz w:val="18"/>
              </w:rPr>
            </w:pPr>
          </w:p>
        </w:tc>
        <w:tc>
          <w:tcPr>
            <w:tcW w:w="1701" w:type="dxa"/>
            <w:vMerge/>
            <w:tcBorders>
              <w:top w:val="single" w:sz="4" w:space="0" w:color="000000"/>
              <w:left w:val="single" w:sz="4" w:space="0" w:color="000000"/>
              <w:bottom w:val="single" w:sz="4" w:space="0" w:color="000000"/>
            </w:tcBorders>
            <w:shd w:val="clear" w:color="auto" w:fill="auto"/>
          </w:tcPr>
          <w:p w14:paraId="175C9BB7" w14:textId="77777777" w:rsidR="008B6F0D" w:rsidRPr="0000053E" w:rsidRDefault="008B6F0D" w:rsidP="008B6F0D">
            <w:pPr>
              <w:pStyle w:val="BlockText"/>
              <w:snapToGrid w:val="0"/>
              <w:ind w:left="0" w:right="-765"/>
              <w:rPr>
                <w:rFonts w:asciiTheme="minorHAnsi" w:hAnsiTheme="minorHAnsi"/>
                <w:sz w:val="18"/>
              </w:rPr>
            </w:pPr>
          </w:p>
        </w:tc>
        <w:tc>
          <w:tcPr>
            <w:tcW w:w="5103" w:type="dxa"/>
            <w:vMerge/>
            <w:tcBorders>
              <w:top w:val="single" w:sz="4" w:space="0" w:color="000000"/>
              <w:left w:val="single" w:sz="4" w:space="0" w:color="000000"/>
              <w:bottom w:val="single" w:sz="4" w:space="0" w:color="000000"/>
              <w:right w:val="single" w:sz="4" w:space="0" w:color="000000"/>
            </w:tcBorders>
            <w:shd w:val="clear" w:color="auto" w:fill="auto"/>
          </w:tcPr>
          <w:p w14:paraId="56CE8702" w14:textId="77777777" w:rsidR="008B6F0D" w:rsidRPr="0000053E" w:rsidRDefault="008B6F0D" w:rsidP="008B6F0D">
            <w:pPr>
              <w:pStyle w:val="BlockText"/>
              <w:snapToGrid w:val="0"/>
              <w:ind w:left="0" w:right="-765"/>
              <w:rPr>
                <w:rFonts w:asciiTheme="minorHAnsi" w:hAnsiTheme="minorHAnsi"/>
                <w:sz w:val="18"/>
              </w:rPr>
            </w:pPr>
          </w:p>
        </w:tc>
      </w:tr>
      <w:tr w:rsidR="008B6F0D" w:rsidRPr="0000053E" w14:paraId="11A92156" w14:textId="77777777" w:rsidTr="008B6F0D">
        <w:tc>
          <w:tcPr>
            <w:tcW w:w="1701" w:type="dxa"/>
            <w:gridSpan w:val="2"/>
            <w:tcBorders>
              <w:top w:val="single" w:sz="4" w:space="0" w:color="000000"/>
              <w:left w:val="single" w:sz="4" w:space="0" w:color="000000"/>
              <w:bottom w:val="single" w:sz="4" w:space="0" w:color="000000"/>
            </w:tcBorders>
            <w:shd w:val="clear" w:color="auto" w:fill="auto"/>
          </w:tcPr>
          <w:p w14:paraId="3DEA5324" w14:textId="77777777" w:rsidR="008B6F0D" w:rsidRPr="0000053E" w:rsidRDefault="008B6F0D" w:rsidP="008B6F0D">
            <w:pPr>
              <w:pStyle w:val="BlockText"/>
              <w:snapToGrid w:val="0"/>
              <w:ind w:left="0" w:right="-765"/>
              <w:rPr>
                <w:rFonts w:asciiTheme="minorHAnsi" w:hAnsiTheme="minorHAnsi"/>
                <w:b/>
                <w:sz w:val="20"/>
              </w:rPr>
            </w:pPr>
          </w:p>
          <w:p w14:paraId="61845F79" w14:textId="77777777" w:rsidR="008B6F0D" w:rsidRPr="0000053E" w:rsidRDefault="008B6F0D" w:rsidP="008B6F0D">
            <w:pPr>
              <w:pStyle w:val="BlockText"/>
              <w:ind w:left="0" w:right="-765"/>
              <w:rPr>
                <w:rFonts w:asciiTheme="minorHAnsi" w:hAnsiTheme="minorHAnsi"/>
                <w:sz w:val="20"/>
              </w:rPr>
            </w:pPr>
          </w:p>
          <w:p w14:paraId="2E4F852B" w14:textId="77777777" w:rsidR="008B6F0D" w:rsidRPr="0000053E" w:rsidRDefault="008B6F0D" w:rsidP="008B6F0D">
            <w:pPr>
              <w:pStyle w:val="BlockText"/>
              <w:ind w:left="0" w:right="-765"/>
              <w:rPr>
                <w:rFonts w:asciiTheme="minorHAnsi" w:hAnsiTheme="minorHAnsi"/>
                <w:sz w:val="20"/>
              </w:rPr>
            </w:pPr>
          </w:p>
          <w:p w14:paraId="3BB47ECA" w14:textId="77777777" w:rsidR="008B6F0D" w:rsidRPr="0000053E" w:rsidRDefault="008B6F0D" w:rsidP="008B6F0D">
            <w:pPr>
              <w:pStyle w:val="BlockText"/>
              <w:ind w:left="0" w:right="-765"/>
              <w:rPr>
                <w:rFonts w:asciiTheme="minorHAnsi" w:hAnsiTheme="minorHAnsi"/>
                <w:sz w:val="20"/>
              </w:rPr>
            </w:pPr>
          </w:p>
          <w:p w14:paraId="1670DFC1" w14:textId="77777777" w:rsidR="008B6F0D" w:rsidRPr="0000053E" w:rsidRDefault="008B6F0D" w:rsidP="008B6F0D">
            <w:pPr>
              <w:pStyle w:val="BlockText"/>
              <w:ind w:left="0" w:right="-765"/>
              <w:rPr>
                <w:rFonts w:asciiTheme="minorHAnsi" w:hAnsiTheme="minorHAnsi"/>
                <w:sz w:val="20"/>
              </w:rPr>
            </w:pPr>
          </w:p>
          <w:p w14:paraId="0344B6D3" w14:textId="77777777" w:rsidR="008B6F0D" w:rsidRPr="0000053E" w:rsidRDefault="008B6F0D" w:rsidP="008B6F0D">
            <w:pPr>
              <w:pStyle w:val="BlockText"/>
              <w:ind w:left="0" w:right="-765"/>
              <w:rPr>
                <w:rFonts w:asciiTheme="minorHAnsi" w:hAnsiTheme="minorHAnsi"/>
                <w:sz w:val="20"/>
              </w:rPr>
            </w:pPr>
          </w:p>
          <w:p w14:paraId="7E26699B" w14:textId="77777777" w:rsidR="008B6F0D" w:rsidRPr="0000053E" w:rsidRDefault="008B6F0D" w:rsidP="008B6F0D">
            <w:pPr>
              <w:pStyle w:val="BlockText"/>
              <w:ind w:left="0" w:right="-765"/>
              <w:rPr>
                <w:rFonts w:asciiTheme="minorHAnsi" w:hAnsiTheme="minorHAnsi"/>
                <w:sz w:val="20"/>
              </w:rPr>
            </w:pPr>
          </w:p>
          <w:p w14:paraId="22AE5EEA" w14:textId="77777777" w:rsidR="008B6F0D" w:rsidRPr="0000053E" w:rsidRDefault="008B6F0D" w:rsidP="008B6F0D">
            <w:pPr>
              <w:pStyle w:val="BlockText"/>
              <w:ind w:left="0" w:right="-765"/>
              <w:rPr>
                <w:rFonts w:asciiTheme="minorHAnsi" w:hAnsiTheme="minorHAnsi"/>
                <w:sz w:val="20"/>
              </w:rPr>
            </w:pPr>
          </w:p>
          <w:p w14:paraId="167C0E4D" w14:textId="77777777" w:rsidR="008B6F0D" w:rsidRPr="0000053E" w:rsidRDefault="008B6F0D" w:rsidP="008B6F0D">
            <w:pPr>
              <w:pStyle w:val="BlockText"/>
              <w:ind w:left="0" w:right="-765"/>
              <w:rPr>
                <w:rFonts w:asciiTheme="minorHAnsi" w:hAnsiTheme="minorHAnsi"/>
                <w:sz w:val="20"/>
              </w:rPr>
            </w:pPr>
          </w:p>
          <w:p w14:paraId="303D6AE7" w14:textId="77777777" w:rsidR="008B6F0D" w:rsidRPr="0000053E" w:rsidRDefault="008B6F0D" w:rsidP="008B6F0D">
            <w:pPr>
              <w:pStyle w:val="BlockText"/>
              <w:ind w:left="0" w:right="-765"/>
              <w:rPr>
                <w:rFonts w:asciiTheme="minorHAnsi" w:hAnsiTheme="minorHAnsi"/>
                <w:sz w:val="20"/>
              </w:rPr>
            </w:pPr>
          </w:p>
        </w:tc>
        <w:tc>
          <w:tcPr>
            <w:tcW w:w="2127" w:type="dxa"/>
            <w:tcBorders>
              <w:top w:val="single" w:sz="4" w:space="0" w:color="000000"/>
              <w:left w:val="single" w:sz="4" w:space="0" w:color="000000"/>
              <w:bottom w:val="single" w:sz="4" w:space="0" w:color="000000"/>
            </w:tcBorders>
            <w:shd w:val="clear" w:color="auto" w:fill="auto"/>
          </w:tcPr>
          <w:p w14:paraId="3F3AEBF8" w14:textId="77777777" w:rsidR="008B6F0D" w:rsidRPr="0000053E" w:rsidRDefault="008B6F0D" w:rsidP="008B6F0D">
            <w:pPr>
              <w:pStyle w:val="BlockText"/>
              <w:snapToGrid w:val="0"/>
              <w:ind w:left="0" w:right="-765"/>
              <w:rPr>
                <w:rFonts w:asciiTheme="minorHAnsi" w:hAnsiTheme="minorHAnsi"/>
                <w:sz w:val="20"/>
              </w:rPr>
            </w:pPr>
          </w:p>
          <w:p w14:paraId="527B70F2" w14:textId="77777777" w:rsidR="008B6F0D" w:rsidRPr="0000053E" w:rsidRDefault="008B6F0D" w:rsidP="008B6F0D">
            <w:pPr>
              <w:pStyle w:val="BlockText"/>
              <w:snapToGrid w:val="0"/>
              <w:ind w:left="0" w:right="-765"/>
              <w:rPr>
                <w:rFonts w:asciiTheme="minorHAnsi" w:hAnsiTheme="minorHAnsi"/>
                <w:sz w:val="20"/>
              </w:rPr>
            </w:pPr>
          </w:p>
          <w:p w14:paraId="64A8C44F" w14:textId="77777777" w:rsidR="008B6F0D" w:rsidRPr="0000053E" w:rsidRDefault="008B6F0D" w:rsidP="008B6F0D">
            <w:pPr>
              <w:pStyle w:val="BlockText"/>
              <w:snapToGrid w:val="0"/>
              <w:ind w:left="0" w:right="-765"/>
              <w:rPr>
                <w:rFonts w:asciiTheme="minorHAnsi" w:hAnsiTheme="minorHAnsi"/>
                <w:sz w:val="20"/>
              </w:rPr>
            </w:pPr>
          </w:p>
          <w:p w14:paraId="39800715" w14:textId="77777777" w:rsidR="008B6F0D" w:rsidRPr="0000053E" w:rsidRDefault="008B6F0D" w:rsidP="008B6F0D">
            <w:pPr>
              <w:pStyle w:val="BlockText"/>
              <w:snapToGrid w:val="0"/>
              <w:ind w:left="0" w:right="-765"/>
              <w:rPr>
                <w:rFonts w:asciiTheme="minorHAnsi" w:hAnsiTheme="minorHAnsi"/>
                <w:sz w:val="20"/>
              </w:rPr>
            </w:pPr>
          </w:p>
          <w:p w14:paraId="7F9C782F" w14:textId="77777777" w:rsidR="008B6F0D" w:rsidRPr="0000053E" w:rsidRDefault="008B6F0D" w:rsidP="008B6F0D">
            <w:pPr>
              <w:pStyle w:val="BlockText"/>
              <w:snapToGrid w:val="0"/>
              <w:ind w:left="0" w:right="-765"/>
              <w:rPr>
                <w:rFonts w:asciiTheme="minorHAnsi" w:hAnsiTheme="minorHAnsi"/>
                <w:sz w:val="20"/>
              </w:rPr>
            </w:pPr>
          </w:p>
          <w:p w14:paraId="30BB8ED3" w14:textId="77777777" w:rsidR="008B6F0D" w:rsidRPr="0000053E" w:rsidRDefault="008B6F0D" w:rsidP="008B6F0D">
            <w:pPr>
              <w:pStyle w:val="BlockText"/>
              <w:snapToGrid w:val="0"/>
              <w:ind w:left="0" w:right="-765"/>
              <w:rPr>
                <w:rFonts w:asciiTheme="minorHAnsi" w:hAnsiTheme="minorHAnsi"/>
                <w:sz w:val="20"/>
              </w:rPr>
            </w:pPr>
          </w:p>
        </w:tc>
        <w:tc>
          <w:tcPr>
            <w:tcW w:w="1701" w:type="dxa"/>
            <w:tcBorders>
              <w:top w:val="single" w:sz="4" w:space="0" w:color="000000"/>
              <w:left w:val="single" w:sz="4" w:space="0" w:color="000000"/>
              <w:bottom w:val="single" w:sz="4" w:space="0" w:color="000000"/>
            </w:tcBorders>
            <w:shd w:val="clear" w:color="auto" w:fill="auto"/>
          </w:tcPr>
          <w:p w14:paraId="2662EFEC" w14:textId="77777777" w:rsidR="008B6F0D" w:rsidRPr="0000053E" w:rsidRDefault="008B6F0D" w:rsidP="008B6F0D">
            <w:pPr>
              <w:pStyle w:val="BlockText"/>
              <w:snapToGrid w:val="0"/>
              <w:ind w:left="0" w:right="-765"/>
              <w:rPr>
                <w:rFonts w:asciiTheme="minorHAnsi" w:hAnsiTheme="minorHAnsi"/>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3C9AFE36" w14:textId="77777777" w:rsidR="008B6F0D" w:rsidRPr="0000053E" w:rsidRDefault="008B6F0D" w:rsidP="008B6F0D">
            <w:pPr>
              <w:pStyle w:val="BlockText"/>
              <w:snapToGrid w:val="0"/>
              <w:ind w:left="0" w:right="-765"/>
              <w:rPr>
                <w:rFonts w:asciiTheme="minorHAnsi" w:hAnsiTheme="minorHAnsi"/>
                <w:sz w:val="20"/>
              </w:rPr>
            </w:pPr>
          </w:p>
          <w:p w14:paraId="2117306A" w14:textId="77777777" w:rsidR="008B6F0D" w:rsidRPr="0000053E" w:rsidRDefault="008B6F0D" w:rsidP="008B6F0D">
            <w:pPr>
              <w:pStyle w:val="BlockText"/>
              <w:ind w:left="0" w:right="-765"/>
              <w:rPr>
                <w:rFonts w:asciiTheme="minorHAnsi" w:hAnsiTheme="minorHAnsi"/>
                <w:sz w:val="20"/>
              </w:rPr>
            </w:pPr>
          </w:p>
        </w:tc>
      </w:tr>
    </w:tbl>
    <w:p w14:paraId="20709704" w14:textId="77777777" w:rsidR="008B6F0D" w:rsidRPr="0000053E" w:rsidRDefault="008B6F0D" w:rsidP="008B6F0D">
      <w:pPr>
        <w:pStyle w:val="BlockText"/>
        <w:spacing w:line="360" w:lineRule="auto"/>
        <w:ind w:right="-765"/>
        <w:rPr>
          <w:rFonts w:asciiTheme="minorHAnsi" w:hAnsiTheme="minorHAnsi"/>
          <w:b/>
          <w:sz w:val="22"/>
        </w:rPr>
      </w:pPr>
    </w:p>
    <w:p w14:paraId="1A5E45D4" w14:textId="77777777" w:rsidR="008B6F0D" w:rsidRPr="0000053E" w:rsidRDefault="008B6F0D" w:rsidP="008B6F0D">
      <w:pPr>
        <w:pStyle w:val="BlockText"/>
        <w:spacing w:line="360" w:lineRule="auto"/>
        <w:ind w:left="-567" w:right="-765"/>
        <w:rPr>
          <w:rFonts w:asciiTheme="minorHAnsi" w:hAnsiTheme="minorHAnsi"/>
          <w:b/>
          <w:sz w:val="28"/>
          <w:szCs w:val="28"/>
        </w:rPr>
      </w:pPr>
      <w:r w:rsidRPr="0000053E">
        <w:rPr>
          <w:rFonts w:asciiTheme="minorHAnsi" w:hAnsiTheme="minorHAnsi"/>
          <w:b/>
          <w:sz w:val="28"/>
          <w:szCs w:val="28"/>
        </w:rPr>
        <w:t>ACADEMIC, PROFESSIONAL OR TECHNICAL QUALIFICATIONS (if any):</w:t>
      </w:r>
    </w:p>
    <w:tbl>
      <w:tblPr>
        <w:tblW w:w="10632" w:type="dxa"/>
        <w:tblInd w:w="-459" w:type="dxa"/>
        <w:tblLayout w:type="fixed"/>
        <w:tblLook w:val="0000" w:firstRow="0" w:lastRow="0" w:firstColumn="0" w:lastColumn="0" w:noHBand="0" w:noVBand="0"/>
      </w:tblPr>
      <w:tblGrid>
        <w:gridCol w:w="596"/>
        <w:gridCol w:w="1105"/>
        <w:gridCol w:w="2127"/>
        <w:gridCol w:w="2409"/>
        <w:gridCol w:w="1843"/>
        <w:gridCol w:w="2552"/>
      </w:tblGrid>
      <w:tr w:rsidR="008B6F0D" w:rsidRPr="0000053E" w14:paraId="6BC6B8CB" w14:textId="77777777" w:rsidTr="008B6F0D">
        <w:trPr>
          <w:trHeight w:val="233"/>
        </w:trPr>
        <w:tc>
          <w:tcPr>
            <w:tcW w:w="1701" w:type="dxa"/>
            <w:gridSpan w:val="2"/>
            <w:tcBorders>
              <w:top w:val="single" w:sz="4" w:space="0" w:color="000000"/>
              <w:left w:val="single" w:sz="4" w:space="0" w:color="000000"/>
              <w:bottom w:val="single" w:sz="4" w:space="0" w:color="000000"/>
            </w:tcBorders>
            <w:shd w:val="clear" w:color="auto" w:fill="auto"/>
          </w:tcPr>
          <w:p w14:paraId="2DA99388"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 xml:space="preserve">Dates </w:t>
            </w:r>
          </w:p>
        </w:tc>
        <w:tc>
          <w:tcPr>
            <w:tcW w:w="2127" w:type="dxa"/>
            <w:vMerge w:val="restart"/>
            <w:tcBorders>
              <w:top w:val="single" w:sz="4" w:space="0" w:color="000000"/>
              <w:left w:val="single" w:sz="4" w:space="0" w:color="000000"/>
              <w:bottom w:val="single" w:sz="4" w:space="0" w:color="000000"/>
            </w:tcBorders>
            <w:shd w:val="clear" w:color="auto" w:fill="auto"/>
          </w:tcPr>
          <w:p w14:paraId="5D8DA71D"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 xml:space="preserve">College/University </w:t>
            </w:r>
          </w:p>
          <w:p w14:paraId="1E50F428" w14:textId="77777777" w:rsidR="008B6F0D" w:rsidRPr="0000053E" w:rsidRDefault="008B6F0D" w:rsidP="008B6F0D">
            <w:pPr>
              <w:pStyle w:val="BlockText"/>
              <w:ind w:left="0" w:right="-765"/>
              <w:rPr>
                <w:rFonts w:asciiTheme="minorHAnsi" w:hAnsiTheme="minorHAnsi"/>
                <w:sz w:val="18"/>
              </w:rPr>
            </w:pPr>
            <w:r w:rsidRPr="0000053E">
              <w:rPr>
                <w:rFonts w:asciiTheme="minorHAnsi" w:hAnsiTheme="minorHAnsi"/>
                <w:sz w:val="18"/>
              </w:rPr>
              <w:t>Attended</w:t>
            </w:r>
          </w:p>
        </w:tc>
        <w:tc>
          <w:tcPr>
            <w:tcW w:w="2409" w:type="dxa"/>
            <w:vMerge w:val="restart"/>
            <w:tcBorders>
              <w:top w:val="single" w:sz="4" w:space="0" w:color="000000"/>
              <w:left w:val="single" w:sz="4" w:space="0" w:color="000000"/>
              <w:bottom w:val="single" w:sz="4" w:space="0" w:color="000000"/>
            </w:tcBorders>
            <w:shd w:val="clear" w:color="auto" w:fill="auto"/>
          </w:tcPr>
          <w:p w14:paraId="22B3563C"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Full Title of Degrees,</w:t>
            </w:r>
          </w:p>
          <w:p w14:paraId="54FFFC02" w14:textId="77777777" w:rsidR="008B6F0D" w:rsidRPr="0000053E" w:rsidRDefault="008B6F0D" w:rsidP="008B6F0D">
            <w:pPr>
              <w:pStyle w:val="BlockText"/>
              <w:ind w:left="0" w:right="-765"/>
              <w:rPr>
                <w:rFonts w:asciiTheme="minorHAnsi" w:hAnsiTheme="minorHAnsi"/>
                <w:sz w:val="18"/>
              </w:rPr>
            </w:pPr>
            <w:r w:rsidRPr="0000053E">
              <w:rPr>
                <w:rFonts w:asciiTheme="minorHAnsi" w:hAnsiTheme="minorHAnsi"/>
                <w:sz w:val="18"/>
              </w:rPr>
              <w:t>Qualifications, held</w:t>
            </w:r>
          </w:p>
        </w:tc>
        <w:tc>
          <w:tcPr>
            <w:tcW w:w="1843" w:type="dxa"/>
            <w:vMerge w:val="restart"/>
            <w:tcBorders>
              <w:top w:val="single" w:sz="4" w:space="0" w:color="000000"/>
              <w:left w:val="single" w:sz="4" w:space="0" w:color="000000"/>
              <w:bottom w:val="single" w:sz="4" w:space="0" w:color="000000"/>
            </w:tcBorders>
            <w:shd w:val="clear" w:color="auto" w:fill="auto"/>
          </w:tcPr>
          <w:p w14:paraId="7B73CC1D"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Date Qualification</w:t>
            </w:r>
          </w:p>
          <w:p w14:paraId="246A6A40" w14:textId="77777777" w:rsidR="008B6F0D" w:rsidRPr="0000053E" w:rsidRDefault="008B6F0D" w:rsidP="008B6F0D">
            <w:pPr>
              <w:pStyle w:val="BlockText"/>
              <w:ind w:left="0" w:right="-765"/>
              <w:rPr>
                <w:rFonts w:asciiTheme="minorHAnsi" w:hAnsiTheme="minorHAnsi"/>
                <w:sz w:val="18"/>
              </w:rPr>
            </w:pPr>
            <w:r w:rsidRPr="0000053E">
              <w:rPr>
                <w:rFonts w:asciiTheme="minorHAnsi" w:hAnsiTheme="minorHAnsi"/>
                <w:sz w:val="18"/>
              </w:rPr>
              <w:t>Was Awarded</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7ADA84"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 xml:space="preserve">Subjects in Final </w:t>
            </w:r>
          </w:p>
          <w:p w14:paraId="011DB573" w14:textId="77777777" w:rsidR="008B6F0D" w:rsidRPr="0000053E" w:rsidRDefault="008B6F0D" w:rsidP="008B6F0D">
            <w:pPr>
              <w:pStyle w:val="BlockText"/>
              <w:ind w:left="0" w:right="-765"/>
              <w:rPr>
                <w:rFonts w:asciiTheme="minorHAnsi" w:hAnsiTheme="minorHAnsi"/>
                <w:sz w:val="18"/>
              </w:rPr>
            </w:pPr>
            <w:r w:rsidRPr="0000053E">
              <w:rPr>
                <w:rFonts w:asciiTheme="minorHAnsi" w:hAnsiTheme="minorHAnsi"/>
                <w:sz w:val="18"/>
              </w:rPr>
              <w:t>Exams</w:t>
            </w:r>
          </w:p>
        </w:tc>
      </w:tr>
      <w:tr w:rsidR="008B6F0D" w:rsidRPr="0000053E" w14:paraId="73E65C74" w14:textId="77777777" w:rsidTr="008B6F0D">
        <w:trPr>
          <w:trHeight w:val="232"/>
        </w:trPr>
        <w:tc>
          <w:tcPr>
            <w:tcW w:w="596" w:type="dxa"/>
            <w:tcBorders>
              <w:top w:val="single" w:sz="4" w:space="0" w:color="000000"/>
              <w:left w:val="single" w:sz="4" w:space="0" w:color="000000"/>
              <w:bottom w:val="single" w:sz="4" w:space="0" w:color="000000"/>
            </w:tcBorders>
            <w:shd w:val="clear" w:color="auto" w:fill="auto"/>
          </w:tcPr>
          <w:p w14:paraId="41AC308B"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From</w:t>
            </w:r>
          </w:p>
        </w:tc>
        <w:tc>
          <w:tcPr>
            <w:tcW w:w="1105" w:type="dxa"/>
            <w:tcBorders>
              <w:top w:val="single" w:sz="4" w:space="0" w:color="000000"/>
              <w:left w:val="single" w:sz="4" w:space="0" w:color="000000"/>
              <w:bottom w:val="single" w:sz="4" w:space="0" w:color="000000"/>
            </w:tcBorders>
            <w:shd w:val="clear" w:color="auto" w:fill="auto"/>
          </w:tcPr>
          <w:p w14:paraId="05CF1FFD" w14:textId="77777777" w:rsidR="008B6F0D" w:rsidRPr="0000053E" w:rsidRDefault="008B6F0D" w:rsidP="008B6F0D">
            <w:pPr>
              <w:pStyle w:val="BlockText"/>
              <w:snapToGrid w:val="0"/>
              <w:ind w:left="0" w:right="-765"/>
              <w:rPr>
                <w:rFonts w:asciiTheme="minorHAnsi" w:hAnsiTheme="minorHAnsi"/>
                <w:sz w:val="18"/>
              </w:rPr>
            </w:pPr>
            <w:r w:rsidRPr="0000053E">
              <w:rPr>
                <w:rFonts w:asciiTheme="minorHAnsi" w:hAnsiTheme="minorHAnsi"/>
                <w:sz w:val="18"/>
              </w:rPr>
              <w:t>To</w:t>
            </w:r>
          </w:p>
        </w:tc>
        <w:tc>
          <w:tcPr>
            <w:tcW w:w="2127" w:type="dxa"/>
            <w:vMerge/>
            <w:tcBorders>
              <w:top w:val="single" w:sz="4" w:space="0" w:color="000000"/>
              <w:left w:val="single" w:sz="4" w:space="0" w:color="000000"/>
              <w:bottom w:val="single" w:sz="4" w:space="0" w:color="000000"/>
            </w:tcBorders>
            <w:shd w:val="clear" w:color="auto" w:fill="auto"/>
          </w:tcPr>
          <w:p w14:paraId="760AD811" w14:textId="77777777" w:rsidR="008B6F0D" w:rsidRPr="0000053E" w:rsidRDefault="008B6F0D" w:rsidP="008B6F0D">
            <w:pPr>
              <w:pStyle w:val="BlockText"/>
              <w:snapToGrid w:val="0"/>
              <w:ind w:left="0" w:right="-765"/>
              <w:rPr>
                <w:rFonts w:asciiTheme="minorHAnsi" w:hAnsiTheme="minorHAnsi"/>
                <w:sz w:val="18"/>
              </w:rPr>
            </w:pPr>
          </w:p>
        </w:tc>
        <w:tc>
          <w:tcPr>
            <w:tcW w:w="2409" w:type="dxa"/>
            <w:vMerge/>
            <w:tcBorders>
              <w:top w:val="single" w:sz="4" w:space="0" w:color="000000"/>
              <w:left w:val="single" w:sz="4" w:space="0" w:color="000000"/>
              <w:bottom w:val="single" w:sz="4" w:space="0" w:color="000000"/>
            </w:tcBorders>
            <w:shd w:val="clear" w:color="auto" w:fill="auto"/>
          </w:tcPr>
          <w:p w14:paraId="190FF5FF" w14:textId="77777777" w:rsidR="008B6F0D" w:rsidRPr="0000053E" w:rsidRDefault="008B6F0D" w:rsidP="008B6F0D">
            <w:pPr>
              <w:pStyle w:val="BlockText"/>
              <w:snapToGrid w:val="0"/>
              <w:ind w:left="0" w:right="-765"/>
              <w:rPr>
                <w:rFonts w:asciiTheme="minorHAnsi" w:hAnsiTheme="minorHAnsi"/>
                <w:sz w:val="18"/>
              </w:rPr>
            </w:pPr>
          </w:p>
        </w:tc>
        <w:tc>
          <w:tcPr>
            <w:tcW w:w="1843" w:type="dxa"/>
            <w:vMerge/>
            <w:tcBorders>
              <w:top w:val="single" w:sz="4" w:space="0" w:color="000000"/>
              <w:left w:val="single" w:sz="4" w:space="0" w:color="000000"/>
              <w:bottom w:val="single" w:sz="4" w:space="0" w:color="000000"/>
            </w:tcBorders>
            <w:shd w:val="clear" w:color="auto" w:fill="auto"/>
          </w:tcPr>
          <w:p w14:paraId="145CE7D2" w14:textId="77777777" w:rsidR="008B6F0D" w:rsidRPr="0000053E" w:rsidRDefault="008B6F0D" w:rsidP="008B6F0D">
            <w:pPr>
              <w:pStyle w:val="BlockText"/>
              <w:snapToGrid w:val="0"/>
              <w:ind w:left="0" w:right="-765"/>
              <w:rPr>
                <w:rFonts w:asciiTheme="minorHAnsi" w:hAnsiTheme="minorHAnsi"/>
                <w:sz w:val="18"/>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14:paraId="4B360EE6" w14:textId="77777777" w:rsidR="008B6F0D" w:rsidRPr="0000053E" w:rsidRDefault="008B6F0D" w:rsidP="008B6F0D">
            <w:pPr>
              <w:pStyle w:val="BlockText"/>
              <w:snapToGrid w:val="0"/>
              <w:ind w:left="0" w:right="-765"/>
              <w:rPr>
                <w:rFonts w:asciiTheme="minorHAnsi" w:hAnsiTheme="minorHAnsi"/>
                <w:sz w:val="18"/>
              </w:rPr>
            </w:pPr>
          </w:p>
        </w:tc>
      </w:tr>
      <w:tr w:rsidR="008B6F0D" w:rsidRPr="0000053E" w14:paraId="0805957A" w14:textId="77777777" w:rsidTr="008B6F0D">
        <w:trPr>
          <w:trHeight w:val="2258"/>
        </w:trPr>
        <w:tc>
          <w:tcPr>
            <w:tcW w:w="1701" w:type="dxa"/>
            <w:gridSpan w:val="2"/>
            <w:tcBorders>
              <w:top w:val="single" w:sz="4" w:space="0" w:color="000000"/>
              <w:left w:val="single" w:sz="4" w:space="0" w:color="000000"/>
              <w:bottom w:val="single" w:sz="4" w:space="0" w:color="000000"/>
            </w:tcBorders>
            <w:shd w:val="clear" w:color="auto" w:fill="auto"/>
          </w:tcPr>
          <w:p w14:paraId="6775B23E" w14:textId="77777777" w:rsidR="008B6F0D" w:rsidRPr="0000053E" w:rsidRDefault="008B6F0D" w:rsidP="008B6F0D">
            <w:pPr>
              <w:pStyle w:val="BlockText"/>
              <w:snapToGrid w:val="0"/>
              <w:ind w:left="0" w:right="-765"/>
              <w:rPr>
                <w:rFonts w:asciiTheme="minorHAnsi" w:hAnsiTheme="minorHAnsi"/>
                <w:sz w:val="20"/>
              </w:rPr>
            </w:pPr>
          </w:p>
          <w:p w14:paraId="2943E824" w14:textId="77777777" w:rsidR="008B6F0D" w:rsidRPr="0000053E" w:rsidRDefault="008B6F0D" w:rsidP="008B6F0D">
            <w:pPr>
              <w:pStyle w:val="BlockText"/>
              <w:ind w:left="0" w:right="-765"/>
              <w:rPr>
                <w:rFonts w:asciiTheme="minorHAnsi" w:hAnsiTheme="minorHAnsi"/>
                <w:sz w:val="20"/>
              </w:rPr>
            </w:pPr>
          </w:p>
          <w:p w14:paraId="2D2D6AF8" w14:textId="77777777" w:rsidR="008B6F0D" w:rsidRPr="0000053E" w:rsidRDefault="008B6F0D" w:rsidP="008B6F0D">
            <w:pPr>
              <w:pStyle w:val="BlockText"/>
              <w:ind w:left="0" w:right="-765"/>
              <w:rPr>
                <w:rFonts w:asciiTheme="minorHAnsi" w:hAnsiTheme="minorHAnsi"/>
                <w:sz w:val="20"/>
              </w:rPr>
            </w:pPr>
          </w:p>
          <w:p w14:paraId="426D8748" w14:textId="77777777" w:rsidR="008B6F0D" w:rsidRPr="0000053E" w:rsidRDefault="008B6F0D" w:rsidP="008B6F0D">
            <w:pPr>
              <w:pStyle w:val="BlockText"/>
              <w:ind w:left="0" w:right="-765"/>
              <w:rPr>
                <w:rFonts w:asciiTheme="minorHAnsi" w:hAnsiTheme="minorHAnsi"/>
                <w:sz w:val="20"/>
              </w:rPr>
            </w:pPr>
          </w:p>
        </w:tc>
        <w:tc>
          <w:tcPr>
            <w:tcW w:w="2127" w:type="dxa"/>
            <w:tcBorders>
              <w:top w:val="single" w:sz="4" w:space="0" w:color="000000"/>
              <w:left w:val="single" w:sz="4" w:space="0" w:color="000000"/>
              <w:bottom w:val="single" w:sz="4" w:space="0" w:color="000000"/>
            </w:tcBorders>
            <w:shd w:val="clear" w:color="auto" w:fill="auto"/>
          </w:tcPr>
          <w:p w14:paraId="7EEBB12A" w14:textId="77777777" w:rsidR="008B6F0D" w:rsidRPr="0000053E" w:rsidRDefault="008B6F0D" w:rsidP="008B6F0D">
            <w:pPr>
              <w:pStyle w:val="BlockText"/>
              <w:snapToGrid w:val="0"/>
              <w:ind w:left="0" w:right="-765"/>
              <w:rPr>
                <w:rFonts w:asciiTheme="minorHAnsi" w:hAnsiTheme="minorHAnsi"/>
                <w:sz w:val="20"/>
              </w:rPr>
            </w:pPr>
          </w:p>
        </w:tc>
        <w:tc>
          <w:tcPr>
            <w:tcW w:w="2409" w:type="dxa"/>
            <w:tcBorders>
              <w:top w:val="single" w:sz="4" w:space="0" w:color="000000"/>
              <w:left w:val="single" w:sz="4" w:space="0" w:color="000000"/>
              <w:bottom w:val="single" w:sz="4" w:space="0" w:color="000000"/>
            </w:tcBorders>
            <w:shd w:val="clear" w:color="auto" w:fill="auto"/>
          </w:tcPr>
          <w:p w14:paraId="32F89A8F" w14:textId="77777777" w:rsidR="008B6F0D" w:rsidRPr="0000053E" w:rsidRDefault="008B6F0D" w:rsidP="008B6F0D">
            <w:pPr>
              <w:pStyle w:val="BlockText"/>
              <w:snapToGrid w:val="0"/>
              <w:ind w:left="0" w:right="-765"/>
              <w:rPr>
                <w:rFonts w:asciiTheme="minorHAnsi" w:hAnsiTheme="minorHAnsi"/>
                <w:sz w:val="20"/>
              </w:rPr>
            </w:pPr>
          </w:p>
        </w:tc>
        <w:tc>
          <w:tcPr>
            <w:tcW w:w="1843" w:type="dxa"/>
            <w:tcBorders>
              <w:top w:val="single" w:sz="4" w:space="0" w:color="000000"/>
              <w:left w:val="single" w:sz="4" w:space="0" w:color="000000"/>
              <w:bottom w:val="single" w:sz="4" w:space="0" w:color="000000"/>
            </w:tcBorders>
            <w:shd w:val="clear" w:color="auto" w:fill="auto"/>
          </w:tcPr>
          <w:p w14:paraId="064E34FF" w14:textId="77777777" w:rsidR="008B6F0D" w:rsidRPr="0000053E" w:rsidRDefault="008B6F0D" w:rsidP="008B6F0D">
            <w:pPr>
              <w:pStyle w:val="BlockText"/>
              <w:snapToGrid w:val="0"/>
              <w:ind w:left="0" w:right="-765"/>
              <w:rPr>
                <w:rFonts w:asciiTheme="minorHAnsi" w:hAnsiTheme="minorHAnsi"/>
                <w:sz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53D456" w14:textId="77777777" w:rsidR="008B6F0D" w:rsidRPr="0000053E" w:rsidRDefault="008B6F0D" w:rsidP="008B6F0D">
            <w:pPr>
              <w:pStyle w:val="BlockText"/>
              <w:snapToGrid w:val="0"/>
              <w:ind w:left="0" w:right="-765"/>
              <w:rPr>
                <w:rFonts w:asciiTheme="minorHAnsi" w:hAnsiTheme="minorHAnsi"/>
                <w:sz w:val="20"/>
              </w:rPr>
            </w:pPr>
          </w:p>
        </w:tc>
      </w:tr>
    </w:tbl>
    <w:p w14:paraId="59441F91" w14:textId="77777777" w:rsidR="008B6F0D" w:rsidRDefault="008B6F0D" w:rsidP="008B6F0D"/>
    <w:p w14:paraId="257BF680" w14:textId="77777777" w:rsidR="008B6F0D" w:rsidRPr="0000053E" w:rsidRDefault="008B6F0D" w:rsidP="008B6F0D">
      <w:pPr>
        <w:ind w:left="-567"/>
        <w:rPr>
          <w:rFonts w:asciiTheme="minorHAnsi" w:eastAsia="Calibri" w:hAnsiTheme="minorHAnsi" w:cs="Times New Roman"/>
          <w:b/>
          <w:caps/>
          <w:sz w:val="28"/>
          <w:szCs w:val="28"/>
        </w:rPr>
      </w:pPr>
      <w:r>
        <w:rPr>
          <w:rFonts w:asciiTheme="minorHAnsi" w:eastAsia="Calibri" w:hAnsiTheme="minorHAnsi" w:cs="Times New Roman"/>
          <w:b/>
          <w:caps/>
          <w:sz w:val="28"/>
          <w:szCs w:val="28"/>
        </w:rPr>
        <w:t xml:space="preserve">RELEVANT </w:t>
      </w:r>
      <w:r w:rsidRPr="0000053E">
        <w:rPr>
          <w:rFonts w:asciiTheme="minorHAnsi" w:eastAsia="Calibri" w:hAnsiTheme="minorHAnsi" w:cs="Times New Roman"/>
          <w:b/>
          <w:caps/>
          <w:sz w:val="28"/>
          <w:szCs w:val="28"/>
        </w:rPr>
        <w:t>Training Courses Undertaken:</w:t>
      </w:r>
    </w:p>
    <w:p w14:paraId="1FAC4F30" w14:textId="77777777" w:rsidR="008B6F0D" w:rsidRPr="0000053E" w:rsidRDefault="008B6F0D" w:rsidP="008B6F0D">
      <w:pPr>
        <w:rPr>
          <w:rFonts w:asciiTheme="minorHAnsi" w:eastAsia="Calibri" w:hAnsiTheme="minorHAnsi" w:cs="Times New Roman"/>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8B6F0D" w:rsidRPr="0000053E" w14:paraId="343D310E" w14:textId="77777777" w:rsidTr="008B6F0D">
        <w:tc>
          <w:tcPr>
            <w:tcW w:w="10632" w:type="dxa"/>
          </w:tcPr>
          <w:p w14:paraId="3066B13E" w14:textId="77777777" w:rsidR="008B6F0D" w:rsidRDefault="008B6F0D" w:rsidP="008B6F0D">
            <w:pPr>
              <w:rPr>
                <w:rFonts w:asciiTheme="minorHAnsi" w:eastAsia="Calibri" w:hAnsiTheme="minorHAnsi" w:cs="Times New Roman"/>
                <w:b/>
                <w:szCs w:val="20"/>
                <w:u w:val="single"/>
              </w:rPr>
            </w:pPr>
          </w:p>
          <w:p w14:paraId="6EAA51F7" w14:textId="77777777" w:rsidR="008B6F0D" w:rsidRDefault="008B6F0D" w:rsidP="008B6F0D">
            <w:pPr>
              <w:rPr>
                <w:rFonts w:asciiTheme="minorHAnsi" w:eastAsia="Calibri" w:hAnsiTheme="minorHAnsi" w:cs="Times New Roman"/>
                <w:b/>
                <w:szCs w:val="20"/>
                <w:u w:val="single"/>
              </w:rPr>
            </w:pPr>
          </w:p>
          <w:p w14:paraId="171764A6" w14:textId="77777777" w:rsidR="00EA7513" w:rsidRDefault="00EA7513" w:rsidP="008B6F0D">
            <w:pPr>
              <w:rPr>
                <w:rFonts w:asciiTheme="minorHAnsi" w:eastAsia="Calibri" w:hAnsiTheme="minorHAnsi" w:cs="Times New Roman"/>
                <w:b/>
                <w:szCs w:val="20"/>
                <w:u w:val="single"/>
              </w:rPr>
            </w:pPr>
          </w:p>
          <w:p w14:paraId="777CE7C7" w14:textId="77777777" w:rsidR="00EA7513" w:rsidRDefault="00EA7513" w:rsidP="008B6F0D">
            <w:pPr>
              <w:rPr>
                <w:rFonts w:asciiTheme="minorHAnsi" w:eastAsia="Calibri" w:hAnsiTheme="minorHAnsi" w:cs="Times New Roman"/>
                <w:b/>
                <w:szCs w:val="20"/>
                <w:u w:val="single"/>
              </w:rPr>
            </w:pPr>
          </w:p>
          <w:p w14:paraId="0DD4B555" w14:textId="77777777" w:rsidR="008B6F0D" w:rsidRPr="0000053E" w:rsidRDefault="008B6F0D" w:rsidP="008B6F0D">
            <w:pPr>
              <w:rPr>
                <w:rFonts w:asciiTheme="minorHAnsi" w:eastAsia="Calibri" w:hAnsiTheme="minorHAnsi" w:cs="Times New Roman"/>
                <w:b/>
                <w:szCs w:val="20"/>
                <w:u w:val="single"/>
                <w:lang w:val="ga-IE"/>
              </w:rPr>
            </w:pPr>
          </w:p>
        </w:tc>
      </w:tr>
    </w:tbl>
    <w:p w14:paraId="59DFE2C6" w14:textId="77777777" w:rsidR="00E10F9B" w:rsidRDefault="00E10F9B" w:rsidP="008B6F0D">
      <w:pPr>
        <w:pStyle w:val="BlockText"/>
        <w:pBdr>
          <w:bar w:val="single" w:sz="4" w:color="auto"/>
        </w:pBdr>
        <w:spacing w:line="360" w:lineRule="auto"/>
        <w:ind w:left="-567" w:right="-765"/>
        <w:rPr>
          <w:rFonts w:asciiTheme="minorHAnsi" w:hAnsiTheme="minorHAnsi" w:cs="Times New Roman"/>
          <w:b/>
          <w:sz w:val="28"/>
          <w:szCs w:val="28"/>
          <w:u w:val="single"/>
        </w:rPr>
      </w:pPr>
    </w:p>
    <w:p w14:paraId="2A8FC240" w14:textId="06BB48AE" w:rsidR="008B6F0D" w:rsidRPr="00410579" w:rsidRDefault="00625AB2" w:rsidP="008B6F0D">
      <w:pPr>
        <w:pStyle w:val="BlockText"/>
        <w:pBdr>
          <w:bar w:val="single" w:sz="4" w:color="auto"/>
        </w:pBdr>
        <w:spacing w:line="360" w:lineRule="auto"/>
        <w:ind w:left="-567" w:right="-765"/>
        <w:rPr>
          <w:rFonts w:asciiTheme="minorHAnsi" w:hAnsiTheme="minorHAnsi" w:cs="Times New Roman"/>
          <w:b/>
          <w:sz w:val="28"/>
          <w:szCs w:val="28"/>
          <w:u w:val="single"/>
        </w:rPr>
      </w:pPr>
      <w:r>
        <w:rPr>
          <w:rFonts w:asciiTheme="minorHAnsi" w:hAnsiTheme="minorHAnsi" w:cs="Times New Roman"/>
          <w:b/>
          <w:sz w:val="28"/>
          <w:szCs w:val="28"/>
          <w:u w:val="single"/>
        </w:rPr>
        <w:lastRenderedPageBreak/>
        <w:t>E</w:t>
      </w:r>
      <w:r w:rsidR="008B6F0D" w:rsidRPr="00410579">
        <w:rPr>
          <w:rFonts w:asciiTheme="minorHAnsi" w:hAnsiTheme="minorHAnsi" w:cs="Times New Roman"/>
          <w:b/>
          <w:sz w:val="28"/>
          <w:szCs w:val="28"/>
          <w:u w:val="single"/>
        </w:rPr>
        <w:t>MPLOYMENT HISTORY:</w:t>
      </w:r>
    </w:p>
    <w:p w14:paraId="681BD4C2" w14:textId="77777777" w:rsidR="008B6F0D" w:rsidRDefault="008B6F0D" w:rsidP="008B6F0D">
      <w:pPr>
        <w:pStyle w:val="BlockText"/>
        <w:spacing w:line="360" w:lineRule="auto"/>
        <w:ind w:left="-567" w:right="-765"/>
        <w:rPr>
          <w:rFonts w:asciiTheme="minorHAnsi" w:hAnsiTheme="minorHAnsi" w:cs="Times New Roman"/>
          <w:b/>
          <w:bCs/>
          <w:u w:val="single"/>
        </w:rPr>
      </w:pPr>
      <w:r w:rsidRPr="0000053E">
        <w:rPr>
          <w:rFonts w:asciiTheme="minorHAnsi" w:hAnsiTheme="minorHAnsi" w:cs="Times New Roman"/>
        </w:rPr>
        <w:t xml:space="preserve">In sequence starting with your current or most recent job.  Additional sheets, in this format, may be used, if required.  It is not sufficient to refer to another application.  </w:t>
      </w:r>
      <w:r w:rsidRPr="0000053E">
        <w:rPr>
          <w:rFonts w:asciiTheme="minorHAnsi" w:hAnsiTheme="minorHAnsi" w:cs="Times New Roman"/>
          <w:b/>
          <w:bCs/>
          <w:u w:val="single"/>
        </w:rPr>
        <w:t>Please note that applicants will be shortlisted</w:t>
      </w:r>
      <w:r>
        <w:rPr>
          <w:rFonts w:asciiTheme="minorHAnsi" w:hAnsiTheme="minorHAnsi" w:cs="Times New Roman"/>
          <w:b/>
          <w:bCs/>
          <w:u w:val="single"/>
        </w:rPr>
        <w:t xml:space="preserve"> </w:t>
      </w:r>
      <w:proofErr w:type="gramStart"/>
      <w:r>
        <w:rPr>
          <w:rFonts w:asciiTheme="minorHAnsi" w:hAnsiTheme="minorHAnsi" w:cs="Times New Roman"/>
          <w:b/>
          <w:bCs/>
          <w:u w:val="single"/>
        </w:rPr>
        <w:t>on the basis of</w:t>
      </w:r>
      <w:proofErr w:type="gramEnd"/>
      <w:r>
        <w:rPr>
          <w:rFonts w:asciiTheme="minorHAnsi" w:hAnsiTheme="minorHAnsi" w:cs="Times New Roman"/>
          <w:b/>
          <w:bCs/>
          <w:u w:val="single"/>
        </w:rPr>
        <w:t xml:space="preserve"> the information provided on this application form only.  </w:t>
      </w:r>
    </w:p>
    <w:p w14:paraId="0EBE0992" w14:textId="77777777" w:rsidR="008B6F0D" w:rsidRDefault="008B6F0D" w:rsidP="008B6F0D">
      <w:pPr>
        <w:pStyle w:val="BlockText"/>
        <w:spacing w:line="360" w:lineRule="auto"/>
        <w:ind w:left="0" w:right="-765" w:hanging="567"/>
        <w:rPr>
          <w:rFonts w:asciiTheme="minorHAnsi" w:hAnsiTheme="minorHAnsi" w:cs="Times New Roman"/>
          <w:b/>
          <w:bCs/>
          <w:u w:val="single"/>
        </w:rPr>
      </w:pPr>
      <w:r>
        <w:rPr>
          <w:rFonts w:asciiTheme="minorHAnsi" w:hAnsiTheme="minorHAnsi" w:cs="Times New Roman"/>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1984"/>
        <w:gridCol w:w="2977"/>
      </w:tblGrid>
      <w:tr w:rsidR="008B6F0D" w14:paraId="19719B2E" w14:textId="77777777" w:rsidTr="008B6F0D">
        <w:tc>
          <w:tcPr>
            <w:tcW w:w="2835" w:type="dxa"/>
          </w:tcPr>
          <w:p w14:paraId="2B81D984"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Employers Name &amp;</w:t>
            </w:r>
          </w:p>
          <w:p w14:paraId="2F826EA0"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Address</w:t>
            </w:r>
          </w:p>
        </w:tc>
        <w:tc>
          <w:tcPr>
            <w:tcW w:w="7513" w:type="dxa"/>
            <w:gridSpan w:val="3"/>
          </w:tcPr>
          <w:p w14:paraId="39DAC984" w14:textId="77777777" w:rsidR="008B6F0D" w:rsidRPr="00E00E55" w:rsidRDefault="008B6F0D" w:rsidP="008B6F0D">
            <w:pPr>
              <w:pStyle w:val="BlockText"/>
              <w:spacing w:line="360" w:lineRule="auto"/>
              <w:ind w:left="0" w:right="-765"/>
              <w:rPr>
                <w:rFonts w:asciiTheme="minorHAnsi" w:hAnsiTheme="minorHAnsi" w:cs="Times New Roman"/>
                <w:b/>
                <w:bCs/>
              </w:rPr>
            </w:pPr>
          </w:p>
        </w:tc>
      </w:tr>
      <w:tr w:rsidR="008B6F0D" w14:paraId="751FF070" w14:textId="77777777" w:rsidTr="008B6F0D">
        <w:tc>
          <w:tcPr>
            <w:tcW w:w="2835" w:type="dxa"/>
          </w:tcPr>
          <w:p w14:paraId="365AFF77"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Nature of Business</w:t>
            </w:r>
          </w:p>
        </w:tc>
        <w:tc>
          <w:tcPr>
            <w:tcW w:w="2552" w:type="dxa"/>
          </w:tcPr>
          <w:p w14:paraId="5C074435" w14:textId="77777777" w:rsidR="008B6F0D" w:rsidRPr="00E00E55" w:rsidRDefault="008B6F0D" w:rsidP="008B6F0D">
            <w:pPr>
              <w:pStyle w:val="BlockText"/>
              <w:spacing w:line="360" w:lineRule="auto"/>
              <w:ind w:left="0" w:right="-765"/>
              <w:rPr>
                <w:rFonts w:asciiTheme="minorHAnsi" w:hAnsiTheme="minorHAnsi" w:cs="Times New Roman"/>
                <w:b/>
                <w:bCs/>
              </w:rPr>
            </w:pPr>
          </w:p>
        </w:tc>
        <w:tc>
          <w:tcPr>
            <w:tcW w:w="1984" w:type="dxa"/>
          </w:tcPr>
          <w:p w14:paraId="1DD08623"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Date Started</w:t>
            </w:r>
          </w:p>
        </w:tc>
        <w:tc>
          <w:tcPr>
            <w:tcW w:w="2977" w:type="dxa"/>
          </w:tcPr>
          <w:p w14:paraId="63B6C13B"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14:paraId="0CA9D609" w14:textId="77777777" w:rsidTr="008B6F0D">
        <w:tc>
          <w:tcPr>
            <w:tcW w:w="2835" w:type="dxa"/>
          </w:tcPr>
          <w:p w14:paraId="6557EA21"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Grade/Position </w:t>
            </w:r>
          </w:p>
          <w:p w14:paraId="78BDCE20"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Held</w:t>
            </w:r>
          </w:p>
        </w:tc>
        <w:tc>
          <w:tcPr>
            <w:tcW w:w="2552" w:type="dxa"/>
          </w:tcPr>
          <w:p w14:paraId="24998F2C" w14:textId="77777777" w:rsidR="008B6F0D" w:rsidRPr="00E00E55" w:rsidRDefault="008B6F0D" w:rsidP="008B6F0D">
            <w:pPr>
              <w:pStyle w:val="BlockText"/>
              <w:spacing w:line="360" w:lineRule="auto"/>
              <w:ind w:left="0" w:right="-765"/>
              <w:rPr>
                <w:rFonts w:asciiTheme="minorHAnsi" w:hAnsiTheme="minorHAnsi" w:cs="Times New Roman"/>
                <w:b/>
                <w:bCs/>
              </w:rPr>
            </w:pPr>
          </w:p>
        </w:tc>
        <w:tc>
          <w:tcPr>
            <w:tcW w:w="1984" w:type="dxa"/>
          </w:tcPr>
          <w:p w14:paraId="3216540A"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Reason For Leaving </w:t>
            </w:r>
          </w:p>
        </w:tc>
        <w:tc>
          <w:tcPr>
            <w:tcW w:w="2977" w:type="dxa"/>
          </w:tcPr>
          <w:p w14:paraId="1DA2E14C"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14:paraId="7B25472A" w14:textId="77777777" w:rsidTr="008B6F0D">
        <w:tc>
          <w:tcPr>
            <w:tcW w:w="10348" w:type="dxa"/>
            <w:gridSpan w:val="4"/>
          </w:tcPr>
          <w:p w14:paraId="6A84DE4D" w14:textId="77777777" w:rsidR="008B6F0D" w:rsidRPr="00E00E55" w:rsidRDefault="008B6F0D" w:rsidP="008B6F0D">
            <w:pPr>
              <w:pStyle w:val="BlockText"/>
              <w:spacing w:line="360" w:lineRule="auto"/>
              <w:ind w:left="0" w:right="-765"/>
              <w:rPr>
                <w:rFonts w:asciiTheme="minorHAnsi" w:hAnsiTheme="minorHAnsi" w:cs="Times New Roman"/>
                <w:b/>
                <w:bCs/>
                <w:sz w:val="24"/>
                <w:szCs w:val="24"/>
              </w:rPr>
            </w:pPr>
            <w:r w:rsidRPr="00E00E55">
              <w:rPr>
                <w:rFonts w:asciiTheme="minorHAnsi" w:hAnsiTheme="minorHAnsi" w:cs="Times New Roman"/>
                <w:b/>
                <w:bCs/>
                <w:sz w:val="24"/>
                <w:szCs w:val="24"/>
              </w:rPr>
              <w:t xml:space="preserve">Description </w:t>
            </w:r>
            <w:r>
              <w:rPr>
                <w:rFonts w:asciiTheme="minorHAnsi" w:hAnsiTheme="minorHAnsi" w:cs="Times New Roman"/>
                <w:b/>
                <w:bCs/>
                <w:sz w:val="24"/>
                <w:szCs w:val="24"/>
              </w:rPr>
              <w:t>of D</w:t>
            </w:r>
            <w:r w:rsidRPr="00E00E55">
              <w:rPr>
                <w:rFonts w:asciiTheme="minorHAnsi" w:hAnsiTheme="minorHAnsi" w:cs="Times New Roman"/>
                <w:b/>
                <w:bCs/>
                <w:sz w:val="24"/>
                <w:szCs w:val="24"/>
              </w:rPr>
              <w:t xml:space="preserve">uties &amp; </w:t>
            </w:r>
            <w:r>
              <w:rPr>
                <w:rFonts w:asciiTheme="minorHAnsi" w:hAnsiTheme="minorHAnsi" w:cs="Times New Roman"/>
                <w:b/>
                <w:bCs/>
                <w:sz w:val="24"/>
                <w:szCs w:val="24"/>
              </w:rPr>
              <w:t>R</w:t>
            </w:r>
            <w:r w:rsidRPr="00E00E55">
              <w:rPr>
                <w:rFonts w:asciiTheme="minorHAnsi" w:hAnsiTheme="minorHAnsi" w:cs="Times New Roman"/>
                <w:b/>
                <w:bCs/>
                <w:sz w:val="24"/>
                <w:szCs w:val="24"/>
              </w:rPr>
              <w:t xml:space="preserve">esponsibilities </w:t>
            </w:r>
          </w:p>
          <w:p w14:paraId="0651114F" w14:textId="77777777" w:rsidR="008B6F0D" w:rsidRDefault="008B6F0D" w:rsidP="008B6F0D">
            <w:pPr>
              <w:pStyle w:val="BlockText"/>
              <w:spacing w:line="360" w:lineRule="auto"/>
              <w:ind w:left="0" w:right="-765"/>
              <w:rPr>
                <w:rFonts w:asciiTheme="minorHAnsi" w:hAnsiTheme="minorHAnsi" w:cs="Times New Roman"/>
                <w:b/>
                <w:bCs/>
                <w:u w:val="single"/>
              </w:rPr>
            </w:pPr>
          </w:p>
          <w:p w14:paraId="6F11B54D" w14:textId="77777777" w:rsidR="008B6F0D" w:rsidRDefault="008B6F0D" w:rsidP="008B6F0D">
            <w:pPr>
              <w:pStyle w:val="BlockText"/>
              <w:spacing w:line="360" w:lineRule="auto"/>
              <w:ind w:left="0" w:right="-765"/>
              <w:rPr>
                <w:rFonts w:asciiTheme="minorHAnsi" w:hAnsiTheme="minorHAnsi" w:cs="Times New Roman"/>
                <w:b/>
                <w:bCs/>
                <w:u w:val="single"/>
              </w:rPr>
            </w:pPr>
          </w:p>
          <w:p w14:paraId="15652E41" w14:textId="77777777" w:rsidR="008B6F0D" w:rsidRDefault="008B6F0D" w:rsidP="008B6F0D">
            <w:pPr>
              <w:pStyle w:val="BlockText"/>
              <w:spacing w:line="360" w:lineRule="auto"/>
              <w:ind w:left="0" w:right="-765"/>
              <w:rPr>
                <w:rFonts w:asciiTheme="minorHAnsi" w:hAnsiTheme="minorHAnsi" w:cs="Times New Roman"/>
                <w:b/>
                <w:bCs/>
                <w:u w:val="single"/>
              </w:rPr>
            </w:pPr>
          </w:p>
          <w:p w14:paraId="65AC4103" w14:textId="77777777" w:rsidR="008B6F0D" w:rsidRDefault="008B6F0D" w:rsidP="008B6F0D">
            <w:pPr>
              <w:pStyle w:val="BlockText"/>
              <w:spacing w:line="360" w:lineRule="auto"/>
              <w:ind w:left="0" w:right="-765"/>
              <w:rPr>
                <w:rFonts w:asciiTheme="minorHAnsi" w:hAnsiTheme="minorHAnsi" w:cs="Times New Roman"/>
                <w:b/>
                <w:bCs/>
                <w:u w:val="single"/>
              </w:rPr>
            </w:pPr>
          </w:p>
          <w:p w14:paraId="1C470248" w14:textId="77777777" w:rsidR="008B6F0D" w:rsidRDefault="008B6F0D" w:rsidP="008B6F0D">
            <w:pPr>
              <w:pStyle w:val="BlockText"/>
              <w:spacing w:line="360" w:lineRule="auto"/>
              <w:ind w:left="0" w:right="-765"/>
              <w:rPr>
                <w:rFonts w:asciiTheme="minorHAnsi" w:hAnsiTheme="minorHAnsi" w:cs="Times New Roman"/>
                <w:b/>
                <w:bCs/>
                <w:u w:val="single"/>
              </w:rPr>
            </w:pPr>
          </w:p>
          <w:p w14:paraId="6B2F5719" w14:textId="77777777" w:rsidR="008B6F0D" w:rsidRDefault="008B6F0D" w:rsidP="008B6F0D">
            <w:pPr>
              <w:pStyle w:val="BlockText"/>
              <w:spacing w:line="360" w:lineRule="auto"/>
              <w:ind w:left="0" w:right="-765"/>
              <w:rPr>
                <w:rFonts w:asciiTheme="minorHAnsi" w:hAnsiTheme="minorHAnsi" w:cs="Times New Roman"/>
                <w:b/>
                <w:bCs/>
                <w:u w:val="single"/>
              </w:rPr>
            </w:pPr>
          </w:p>
          <w:p w14:paraId="122D5D36" w14:textId="77777777" w:rsidR="008B6F0D" w:rsidRDefault="008B6F0D" w:rsidP="008B6F0D">
            <w:pPr>
              <w:pStyle w:val="BlockText"/>
              <w:spacing w:line="360" w:lineRule="auto"/>
              <w:ind w:left="0" w:right="-765"/>
              <w:rPr>
                <w:rFonts w:asciiTheme="minorHAnsi" w:hAnsiTheme="minorHAnsi" w:cs="Times New Roman"/>
                <w:b/>
                <w:bCs/>
                <w:u w:val="single"/>
              </w:rPr>
            </w:pPr>
          </w:p>
          <w:p w14:paraId="715D8F4B" w14:textId="77777777" w:rsidR="008B6F0D" w:rsidRDefault="008B6F0D" w:rsidP="008B6F0D">
            <w:pPr>
              <w:pStyle w:val="BlockText"/>
              <w:spacing w:line="360" w:lineRule="auto"/>
              <w:ind w:left="0" w:right="-765"/>
              <w:rPr>
                <w:rFonts w:asciiTheme="minorHAnsi" w:hAnsiTheme="minorHAnsi" w:cs="Times New Roman"/>
                <w:b/>
                <w:bCs/>
                <w:u w:val="single"/>
              </w:rPr>
            </w:pPr>
          </w:p>
          <w:p w14:paraId="2D4F36AB" w14:textId="77777777" w:rsidR="008B6F0D" w:rsidRDefault="008B6F0D" w:rsidP="008B6F0D">
            <w:pPr>
              <w:pStyle w:val="BlockText"/>
              <w:spacing w:line="360" w:lineRule="auto"/>
              <w:ind w:left="0" w:right="-765"/>
              <w:rPr>
                <w:rFonts w:asciiTheme="minorHAnsi" w:hAnsiTheme="minorHAnsi" w:cs="Times New Roman"/>
                <w:b/>
                <w:bCs/>
                <w:u w:val="single"/>
              </w:rPr>
            </w:pPr>
          </w:p>
          <w:p w14:paraId="52F112DD" w14:textId="77777777" w:rsidR="008B6F0D" w:rsidRDefault="008B6F0D" w:rsidP="008B6F0D">
            <w:pPr>
              <w:pStyle w:val="BlockText"/>
              <w:spacing w:line="360" w:lineRule="auto"/>
              <w:ind w:left="0" w:right="-765"/>
              <w:rPr>
                <w:rFonts w:asciiTheme="minorHAnsi" w:hAnsiTheme="minorHAnsi" w:cs="Times New Roman"/>
                <w:b/>
                <w:bCs/>
                <w:u w:val="single"/>
              </w:rPr>
            </w:pPr>
          </w:p>
          <w:p w14:paraId="056D92D6" w14:textId="77777777" w:rsidR="008B6F0D" w:rsidRDefault="008B6F0D" w:rsidP="008B6F0D">
            <w:pPr>
              <w:pStyle w:val="BlockText"/>
              <w:spacing w:line="360" w:lineRule="auto"/>
              <w:ind w:left="0" w:right="-765"/>
              <w:rPr>
                <w:rFonts w:asciiTheme="minorHAnsi" w:hAnsiTheme="minorHAnsi" w:cs="Times New Roman"/>
                <w:b/>
                <w:bCs/>
                <w:u w:val="single"/>
              </w:rPr>
            </w:pPr>
          </w:p>
          <w:p w14:paraId="57A6DA75" w14:textId="77777777" w:rsidR="008B6F0D" w:rsidRDefault="008B6F0D" w:rsidP="008B6F0D">
            <w:pPr>
              <w:pStyle w:val="BlockText"/>
              <w:spacing w:line="360" w:lineRule="auto"/>
              <w:ind w:left="0" w:right="-765"/>
              <w:rPr>
                <w:rFonts w:asciiTheme="minorHAnsi" w:hAnsiTheme="minorHAnsi" w:cs="Times New Roman"/>
                <w:b/>
                <w:bCs/>
                <w:u w:val="single"/>
              </w:rPr>
            </w:pPr>
          </w:p>
          <w:p w14:paraId="3717959E" w14:textId="77777777" w:rsidR="008B6F0D" w:rsidRDefault="008B6F0D" w:rsidP="008B6F0D">
            <w:pPr>
              <w:pStyle w:val="BlockText"/>
              <w:spacing w:line="360" w:lineRule="auto"/>
              <w:ind w:left="0" w:right="-765"/>
              <w:rPr>
                <w:rFonts w:asciiTheme="minorHAnsi" w:hAnsiTheme="minorHAnsi" w:cs="Times New Roman"/>
                <w:b/>
                <w:bCs/>
                <w:u w:val="single"/>
              </w:rPr>
            </w:pPr>
          </w:p>
          <w:p w14:paraId="1ED3A372" w14:textId="77777777" w:rsidR="008B6F0D" w:rsidRDefault="008B6F0D" w:rsidP="008B6F0D">
            <w:pPr>
              <w:pStyle w:val="BlockText"/>
              <w:spacing w:line="360" w:lineRule="auto"/>
              <w:ind w:left="0" w:right="-765"/>
              <w:rPr>
                <w:rFonts w:asciiTheme="minorHAnsi" w:hAnsiTheme="minorHAnsi" w:cs="Times New Roman"/>
                <w:b/>
                <w:bCs/>
                <w:u w:val="single"/>
              </w:rPr>
            </w:pPr>
          </w:p>
          <w:p w14:paraId="3832061C" w14:textId="77777777" w:rsidR="008B6F0D" w:rsidRDefault="008B6F0D" w:rsidP="008B6F0D">
            <w:pPr>
              <w:pStyle w:val="BlockText"/>
              <w:spacing w:line="360" w:lineRule="auto"/>
              <w:ind w:left="0" w:right="-765"/>
              <w:rPr>
                <w:rFonts w:asciiTheme="minorHAnsi" w:hAnsiTheme="minorHAnsi" w:cs="Times New Roman"/>
                <w:b/>
                <w:bCs/>
                <w:u w:val="single"/>
              </w:rPr>
            </w:pPr>
          </w:p>
          <w:p w14:paraId="722134C3" w14:textId="77777777" w:rsidR="008B6F0D" w:rsidRDefault="008B6F0D" w:rsidP="008B6F0D">
            <w:pPr>
              <w:pStyle w:val="BlockText"/>
              <w:spacing w:line="360" w:lineRule="auto"/>
              <w:ind w:left="0" w:right="-765"/>
              <w:rPr>
                <w:rFonts w:asciiTheme="minorHAnsi" w:hAnsiTheme="minorHAnsi" w:cs="Times New Roman"/>
                <w:b/>
                <w:bCs/>
                <w:u w:val="single"/>
              </w:rPr>
            </w:pPr>
          </w:p>
          <w:p w14:paraId="7EF21FD0" w14:textId="77777777" w:rsidR="008B6F0D" w:rsidRDefault="008B6F0D" w:rsidP="008B6F0D">
            <w:pPr>
              <w:pStyle w:val="BlockText"/>
              <w:spacing w:line="360" w:lineRule="auto"/>
              <w:ind w:left="0" w:right="-765"/>
              <w:rPr>
                <w:rFonts w:asciiTheme="minorHAnsi" w:hAnsiTheme="minorHAnsi" w:cs="Times New Roman"/>
                <w:b/>
                <w:bCs/>
                <w:u w:val="single"/>
              </w:rPr>
            </w:pPr>
          </w:p>
          <w:p w14:paraId="29BB5BE2" w14:textId="77777777" w:rsidR="008B6F0D" w:rsidRDefault="008B6F0D" w:rsidP="008B6F0D">
            <w:pPr>
              <w:pStyle w:val="BlockText"/>
              <w:spacing w:line="360" w:lineRule="auto"/>
              <w:ind w:left="0" w:right="-765"/>
              <w:rPr>
                <w:rFonts w:asciiTheme="minorHAnsi" w:hAnsiTheme="minorHAnsi" w:cs="Times New Roman"/>
                <w:b/>
                <w:bCs/>
                <w:u w:val="single"/>
              </w:rPr>
            </w:pPr>
          </w:p>
          <w:p w14:paraId="13C0C78B" w14:textId="77777777" w:rsidR="008B6F0D" w:rsidRDefault="008B6F0D" w:rsidP="008B6F0D">
            <w:pPr>
              <w:pStyle w:val="BlockText"/>
              <w:spacing w:line="360" w:lineRule="auto"/>
              <w:ind w:left="0" w:right="-765"/>
              <w:rPr>
                <w:rFonts w:asciiTheme="minorHAnsi" w:hAnsiTheme="minorHAnsi" w:cs="Times New Roman"/>
                <w:b/>
                <w:bCs/>
                <w:u w:val="single"/>
              </w:rPr>
            </w:pPr>
          </w:p>
          <w:p w14:paraId="65B3DC30" w14:textId="77777777" w:rsidR="008B6F0D" w:rsidRDefault="008B6F0D" w:rsidP="008B6F0D">
            <w:pPr>
              <w:pStyle w:val="BlockText"/>
              <w:spacing w:line="360" w:lineRule="auto"/>
              <w:ind w:left="0" w:right="-765"/>
              <w:rPr>
                <w:rFonts w:asciiTheme="minorHAnsi" w:hAnsiTheme="minorHAnsi" w:cs="Times New Roman"/>
                <w:b/>
                <w:bCs/>
                <w:u w:val="single"/>
              </w:rPr>
            </w:pPr>
          </w:p>
          <w:p w14:paraId="4012FC39" w14:textId="77777777" w:rsidR="008B6F0D" w:rsidRDefault="008B6F0D" w:rsidP="008B6F0D">
            <w:pPr>
              <w:pStyle w:val="BlockText"/>
              <w:spacing w:line="360" w:lineRule="auto"/>
              <w:ind w:left="0" w:right="-765"/>
              <w:rPr>
                <w:rFonts w:asciiTheme="minorHAnsi" w:hAnsiTheme="minorHAnsi" w:cs="Times New Roman"/>
                <w:b/>
                <w:bCs/>
                <w:u w:val="single"/>
              </w:rPr>
            </w:pPr>
          </w:p>
          <w:p w14:paraId="3362E7EE" w14:textId="77777777" w:rsidR="008B6F0D" w:rsidRDefault="008B6F0D" w:rsidP="008B6F0D">
            <w:pPr>
              <w:pStyle w:val="BlockText"/>
              <w:spacing w:line="360" w:lineRule="auto"/>
              <w:ind w:left="0" w:right="-765"/>
              <w:rPr>
                <w:rFonts w:asciiTheme="minorHAnsi" w:hAnsiTheme="minorHAnsi" w:cs="Times New Roman"/>
                <w:b/>
                <w:bCs/>
                <w:u w:val="single"/>
              </w:rPr>
            </w:pPr>
          </w:p>
          <w:p w14:paraId="74686B67" w14:textId="77777777" w:rsidR="008B6F0D" w:rsidRDefault="008B6F0D" w:rsidP="008B6F0D">
            <w:pPr>
              <w:pStyle w:val="BlockText"/>
              <w:spacing w:line="360" w:lineRule="auto"/>
              <w:ind w:left="0" w:right="-765"/>
              <w:rPr>
                <w:rFonts w:asciiTheme="minorHAnsi" w:hAnsiTheme="minorHAnsi" w:cs="Times New Roman"/>
                <w:b/>
                <w:bCs/>
                <w:u w:val="single"/>
              </w:rPr>
            </w:pPr>
          </w:p>
          <w:p w14:paraId="64ED355E" w14:textId="77777777" w:rsidR="008B6F0D" w:rsidRDefault="008B6F0D" w:rsidP="008B6F0D">
            <w:pPr>
              <w:pStyle w:val="BlockText"/>
              <w:spacing w:line="360" w:lineRule="auto"/>
              <w:ind w:left="0" w:right="-765"/>
              <w:rPr>
                <w:rFonts w:asciiTheme="minorHAnsi" w:hAnsiTheme="minorHAnsi" w:cs="Times New Roman"/>
                <w:b/>
                <w:bCs/>
                <w:u w:val="single"/>
              </w:rPr>
            </w:pPr>
          </w:p>
        </w:tc>
      </w:tr>
    </w:tbl>
    <w:p w14:paraId="6028054D" w14:textId="77777777" w:rsidR="008B6F0D" w:rsidRPr="008B6F0D" w:rsidRDefault="008B6F0D" w:rsidP="008B6F0D">
      <w:pPr>
        <w:pStyle w:val="BlockText"/>
        <w:spacing w:line="360" w:lineRule="auto"/>
        <w:ind w:right="-765" w:firstLine="284"/>
        <w:rPr>
          <w:rFonts w:asciiTheme="minorHAnsi" w:hAnsiTheme="minorHAnsi" w:cs="Times New Roman"/>
          <w:b/>
          <w:sz w:val="22"/>
          <w:u w:val="single"/>
        </w:rPr>
      </w:pPr>
      <w:r w:rsidRPr="008B6F0D">
        <w:rPr>
          <w:rFonts w:asciiTheme="minorHAnsi" w:hAnsiTheme="minorHAnsi" w:cs="Times New Roman"/>
          <w:b/>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1984"/>
        <w:gridCol w:w="2977"/>
      </w:tblGrid>
      <w:tr w:rsidR="008B6F0D" w:rsidRPr="00E00E55" w14:paraId="7495D7AE" w14:textId="77777777" w:rsidTr="008B6F0D">
        <w:tc>
          <w:tcPr>
            <w:tcW w:w="2835" w:type="dxa"/>
          </w:tcPr>
          <w:p w14:paraId="7A603C4D"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Employers Name &amp;</w:t>
            </w:r>
          </w:p>
          <w:p w14:paraId="58F6544D"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Address</w:t>
            </w:r>
          </w:p>
        </w:tc>
        <w:tc>
          <w:tcPr>
            <w:tcW w:w="7513" w:type="dxa"/>
            <w:gridSpan w:val="3"/>
          </w:tcPr>
          <w:p w14:paraId="7D0CF166" w14:textId="77777777" w:rsidR="008B6F0D" w:rsidRPr="00E00E55" w:rsidRDefault="008B6F0D" w:rsidP="008B6F0D">
            <w:pPr>
              <w:pStyle w:val="BlockText"/>
              <w:spacing w:line="360" w:lineRule="auto"/>
              <w:ind w:left="0" w:right="-765"/>
              <w:rPr>
                <w:rFonts w:asciiTheme="minorHAnsi" w:hAnsiTheme="minorHAnsi" w:cs="Times New Roman"/>
                <w:b/>
                <w:bCs/>
              </w:rPr>
            </w:pPr>
          </w:p>
        </w:tc>
      </w:tr>
      <w:tr w:rsidR="008B6F0D" w14:paraId="286CBE59" w14:textId="77777777" w:rsidTr="008B6F0D">
        <w:tc>
          <w:tcPr>
            <w:tcW w:w="2835" w:type="dxa"/>
          </w:tcPr>
          <w:p w14:paraId="33801158"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Nature of Business</w:t>
            </w:r>
          </w:p>
        </w:tc>
        <w:tc>
          <w:tcPr>
            <w:tcW w:w="2552" w:type="dxa"/>
          </w:tcPr>
          <w:p w14:paraId="53261C6F" w14:textId="77777777" w:rsidR="008B6F0D" w:rsidRPr="00E00E55" w:rsidRDefault="008B6F0D" w:rsidP="008B6F0D">
            <w:pPr>
              <w:pStyle w:val="BlockText"/>
              <w:spacing w:line="360" w:lineRule="auto"/>
              <w:ind w:left="0" w:right="-765"/>
              <w:rPr>
                <w:rFonts w:asciiTheme="minorHAnsi" w:hAnsiTheme="minorHAnsi" w:cs="Times New Roman"/>
                <w:b/>
                <w:bCs/>
              </w:rPr>
            </w:pPr>
          </w:p>
        </w:tc>
        <w:tc>
          <w:tcPr>
            <w:tcW w:w="1984" w:type="dxa"/>
          </w:tcPr>
          <w:p w14:paraId="781DA264" w14:textId="77777777" w:rsidR="008B6F0D" w:rsidRPr="00E00E55" w:rsidRDefault="008B6F0D" w:rsidP="008B6F0D">
            <w:pPr>
              <w:pStyle w:val="BlockText"/>
              <w:spacing w:line="360" w:lineRule="auto"/>
              <w:ind w:left="0" w:right="-765"/>
              <w:rPr>
                <w:rFonts w:asciiTheme="minorHAnsi" w:hAnsiTheme="minorHAnsi" w:cs="Times New Roman"/>
                <w:b/>
                <w:bCs/>
              </w:rPr>
            </w:pPr>
            <w:r>
              <w:rPr>
                <w:rFonts w:asciiTheme="minorHAnsi" w:hAnsiTheme="minorHAnsi" w:cs="Times New Roman"/>
                <w:b/>
                <w:bCs/>
              </w:rPr>
              <w:t>Dates From - To</w:t>
            </w:r>
          </w:p>
        </w:tc>
        <w:tc>
          <w:tcPr>
            <w:tcW w:w="2977" w:type="dxa"/>
          </w:tcPr>
          <w:p w14:paraId="23EBCEE4"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14:paraId="359EE8C4" w14:textId="77777777" w:rsidTr="008B6F0D">
        <w:tc>
          <w:tcPr>
            <w:tcW w:w="2835" w:type="dxa"/>
          </w:tcPr>
          <w:p w14:paraId="6ECF14AD"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Grade/Position </w:t>
            </w:r>
          </w:p>
          <w:p w14:paraId="19592178"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Held</w:t>
            </w:r>
          </w:p>
        </w:tc>
        <w:tc>
          <w:tcPr>
            <w:tcW w:w="2552" w:type="dxa"/>
          </w:tcPr>
          <w:p w14:paraId="0B65AC5F" w14:textId="77777777" w:rsidR="008B6F0D" w:rsidRPr="00E00E55" w:rsidRDefault="008B6F0D" w:rsidP="008B6F0D">
            <w:pPr>
              <w:pStyle w:val="BlockText"/>
              <w:spacing w:line="360" w:lineRule="auto"/>
              <w:ind w:left="0" w:right="-765"/>
              <w:rPr>
                <w:rFonts w:asciiTheme="minorHAnsi" w:hAnsiTheme="minorHAnsi" w:cs="Times New Roman"/>
                <w:b/>
                <w:bCs/>
              </w:rPr>
            </w:pPr>
          </w:p>
        </w:tc>
        <w:tc>
          <w:tcPr>
            <w:tcW w:w="1984" w:type="dxa"/>
          </w:tcPr>
          <w:p w14:paraId="56927FB1"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Reason For Leaving </w:t>
            </w:r>
          </w:p>
        </w:tc>
        <w:tc>
          <w:tcPr>
            <w:tcW w:w="2977" w:type="dxa"/>
          </w:tcPr>
          <w:p w14:paraId="4D399892"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14:paraId="53AF0909" w14:textId="77777777" w:rsidTr="008B6F0D">
        <w:tc>
          <w:tcPr>
            <w:tcW w:w="10348" w:type="dxa"/>
            <w:gridSpan w:val="4"/>
          </w:tcPr>
          <w:p w14:paraId="2C5464DF" w14:textId="77777777" w:rsidR="008B6F0D" w:rsidRPr="00E00E55" w:rsidRDefault="008B6F0D" w:rsidP="008B6F0D">
            <w:pPr>
              <w:pStyle w:val="BlockText"/>
              <w:spacing w:line="360" w:lineRule="auto"/>
              <w:ind w:left="0" w:right="-765"/>
              <w:rPr>
                <w:rFonts w:asciiTheme="minorHAnsi" w:hAnsiTheme="minorHAnsi" w:cs="Times New Roman"/>
                <w:b/>
                <w:bCs/>
                <w:sz w:val="24"/>
                <w:szCs w:val="24"/>
              </w:rPr>
            </w:pPr>
            <w:r w:rsidRPr="00E00E55">
              <w:rPr>
                <w:rFonts w:asciiTheme="minorHAnsi" w:hAnsiTheme="minorHAnsi" w:cs="Times New Roman"/>
                <w:b/>
                <w:bCs/>
                <w:sz w:val="24"/>
                <w:szCs w:val="24"/>
              </w:rPr>
              <w:t xml:space="preserve">Description </w:t>
            </w:r>
            <w:r>
              <w:rPr>
                <w:rFonts w:asciiTheme="minorHAnsi" w:hAnsiTheme="minorHAnsi" w:cs="Times New Roman"/>
                <w:b/>
                <w:bCs/>
                <w:sz w:val="24"/>
                <w:szCs w:val="24"/>
              </w:rPr>
              <w:t>of D</w:t>
            </w:r>
            <w:r w:rsidRPr="00E00E55">
              <w:rPr>
                <w:rFonts w:asciiTheme="minorHAnsi" w:hAnsiTheme="minorHAnsi" w:cs="Times New Roman"/>
                <w:b/>
                <w:bCs/>
                <w:sz w:val="24"/>
                <w:szCs w:val="24"/>
              </w:rPr>
              <w:t xml:space="preserve">uties &amp; </w:t>
            </w:r>
            <w:r>
              <w:rPr>
                <w:rFonts w:asciiTheme="minorHAnsi" w:hAnsiTheme="minorHAnsi" w:cs="Times New Roman"/>
                <w:b/>
                <w:bCs/>
                <w:sz w:val="24"/>
                <w:szCs w:val="24"/>
              </w:rPr>
              <w:t>R</w:t>
            </w:r>
            <w:r w:rsidRPr="00E00E55">
              <w:rPr>
                <w:rFonts w:asciiTheme="minorHAnsi" w:hAnsiTheme="minorHAnsi" w:cs="Times New Roman"/>
                <w:b/>
                <w:bCs/>
                <w:sz w:val="24"/>
                <w:szCs w:val="24"/>
              </w:rPr>
              <w:t xml:space="preserve">esponsibilities </w:t>
            </w:r>
          </w:p>
          <w:p w14:paraId="3CAE854C" w14:textId="77777777" w:rsidR="008B6F0D" w:rsidRDefault="008B6F0D" w:rsidP="008B6F0D">
            <w:pPr>
              <w:pStyle w:val="BlockText"/>
              <w:spacing w:line="360" w:lineRule="auto"/>
              <w:ind w:left="0" w:right="-765"/>
              <w:rPr>
                <w:rFonts w:asciiTheme="minorHAnsi" w:hAnsiTheme="minorHAnsi" w:cs="Times New Roman"/>
                <w:b/>
                <w:bCs/>
                <w:u w:val="single"/>
              </w:rPr>
            </w:pPr>
          </w:p>
          <w:p w14:paraId="0E3C76A0" w14:textId="77777777" w:rsidR="008B6F0D" w:rsidRDefault="008B6F0D" w:rsidP="008B6F0D">
            <w:pPr>
              <w:pStyle w:val="BlockText"/>
              <w:spacing w:line="360" w:lineRule="auto"/>
              <w:ind w:left="0" w:right="-765"/>
              <w:rPr>
                <w:rFonts w:asciiTheme="minorHAnsi" w:hAnsiTheme="minorHAnsi" w:cs="Times New Roman"/>
                <w:b/>
                <w:bCs/>
                <w:u w:val="single"/>
              </w:rPr>
            </w:pPr>
          </w:p>
          <w:p w14:paraId="409F8C93" w14:textId="77777777" w:rsidR="008B6F0D" w:rsidRDefault="008B6F0D" w:rsidP="008B6F0D">
            <w:pPr>
              <w:pStyle w:val="BlockText"/>
              <w:spacing w:line="360" w:lineRule="auto"/>
              <w:ind w:left="0" w:right="-765"/>
              <w:rPr>
                <w:rFonts w:asciiTheme="minorHAnsi" w:hAnsiTheme="minorHAnsi" w:cs="Times New Roman"/>
                <w:b/>
                <w:bCs/>
                <w:u w:val="single"/>
              </w:rPr>
            </w:pPr>
          </w:p>
          <w:p w14:paraId="43E0C2F0" w14:textId="77777777" w:rsidR="008B6F0D" w:rsidRDefault="008B6F0D" w:rsidP="008B6F0D">
            <w:pPr>
              <w:pStyle w:val="BlockText"/>
              <w:spacing w:line="360" w:lineRule="auto"/>
              <w:ind w:left="0" w:right="-765"/>
              <w:rPr>
                <w:rFonts w:asciiTheme="minorHAnsi" w:hAnsiTheme="minorHAnsi" w:cs="Times New Roman"/>
                <w:b/>
                <w:bCs/>
                <w:u w:val="single"/>
              </w:rPr>
            </w:pPr>
          </w:p>
          <w:p w14:paraId="20A33B5E" w14:textId="77777777" w:rsidR="008B6F0D" w:rsidRDefault="008B6F0D" w:rsidP="008B6F0D">
            <w:pPr>
              <w:pStyle w:val="BlockText"/>
              <w:spacing w:line="360" w:lineRule="auto"/>
              <w:ind w:left="0" w:right="-765"/>
              <w:rPr>
                <w:rFonts w:asciiTheme="minorHAnsi" w:hAnsiTheme="minorHAnsi" w:cs="Times New Roman"/>
                <w:b/>
                <w:bCs/>
                <w:u w:val="single"/>
              </w:rPr>
            </w:pPr>
          </w:p>
          <w:p w14:paraId="3129583F" w14:textId="77777777" w:rsidR="008B6F0D" w:rsidRDefault="008B6F0D" w:rsidP="008B6F0D">
            <w:pPr>
              <w:pStyle w:val="BlockText"/>
              <w:spacing w:line="360" w:lineRule="auto"/>
              <w:ind w:left="0" w:right="-765"/>
              <w:rPr>
                <w:rFonts w:asciiTheme="minorHAnsi" w:hAnsiTheme="minorHAnsi" w:cs="Times New Roman"/>
                <w:b/>
                <w:bCs/>
                <w:u w:val="single"/>
              </w:rPr>
            </w:pPr>
          </w:p>
          <w:p w14:paraId="1A2B2D39" w14:textId="77777777" w:rsidR="008B6F0D" w:rsidRDefault="008B6F0D" w:rsidP="008B6F0D">
            <w:pPr>
              <w:pStyle w:val="BlockText"/>
              <w:spacing w:line="360" w:lineRule="auto"/>
              <w:ind w:left="0" w:right="-765"/>
              <w:rPr>
                <w:rFonts w:asciiTheme="minorHAnsi" w:hAnsiTheme="minorHAnsi" w:cs="Times New Roman"/>
                <w:b/>
                <w:bCs/>
                <w:u w:val="single"/>
              </w:rPr>
            </w:pPr>
          </w:p>
          <w:p w14:paraId="0572B05D" w14:textId="77777777" w:rsidR="008B6F0D" w:rsidRDefault="008B6F0D" w:rsidP="008B6F0D">
            <w:pPr>
              <w:pStyle w:val="BlockText"/>
              <w:spacing w:line="360" w:lineRule="auto"/>
              <w:ind w:left="0" w:right="-765"/>
              <w:rPr>
                <w:rFonts w:asciiTheme="minorHAnsi" w:hAnsiTheme="minorHAnsi" w:cs="Times New Roman"/>
                <w:b/>
                <w:bCs/>
                <w:u w:val="single"/>
              </w:rPr>
            </w:pPr>
          </w:p>
          <w:p w14:paraId="1BE48C4C" w14:textId="77777777" w:rsidR="008B6F0D" w:rsidRDefault="008B6F0D" w:rsidP="008B6F0D">
            <w:pPr>
              <w:pStyle w:val="BlockText"/>
              <w:spacing w:line="360" w:lineRule="auto"/>
              <w:ind w:left="0" w:right="-765"/>
              <w:rPr>
                <w:rFonts w:asciiTheme="minorHAnsi" w:hAnsiTheme="minorHAnsi" w:cs="Times New Roman"/>
                <w:b/>
                <w:bCs/>
                <w:u w:val="single"/>
              </w:rPr>
            </w:pPr>
          </w:p>
          <w:p w14:paraId="29E6EF0A" w14:textId="77777777" w:rsidR="008B6F0D" w:rsidRDefault="008B6F0D" w:rsidP="008B6F0D">
            <w:pPr>
              <w:pStyle w:val="BlockText"/>
              <w:spacing w:line="360" w:lineRule="auto"/>
              <w:ind w:left="0" w:right="-765"/>
              <w:rPr>
                <w:rFonts w:asciiTheme="minorHAnsi" w:hAnsiTheme="minorHAnsi" w:cs="Times New Roman"/>
                <w:b/>
                <w:bCs/>
                <w:u w:val="single"/>
              </w:rPr>
            </w:pPr>
          </w:p>
          <w:p w14:paraId="1B6D2BA6" w14:textId="77777777" w:rsidR="008B6F0D" w:rsidRDefault="008B6F0D" w:rsidP="008B6F0D">
            <w:pPr>
              <w:pStyle w:val="BlockText"/>
              <w:spacing w:line="360" w:lineRule="auto"/>
              <w:ind w:left="0" w:right="-765"/>
              <w:rPr>
                <w:rFonts w:asciiTheme="minorHAnsi" w:hAnsiTheme="minorHAnsi" w:cs="Times New Roman"/>
                <w:b/>
                <w:bCs/>
                <w:u w:val="single"/>
              </w:rPr>
            </w:pPr>
          </w:p>
          <w:p w14:paraId="4630510D" w14:textId="77777777" w:rsidR="008B6F0D" w:rsidRDefault="008B6F0D" w:rsidP="008B6F0D">
            <w:pPr>
              <w:pStyle w:val="BlockText"/>
              <w:spacing w:line="360" w:lineRule="auto"/>
              <w:ind w:left="0" w:right="-765"/>
              <w:rPr>
                <w:rFonts w:asciiTheme="minorHAnsi" w:hAnsiTheme="minorHAnsi" w:cs="Times New Roman"/>
                <w:b/>
                <w:bCs/>
                <w:u w:val="single"/>
              </w:rPr>
            </w:pPr>
          </w:p>
          <w:p w14:paraId="46A24015" w14:textId="77777777" w:rsidR="008B6F0D" w:rsidRDefault="008B6F0D" w:rsidP="008B6F0D">
            <w:pPr>
              <w:pStyle w:val="BlockText"/>
              <w:spacing w:line="360" w:lineRule="auto"/>
              <w:ind w:left="0" w:right="-765"/>
              <w:rPr>
                <w:rFonts w:asciiTheme="minorHAnsi" w:hAnsiTheme="minorHAnsi" w:cs="Times New Roman"/>
                <w:b/>
                <w:bCs/>
                <w:u w:val="single"/>
              </w:rPr>
            </w:pPr>
          </w:p>
          <w:p w14:paraId="59812FBB" w14:textId="77777777" w:rsidR="008B6F0D" w:rsidRDefault="008B6F0D" w:rsidP="008B6F0D">
            <w:pPr>
              <w:pStyle w:val="BlockText"/>
              <w:spacing w:line="360" w:lineRule="auto"/>
              <w:ind w:left="0" w:right="-765"/>
              <w:rPr>
                <w:rFonts w:asciiTheme="minorHAnsi" w:hAnsiTheme="minorHAnsi" w:cs="Times New Roman"/>
                <w:b/>
                <w:bCs/>
                <w:u w:val="single"/>
              </w:rPr>
            </w:pPr>
          </w:p>
          <w:p w14:paraId="4C110B6C" w14:textId="77777777" w:rsidR="008B6F0D" w:rsidRDefault="008B6F0D" w:rsidP="008B6F0D">
            <w:pPr>
              <w:pStyle w:val="BlockText"/>
              <w:spacing w:line="360" w:lineRule="auto"/>
              <w:ind w:left="0" w:right="-765"/>
              <w:rPr>
                <w:rFonts w:asciiTheme="minorHAnsi" w:hAnsiTheme="minorHAnsi" w:cs="Times New Roman"/>
                <w:b/>
                <w:bCs/>
                <w:u w:val="single"/>
              </w:rPr>
            </w:pPr>
          </w:p>
          <w:p w14:paraId="44F01D0E" w14:textId="77777777" w:rsidR="008B6F0D" w:rsidRDefault="008B6F0D" w:rsidP="008B6F0D">
            <w:pPr>
              <w:pStyle w:val="BlockText"/>
              <w:spacing w:line="360" w:lineRule="auto"/>
              <w:ind w:left="0" w:right="-765"/>
              <w:rPr>
                <w:rFonts w:asciiTheme="minorHAnsi" w:hAnsiTheme="minorHAnsi" w:cs="Times New Roman"/>
                <w:b/>
                <w:bCs/>
                <w:u w:val="single"/>
              </w:rPr>
            </w:pPr>
          </w:p>
          <w:p w14:paraId="4A976E5D" w14:textId="77777777" w:rsidR="008B6F0D" w:rsidRDefault="008B6F0D" w:rsidP="008B6F0D">
            <w:pPr>
              <w:pStyle w:val="BlockText"/>
              <w:spacing w:line="360" w:lineRule="auto"/>
              <w:ind w:left="0" w:right="-765"/>
              <w:rPr>
                <w:rFonts w:asciiTheme="minorHAnsi" w:hAnsiTheme="minorHAnsi" w:cs="Times New Roman"/>
                <w:b/>
                <w:bCs/>
                <w:u w:val="single"/>
              </w:rPr>
            </w:pPr>
          </w:p>
          <w:p w14:paraId="2E71BC2E" w14:textId="77777777" w:rsidR="008B6F0D" w:rsidRDefault="008B6F0D" w:rsidP="008B6F0D">
            <w:pPr>
              <w:pStyle w:val="BlockText"/>
              <w:spacing w:line="360" w:lineRule="auto"/>
              <w:ind w:left="0" w:right="-765"/>
              <w:rPr>
                <w:rFonts w:asciiTheme="minorHAnsi" w:hAnsiTheme="minorHAnsi" w:cs="Times New Roman"/>
                <w:b/>
                <w:bCs/>
                <w:u w:val="single"/>
              </w:rPr>
            </w:pPr>
          </w:p>
          <w:p w14:paraId="5C4CF4BF" w14:textId="77777777" w:rsidR="008B6F0D" w:rsidRDefault="008B6F0D" w:rsidP="008B6F0D">
            <w:pPr>
              <w:pStyle w:val="BlockText"/>
              <w:spacing w:line="360" w:lineRule="auto"/>
              <w:ind w:left="0" w:right="-765"/>
              <w:rPr>
                <w:rFonts w:asciiTheme="minorHAnsi" w:hAnsiTheme="minorHAnsi" w:cs="Times New Roman"/>
                <w:b/>
                <w:bCs/>
                <w:u w:val="single"/>
              </w:rPr>
            </w:pPr>
          </w:p>
          <w:p w14:paraId="0F561A88" w14:textId="77777777" w:rsidR="008B6F0D" w:rsidRDefault="008B6F0D" w:rsidP="008B6F0D">
            <w:pPr>
              <w:pStyle w:val="BlockText"/>
              <w:spacing w:line="360" w:lineRule="auto"/>
              <w:ind w:left="0" w:right="-765"/>
              <w:rPr>
                <w:rFonts w:asciiTheme="minorHAnsi" w:hAnsiTheme="minorHAnsi" w:cs="Times New Roman"/>
                <w:b/>
                <w:bCs/>
                <w:u w:val="single"/>
              </w:rPr>
            </w:pPr>
          </w:p>
          <w:p w14:paraId="75449065" w14:textId="77777777" w:rsidR="008B6F0D" w:rsidRDefault="008B6F0D" w:rsidP="008B6F0D">
            <w:pPr>
              <w:pStyle w:val="BlockText"/>
              <w:spacing w:line="360" w:lineRule="auto"/>
              <w:ind w:left="0" w:right="-765"/>
              <w:rPr>
                <w:rFonts w:asciiTheme="minorHAnsi" w:hAnsiTheme="minorHAnsi" w:cs="Times New Roman"/>
                <w:b/>
                <w:bCs/>
                <w:u w:val="single"/>
              </w:rPr>
            </w:pPr>
          </w:p>
          <w:p w14:paraId="62646D59" w14:textId="77777777" w:rsidR="008B6F0D" w:rsidRDefault="008B6F0D" w:rsidP="008B6F0D">
            <w:pPr>
              <w:pStyle w:val="BlockText"/>
              <w:spacing w:line="360" w:lineRule="auto"/>
              <w:ind w:left="0" w:right="-765"/>
              <w:rPr>
                <w:rFonts w:asciiTheme="minorHAnsi" w:hAnsiTheme="minorHAnsi" w:cs="Times New Roman"/>
                <w:b/>
                <w:bCs/>
                <w:u w:val="single"/>
              </w:rPr>
            </w:pPr>
          </w:p>
          <w:p w14:paraId="41C3D682" w14:textId="77777777" w:rsidR="008B6F0D" w:rsidRDefault="008B6F0D" w:rsidP="008B6F0D">
            <w:pPr>
              <w:pStyle w:val="BlockText"/>
              <w:spacing w:line="360" w:lineRule="auto"/>
              <w:ind w:left="0" w:right="-765"/>
              <w:rPr>
                <w:rFonts w:asciiTheme="minorHAnsi" w:hAnsiTheme="minorHAnsi" w:cs="Times New Roman"/>
                <w:b/>
                <w:bCs/>
                <w:u w:val="single"/>
              </w:rPr>
            </w:pPr>
          </w:p>
          <w:p w14:paraId="110917A4" w14:textId="77777777" w:rsidR="008B6F0D" w:rsidRDefault="008B6F0D" w:rsidP="008B6F0D">
            <w:pPr>
              <w:pStyle w:val="BlockText"/>
              <w:spacing w:line="360" w:lineRule="auto"/>
              <w:ind w:left="0" w:right="-765"/>
              <w:rPr>
                <w:rFonts w:asciiTheme="minorHAnsi" w:hAnsiTheme="minorHAnsi" w:cs="Times New Roman"/>
                <w:b/>
                <w:bCs/>
                <w:u w:val="single"/>
              </w:rPr>
            </w:pPr>
          </w:p>
          <w:p w14:paraId="24DC9CF6" w14:textId="77777777" w:rsidR="008B6F0D" w:rsidRDefault="008B6F0D" w:rsidP="008B6F0D">
            <w:pPr>
              <w:pStyle w:val="BlockText"/>
              <w:spacing w:line="360" w:lineRule="auto"/>
              <w:ind w:left="0" w:right="-765"/>
              <w:rPr>
                <w:rFonts w:asciiTheme="minorHAnsi" w:hAnsiTheme="minorHAnsi" w:cs="Times New Roman"/>
                <w:b/>
                <w:bCs/>
                <w:u w:val="single"/>
              </w:rPr>
            </w:pPr>
          </w:p>
          <w:p w14:paraId="3E7E4D8D" w14:textId="77777777" w:rsidR="008B6F0D" w:rsidRDefault="008B6F0D" w:rsidP="008B6F0D">
            <w:pPr>
              <w:pStyle w:val="BlockText"/>
              <w:spacing w:line="360" w:lineRule="auto"/>
              <w:ind w:left="0" w:right="-765"/>
              <w:rPr>
                <w:rFonts w:asciiTheme="minorHAnsi" w:hAnsiTheme="minorHAnsi" w:cs="Times New Roman"/>
                <w:b/>
                <w:bCs/>
                <w:u w:val="single"/>
              </w:rPr>
            </w:pPr>
          </w:p>
          <w:p w14:paraId="0E71FF4E" w14:textId="77777777" w:rsidR="008B6F0D" w:rsidRDefault="008B6F0D" w:rsidP="008B6F0D">
            <w:pPr>
              <w:pStyle w:val="BlockText"/>
              <w:spacing w:line="360" w:lineRule="auto"/>
              <w:ind w:left="0" w:right="-765"/>
              <w:rPr>
                <w:rFonts w:asciiTheme="minorHAnsi" w:hAnsiTheme="minorHAnsi" w:cs="Times New Roman"/>
                <w:b/>
                <w:bCs/>
                <w:u w:val="single"/>
              </w:rPr>
            </w:pPr>
          </w:p>
          <w:p w14:paraId="465C0816"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rsidRPr="00E00E55" w14:paraId="55BC54D9" w14:textId="77777777" w:rsidTr="008B6F0D">
        <w:tc>
          <w:tcPr>
            <w:tcW w:w="2835" w:type="dxa"/>
          </w:tcPr>
          <w:p w14:paraId="7CFA7E53"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lastRenderedPageBreak/>
              <w:t>Employers Name &amp;</w:t>
            </w:r>
          </w:p>
          <w:p w14:paraId="30CD311C"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Address</w:t>
            </w:r>
          </w:p>
        </w:tc>
        <w:tc>
          <w:tcPr>
            <w:tcW w:w="7513" w:type="dxa"/>
            <w:gridSpan w:val="3"/>
          </w:tcPr>
          <w:p w14:paraId="4AE1DBDC" w14:textId="77777777" w:rsidR="008B6F0D" w:rsidRPr="00E00E55" w:rsidRDefault="008B6F0D" w:rsidP="008B6F0D">
            <w:pPr>
              <w:pStyle w:val="BlockText"/>
              <w:spacing w:line="360" w:lineRule="auto"/>
              <w:ind w:left="0" w:right="-765"/>
              <w:rPr>
                <w:rFonts w:asciiTheme="minorHAnsi" w:hAnsiTheme="minorHAnsi" w:cs="Times New Roman"/>
                <w:b/>
                <w:bCs/>
              </w:rPr>
            </w:pPr>
          </w:p>
        </w:tc>
      </w:tr>
      <w:tr w:rsidR="008B6F0D" w14:paraId="63D72F68" w14:textId="77777777" w:rsidTr="008B6F0D">
        <w:tc>
          <w:tcPr>
            <w:tcW w:w="2835" w:type="dxa"/>
          </w:tcPr>
          <w:p w14:paraId="350FDF13"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Nature of Business</w:t>
            </w:r>
          </w:p>
        </w:tc>
        <w:tc>
          <w:tcPr>
            <w:tcW w:w="2552" w:type="dxa"/>
          </w:tcPr>
          <w:p w14:paraId="3CEDB85D" w14:textId="77777777" w:rsidR="008B6F0D" w:rsidRPr="00E00E55" w:rsidRDefault="008B6F0D" w:rsidP="008B6F0D">
            <w:pPr>
              <w:pStyle w:val="BlockText"/>
              <w:spacing w:line="360" w:lineRule="auto"/>
              <w:ind w:left="0" w:right="-765"/>
              <w:rPr>
                <w:rFonts w:asciiTheme="minorHAnsi" w:hAnsiTheme="minorHAnsi" w:cs="Times New Roman"/>
                <w:b/>
                <w:bCs/>
              </w:rPr>
            </w:pPr>
          </w:p>
        </w:tc>
        <w:tc>
          <w:tcPr>
            <w:tcW w:w="1984" w:type="dxa"/>
          </w:tcPr>
          <w:p w14:paraId="06C6A72C"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Date Started</w:t>
            </w:r>
          </w:p>
        </w:tc>
        <w:tc>
          <w:tcPr>
            <w:tcW w:w="2977" w:type="dxa"/>
          </w:tcPr>
          <w:p w14:paraId="0E07FF3B"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14:paraId="68424F62" w14:textId="77777777" w:rsidTr="008B6F0D">
        <w:tc>
          <w:tcPr>
            <w:tcW w:w="2835" w:type="dxa"/>
          </w:tcPr>
          <w:p w14:paraId="514292BB"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Grade/Position </w:t>
            </w:r>
          </w:p>
          <w:p w14:paraId="0203E3A2"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Held</w:t>
            </w:r>
          </w:p>
        </w:tc>
        <w:tc>
          <w:tcPr>
            <w:tcW w:w="2552" w:type="dxa"/>
          </w:tcPr>
          <w:p w14:paraId="6A406D34" w14:textId="77777777" w:rsidR="008B6F0D" w:rsidRPr="00E00E55" w:rsidRDefault="008B6F0D" w:rsidP="008B6F0D">
            <w:pPr>
              <w:pStyle w:val="BlockText"/>
              <w:spacing w:line="360" w:lineRule="auto"/>
              <w:ind w:left="0" w:right="-765"/>
              <w:rPr>
                <w:rFonts w:asciiTheme="minorHAnsi" w:hAnsiTheme="minorHAnsi" w:cs="Times New Roman"/>
                <w:b/>
                <w:bCs/>
              </w:rPr>
            </w:pPr>
          </w:p>
        </w:tc>
        <w:tc>
          <w:tcPr>
            <w:tcW w:w="1984" w:type="dxa"/>
          </w:tcPr>
          <w:p w14:paraId="44AA5C4E"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Reason For Leaving </w:t>
            </w:r>
          </w:p>
        </w:tc>
        <w:tc>
          <w:tcPr>
            <w:tcW w:w="2977" w:type="dxa"/>
          </w:tcPr>
          <w:p w14:paraId="56A3E2D8"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14:paraId="63932EC0" w14:textId="77777777" w:rsidTr="008B6F0D">
        <w:tc>
          <w:tcPr>
            <w:tcW w:w="10348" w:type="dxa"/>
            <w:gridSpan w:val="4"/>
          </w:tcPr>
          <w:p w14:paraId="52EC576A" w14:textId="77777777" w:rsidR="008B6F0D" w:rsidRPr="00E00E55" w:rsidRDefault="008B6F0D" w:rsidP="008B6F0D">
            <w:pPr>
              <w:pStyle w:val="BlockText"/>
              <w:spacing w:line="360" w:lineRule="auto"/>
              <w:ind w:left="0" w:right="-765"/>
              <w:rPr>
                <w:rFonts w:asciiTheme="minorHAnsi" w:hAnsiTheme="minorHAnsi" w:cs="Times New Roman"/>
                <w:b/>
                <w:bCs/>
                <w:sz w:val="24"/>
                <w:szCs w:val="24"/>
              </w:rPr>
            </w:pPr>
            <w:r w:rsidRPr="00E00E55">
              <w:rPr>
                <w:rFonts w:asciiTheme="minorHAnsi" w:hAnsiTheme="minorHAnsi" w:cs="Times New Roman"/>
                <w:b/>
                <w:bCs/>
                <w:sz w:val="24"/>
                <w:szCs w:val="24"/>
              </w:rPr>
              <w:t xml:space="preserve">Description </w:t>
            </w:r>
            <w:r>
              <w:rPr>
                <w:rFonts w:asciiTheme="minorHAnsi" w:hAnsiTheme="minorHAnsi" w:cs="Times New Roman"/>
                <w:b/>
                <w:bCs/>
                <w:sz w:val="24"/>
                <w:szCs w:val="24"/>
              </w:rPr>
              <w:t>of D</w:t>
            </w:r>
            <w:r w:rsidRPr="00E00E55">
              <w:rPr>
                <w:rFonts w:asciiTheme="minorHAnsi" w:hAnsiTheme="minorHAnsi" w:cs="Times New Roman"/>
                <w:b/>
                <w:bCs/>
                <w:sz w:val="24"/>
                <w:szCs w:val="24"/>
              </w:rPr>
              <w:t xml:space="preserve">uties &amp; </w:t>
            </w:r>
            <w:r>
              <w:rPr>
                <w:rFonts w:asciiTheme="minorHAnsi" w:hAnsiTheme="minorHAnsi" w:cs="Times New Roman"/>
                <w:b/>
                <w:bCs/>
                <w:sz w:val="24"/>
                <w:szCs w:val="24"/>
              </w:rPr>
              <w:t>R</w:t>
            </w:r>
            <w:r w:rsidRPr="00E00E55">
              <w:rPr>
                <w:rFonts w:asciiTheme="minorHAnsi" w:hAnsiTheme="minorHAnsi" w:cs="Times New Roman"/>
                <w:b/>
                <w:bCs/>
                <w:sz w:val="24"/>
                <w:szCs w:val="24"/>
              </w:rPr>
              <w:t xml:space="preserve">esponsibilities </w:t>
            </w:r>
          </w:p>
          <w:p w14:paraId="4FE25E2A" w14:textId="77777777" w:rsidR="008B6F0D" w:rsidRDefault="008B6F0D" w:rsidP="008B6F0D">
            <w:pPr>
              <w:pStyle w:val="BlockText"/>
              <w:spacing w:line="360" w:lineRule="auto"/>
              <w:ind w:left="0" w:right="-765"/>
              <w:rPr>
                <w:rFonts w:asciiTheme="minorHAnsi" w:hAnsiTheme="minorHAnsi" w:cs="Times New Roman"/>
                <w:b/>
                <w:bCs/>
                <w:u w:val="single"/>
              </w:rPr>
            </w:pPr>
          </w:p>
          <w:p w14:paraId="3A43573C" w14:textId="77777777" w:rsidR="008B6F0D" w:rsidRDefault="008B6F0D" w:rsidP="008B6F0D">
            <w:pPr>
              <w:pStyle w:val="BlockText"/>
              <w:spacing w:line="360" w:lineRule="auto"/>
              <w:ind w:left="0" w:right="-765"/>
              <w:rPr>
                <w:rFonts w:asciiTheme="minorHAnsi" w:hAnsiTheme="minorHAnsi" w:cs="Times New Roman"/>
                <w:b/>
                <w:bCs/>
                <w:u w:val="single"/>
              </w:rPr>
            </w:pPr>
          </w:p>
          <w:p w14:paraId="44767ACE" w14:textId="77777777" w:rsidR="008B6F0D" w:rsidRDefault="008B6F0D" w:rsidP="008B6F0D">
            <w:pPr>
              <w:pStyle w:val="BlockText"/>
              <w:spacing w:line="360" w:lineRule="auto"/>
              <w:ind w:left="0" w:right="-765"/>
              <w:rPr>
                <w:rFonts w:asciiTheme="minorHAnsi" w:hAnsiTheme="minorHAnsi" w:cs="Times New Roman"/>
                <w:b/>
                <w:bCs/>
                <w:u w:val="single"/>
              </w:rPr>
            </w:pPr>
          </w:p>
          <w:p w14:paraId="1051FACB" w14:textId="77777777" w:rsidR="008B6F0D" w:rsidRDefault="008B6F0D" w:rsidP="008B6F0D">
            <w:pPr>
              <w:pStyle w:val="BlockText"/>
              <w:spacing w:line="360" w:lineRule="auto"/>
              <w:ind w:left="0" w:right="-765"/>
              <w:rPr>
                <w:rFonts w:asciiTheme="minorHAnsi" w:hAnsiTheme="minorHAnsi" w:cs="Times New Roman"/>
                <w:b/>
                <w:bCs/>
                <w:u w:val="single"/>
              </w:rPr>
            </w:pPr>
          </w:p>
          <w:p w14:paraId="340EFBF0" w14:textId="77777777" w:rsidR="008B6F0D" w:rsidRDefault="008B6F0D" w:rsidP="008B6F0D">
            <w:pPr>
              <w:pStyle w:val="BlockText"/>
              <w:spacing w:line="360" w:lineRule="auto"/>
              <w:ind w:left="0" w:right="-765"/>
              <w:rPr>
                <w:rFonts w:asciiTheme="minorHAnsi" w:hAnsiTheme="minorHAnsi" w:cs="Times New Roman"/>
                <w:b/>
                <w:bCs/>
                <w:u w:val="single"/>
              </w:rPr>
            </w:pPr>
          </w:p>
          <w:p w14:paraId="3DE3F6E3" w14:textId="77777777" w:rsidR="008B6F0D" w:rsidRDefault="008B6F0D" w:rsidP="008B6F0D">
            <w:pPr>
              <w:pStyle w:val="BlockText"/>
              <w:spacing w:line="360" w:lineRule="auto"/>
              <w:ind w:left="0" w:right="-765"/>
              <w:rPr>
                <w:rFonts w:asciiTheme="minorHAnsi" w:hAnsiTheme="minorHAnsi" w:cs="Times New Roman"/>
                <w:b/>
                <w:bCs/>
                <w:u w:val="single"/>
              </w:rPr>
            </w:pPr>
          </w:p>
          <w:p w14:paraId="6D832DFD" w14:textId="77777777" w:rsidR="008B6F0D" w:rsidRDefault="008B6F0D" w:rsidP="008B6F0D">
            <w:pPr>
              <w:pStyle w:val="BlockText"/>
              <w:spacing w:line="360" w:lineRule="auto"/>
              <w:ind w:left="0" w:right="-765"/>
              <w:rPr>
                <w:rFonts w:asciiTheme="minorHAnsi" w:hAnsiTheme="minorHAnsi" w:cs="Times New Roman"/>
                <w:b/>
                <w:bCs/>
                <w:u w:val="single"/>
              </w:rPr>
            </w:pPr>
          </w:p>
          <w:p w14:paraId="5C8846B5" w14:textId="77777777" w:rsidR="008B6F0D" w:rsidRDefault="008B6F0D" w:rsidP="008B6F0D">
            <w:pPr>
              <w:pStyle w:val="BlockText"/>
              <w:spacing w:line="360" w:lineRule="auto"/>
              <w:ind w:left="0" w:right="-765"/>
              <w:rPr>
                <w:rFonts w:asciiTheme="minorHAnsi" w:hAnsiTheme="minorHAnsi" w:cs="Times New Roman"/>
                <w:b/>
                <w:bCs/>
                <w:u w:val="single"/>
              </w:rPr>
            </w:pPr>
          </w:p>
          <w:p w14:paraId="730D7B12" w14:textId="77777777" w:rsidR="008B6F0D" w:rsidRDefault="008B6F0D" w:rsidP="008B6F0D">
            <w:pPr>
              <w:pStyle w:val="BlockText"/>
              <w:spacing w:line="360" w:lineRule="auto"/>
              <w:ind w:left="0" w:right="-765"/>
              <w:rPr>
                <w:rFonts w:asciiTheme="minorHAnsi" w:hAnsiTheme="minorHAnsi" w:cs="Times New Roman"/>
                <w:b/>
                <w:bCs/>
                <w:u w:val="single"/>
              </w:rPr>
            </w:pPr>
          </w:p>
          <w:p w14:paraId="67376244" w14:textId="77777777" w:rsidR="008B6F0D" w:rsidRDefault="008B6F0D" w:rsidP="008B6F0D">
            <w:pPr>
              <w:pStyle w:val="BlockText"/>
              <w:spacing w:line="360" w:lineRule="auto"/>
              <w:ind w:left="0" w:right="-765"/>
              <w:rPr>
                <w:rFonts w:asciiTheme="minorHAnsi" w:hAnsiTheme="minorHAnsi" w:cs="Times New Roman"/>
                <w:b/>
                <w:bCs/>
                <w:u w:val="single"/>
              </w:rPr>
            </w:pPr>
          </w:p>
          <w:p w14:paraId="52C1A6F0" w14:textId="77777777" w:rsidR="008B6F0D" w:rsidRDefault="008B6F0D" w:rsidP="008B6F0D">
            <w:pPr>
              <w:pStyle w:val="BlockText"/>
              <w:spacing w:line="360" w:lineRule="auto"/>
              <w:ind w:left="0" w:right="-765"/>
              <w:rPr>
                <w:rFonts w:asciiTheme="minorHAnsi" w:hAnsiTheme="minorHAnsi" w:cs="Times New Roman"/>
                <w:b/>
                <w:bCs/>
                <w:u w:val="single"/>
              </w:rPr>
            </w:pPr>
          </w:p>
          <w:p w14:paraId="6A2E3607" w14:textId="77777777" w:rsidR="008B6F0D" w:rsidRDefault="008B6F0D" w:rsidP="008B6F0D">
            <w:pPr>
              <w:pStyle w:val="BlockText"/>
              <w:spacing w:line="360" w:lineRule="auto"/>
              <w:ind w:left="0" w:right="-765"/>
              <w:rPr>
                <w:rFonts w:asciiTheme="minorHAnsi" w:hAnsiTheme="minorHAnsi" w:cs="Times New Roman"/>
                <w:b/>
                <w:bCs/>
                <w:u w:val="single"/>
              </w:rPr>
            </w:pPr>
          </w:p>
          <w:p w14:paraId="09DB9984" w14:textId="77777777" w:rsidR="008B6F0D" w:rsidRDefault="008B6F0D" w:rsidP="008B6F0D">
            <w:pPr>
              <w:pStyle w:val="BlockText"/>
              <w:spacing w:line="360" w:lineRule="auto"/>
              <w:ind w:left="0" w:right="-765"/>
              <w:rPr>
                <w:rFonts w:asciiTheme="minorHAnsi" w:hAnsiTheme="minorHAnsi" w:cs="Times New Roman"/>
                <w:b/>
                <w:bCs/>
                <w:u w:val="single"/>
              </w:rPr>
            </w:pPr>
          </w:p>
          <w:p w14:paraId="489D10CE" w14:textId="77777777" w:rsidR="008B6F0D" w:rsidRDefault="008B6F0D" w:rsidP="008B6F0D">
            <w:pPr>
              <w:pStyle w:val="BlockText"/>
              <w:spacing w:line="360" w:lineRule="auto"/>
              <w:ind w:left="0" w:right="-765"/>
              <w:rPr>
                <w:rFonts w:asciiTheme="minorHAnsi" w:hAnsiTheme="minorHAnsi" w:cs="Times New Roman"/>
                <w:b/>
                <w:bCs/>
                <w:u w:val="single"/>
              </w:rPr>
            </w:pPr>
          </w:p>
          <w:p w14:paraId="4C9A7CFC" w14:textId="77777777" w:rsidR="008B6F0D" w:rsidRDefault="008B6F0D" w:rsidP="008B6F0D">
            <w:pPr>
              <w:pStyle w:val="BlockText"/>
              <w:spacing w:line="360" w:lineRule="auto"/>
              <w:ind w:left="0" w:right="-765"/>
              <w:rPr>
                <w:rFonts w:asciiTheme="minorHAnsi" w:hAnsiTheme="minorHAnsi" w:cs="Times New Roman"/>
                <w:b/>
                <w:bCs/>
                <w:u w:val="single"/>
              </w:rPr>
            </w:pPr>
          </w:p>
          <w:p w14:paraId="5DB9BAB1" w14:textId="77777777" w:rsidR="008B6F0D" w:rsidRDefault="008B6F0D" w:rsidP="008B6F0D">
            <w:pPr>
              <w:pStyle w:val="BlockText"/>
              <w:spacing w:line="360" w:lineRule="auto"/>
              <w:ind w:left="0" w:right="-765"/>
              <w:rPr>
                <w:rFonts w:asciiTheme="minorHAnsi" w:hAnsiTheme="minorHAnsi" w:cs="Times New Roman"/>
                <w:b/>
                <w:bCs/>
                <w:u w:val="single"/>
              </w:rPr>
            </w:pPr>
          </w:p>
          <w:p w14:paraId="393C0EC3" w14:textId="77777777" w:rsidR="008B6F0D" w:rsidRDefault="008B6F0D" w:rsidP="008B6F0D">
            <w:pPr>
              <w:pStyle w:val="BlockText"/>
              <w:spacing w:line="360" w:lineRule="auto"/>
              <w:ind w:left="0" w:right="-765"/>
              <w:rPr>
                <w:rFonts w:asciiTheme="minorHAnsi" w:hAnsiTheme="minorHAnsi" w:cs="Times New Roman"/>
                <w:b/>
                <w:bCs/>
                <w:u w:val="single"/>
              </w:rPr>
            </w:pPr>
          </w:p>
          <w:p w14:paraId="500F2F59" w14:textId="77777777" w:rsidR="008B6F0D" w:rsidRDefault="008B6F0D" w:rsidP="008B6F0D">
            <w:pPr>
              <w:pStyle w:val="BlockText"/>
              <w:spacing w:line="360" w:lineRule="auto"/>
              <w:ind w:left="0" w:right="-765"/>
              <w:rPr>
                <w:rFonts w:asciiTheme="minorHAnsi" w:hAnsiTheme="minorHAnsi" w:cs="Times New Roman"/>
                <w:b/>
                <w:bCs/>
                <w:u w:val="single"/>
              </w:rPr>
            </w:pPr>
          </w:p>
          <w:p w14:paraId="7198415F" w14:textId="77777777" w:rsidR="008B6F0D" w:rsidRDefault="008B6F0D" w:rsidP="008B6F0D">
            <w:pPr>
              <w:pStyle w:val="BlockText"/>
              <w:spacing w:line="360" w:lineRule="auto"/>
              <w:ind w:left="0" w:right="-765"/>
              <w:rPr>
                <w:rFonts w:asciiTheme="minorHAnsi" w:hAnsiTheme="minorHAnsi" w:cs="Times New Roman"/>
                <w:b/>
                <w:bCs/>
                <w:u w:val="single"/>
              </w:rPr>
            </w:pPr>
          </w:p>
          <w:p w14:paraId="7910C3C2" w14:textId="77777777" w:rsidR="008B6F0D" w:rsidRDefault="008B6F0D" w:rsidP="008B6F0D">
            <w:pPr>
              <w:pStyle w:val="BlockText"/>
              <w:spacing w:line="360" w:lineRule="auto"/>
              <w:ind w:left="0" w:right="-765"/>
              <w:rPr>
                <w:rFonts w:asciiTheme="minorHAnsi" w:hAnsiTheme="minorHAnsi" w:cs="Times New Roman"/>
                <w:b/>
                <w:bCs/>
                <w:u w:val="single"/>
              </w:rPr>
            </w:pPr>
          </w:p>
          <w:p w14:paraId="1332D933" w14:textId="77777777" w:rsidR="008B6F0D" w:rsidRDefault="008B6F0D" w:rsidP="008B6F0D">
            <w:pPr>
              <w:pStyle w:val="BlockText"/>
              <w:spacing w:line="360" w:lineRule="auto"/>
              <w:ind w:left="0" w:right="-765"/>
              <w:rPr>
                <w:rFonts w:asciiTheme="minorHAnsi" w:hAnsiTheme="minorHAnsi" w:cs="Times New Roman"/>
                <w:b/>
                <w:bCs/>
                <w:u w:val="single"/>
              </w:rPr>
            </w:pPr>
          </w:p>
          <w:p w14:paraId="20C32669" w14:textId="77777777" w:rsidR="008B6F0D" w:rsidRDefault="008B6F0D" w:rsidP="008B6F0D">
            <w:pPr>
              <w:pStyle w:val="BlockText"/>
              <w:spacing w:line="360" w:lineRule="auto"/>
              <w:ind w:left="0" w:right="-765"/>
              <w:rPr>
                <w:rFonts w:asciiTheme="minorHAnsi" w:hAnsiTheme="minorHAnsi" w:cs="Times New Roman"/>
                <w:b/>
                <w:bCs/>
                <w:u w:val="single"/>
              </w:rPr>
            </w:pPr>
          </w:p>
          <w:p w14:paraId="79A55C6A" w14:textId="77777777" w:rsidR="008B6F0D" w:rsidRDefault="008B6F0D" w:rsidP="008B6F0D">
            <w:pPr>
              <w:pStyle w:val="BlockText"/>
              <w:spacing w:line="360" w:lineRule="auto"/>
              <w:ind w:left="0" w:right="-765"/>
              <w:rPr>
                <w:rFonts w:asciiTheme="minorHAnsi" w:hAnsiTheme="minorHAnsi" w:cs="Times New Roman"/>
                <w:b/>
                <w:bCs/>
                <w:u w:val="single"/>
              </w:rPr>
            </w:pPr>
          </w:p>
          <w:p w14:paraId="57D73948" w14:textId="77777777" w:rsidR="008B6F0D" w:rsidRDefault="008B6F0D" w:rsidP="008B6F0D">
            <w:pPr>
              <w:pStyle w:val="BlockText"/>
              <w:spacing w:line="360" w:lineRule="auto"/>
              <w:ind w:left="0" w:right="-765"/>
              <w:rPr>
                <w:rFonts w:asciiTheme="minorHAnsi" w:hAnsiTheme="minorHAnsi" w:cs="Times New Roman"/>
                <w:b/>
                <w:bCs/>
                <w:u w:val="single"/>
              </w:rPr>
            </w:pPr>
          </w:p>
          <w:p w14:paraId="76BD52D9" w14:textId="77777777" w:rsidR="008B6F0D" w:rsidRDefault="008B6F0D" w:rsidP="008B6F0D">
            <w:pPr>
              <w:pStyle w:val="BlockText"/>
              <w:spacing w:line="360" w:lineRule="auto"/>
              <w:ind w:left="0" w:right="-765"/>
              <w:rPr>
                <w:rFonts w:asciiTheme="minorHAnsi" w:hAnsiTheme="minorHAnsi" w:cs="Times New Roman"/>
                <w:b/>
                <w:bCs/>
                <w:u w:val="single"/>
              </w:rPr>
            </w:pPr>
          </w:p>
          <w:p w14:paraId="58204AEA" w14:textId="77777777" w:rsidR="008B6F0D" w:rsidRDefault="008B6F0D" w:rsidP="008B6F0D">
            <w:pPr>
              <w:pStyle w:val="BlockText"/>
              <w:spacing w:line="360" w:lineRule="auto"/>
              <w:ind w:left="0" w:right="-765"/>
              <w:rPr>
                <w:rFonts w:asciiTheme="minorHAnsi" w:hAnsiTheme="minorHAnsi" w:cs="Times New Roman"/>
                <w:b/>
                <w:bCs/>
                <w:u w:val="single"/>
              </w:rPr>
            </w:pPr>
          </w:p>
          <w:p w14:paraId="69E6C50D" w14:textId="77777777" w:rsidR="008B6F0D" w:rsidRDefault="008B6F0D" w:rsidP="008B6F0D">
            <w:pPr>
              <w:pStyle w:val="BlockText"/>
              <w:spacing w:line="360" w:lineRule="auto"/>
              <w:ind w:left="0" w:right="-765"/>
              <w:rPr>
                <w:rFonts w:asciiTheme="minorHAnsi" w:hAnsiTheme="minorHAnsi" w:cs="Times New Roman"/>
                <w:b/>
                <w:bCs/>
                <w:u w:val="single"/>
              </w:rPr>
            </w:pPr>
          </w:p>
          <w:p w14:paraId="55227FF4" w14:textId="77777777" w:rsidR="008B6F0D" w:rsidRDefault="008B6F0D" w:rsidP="008B6F0D">
            <w:pPr>
              <w:pStyle w:val="BlockText"/>
              <w:spacing w:line="360" w:lineRule="auto"/>
              <w:ind w:left="0" w:right="-765"/>
              <w:rPr>
                <w:rFonts w:asciiTheme="minorHAnsi" w:hAnsiTheme="minorHAnsi" w:cs="Times New Roman"/>
                <w:b/>
                <w:bCs/>
                <w:u w:val="single"/>
              </w:rPr>
            </w:pPr>
          </w:p>
          <w:p w14:paraId="279393A0" w14:textId="77777777" w:rsidR="008B6F0D" w:rsidRDefault="008B6F0D" w:rsidP="008B6F0D">
            <w:pPr>
              <w:pStyle w:val="BlockText"/>
              <w:spacing w:line="360" w:lineRule="auto"/>
              <w:ind w:left="0" w:right="-765"/>
              <w:rPr>
                <w:rFonts w:asciiTheme="minorHAnsi" w:hAnsiTheme="minorHAnsi" w:cs="Times New Roman"/>
                <w:b/>
                <w:bCs/>
                <w:u w:val="single"/>
              </w:rPr>
            </w:pPr>
          </w:p>
        </w:tc>
      </w:tr>
    </w:tbl>
    <w:p w14:paraId="20755C7C" w14:textId="77777777" w:rsidR="008B6F0D" w:rsidRDefault="008B6F0D" w:rsidP="008B6F0D">
      <w:pPr>
        <w:pStyle w:val="BlockText"/>
        <w:spacing w:line="360" w:lineRule="auto"/>
        <w:ind w:right="-765" w:firstLine="284"/>
        <w:rPr>
          <w:rFonts w:cs="Times New Roman"/>
          <w:b/>
          <w:sz w:val="22"/>
        </w:rPr>
      </w:pPr>
    </w:p>
    <w:tbl>
      <w:tblPr>
        <w:tblStyle w:val="TableGrid"/>
        <w:tblW w:w="10348" w:type="dxa"/>
        <w:tblInd w:w="-459" w:type="dxa"/>
        <w:tblLook w:val="04A0" w:firstRow="1" w:lastRow="0" w:firstColumn="1" w:lastColumn="0" w:noHBand="0" w:noVBand="1"/>
      </w:tblPr>
      <w:tblGrid>
        <w:gridCol w:w="2835"/>
        <w:gridCol w:w="2552"/>
        <w:gridCol w:w="1984"/>
        <w:gridCol w:w="2977"/>
      </w:tblGrid>
      <w:tr w:rsidR="008B6F0D" w:rsidRPr="00E00E55" w14:paraId="5DBC55EC" w14:textId="77777777" w:rsidTr="008B6F0D">
        <w:tc>
          <w:tcPr>
            <w:tcW w:w="2835" w:type="dxa"/>
          </w:tcPr>
          <w:p w14:paraId="5169C7A1"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lastRenderedPageBreak/>
              <w:t>Employers Name &amp;</w:t>
            </w:r>
          </w:p>
          <w:p w14:paraId="621C495F"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Address</w:t>
            </w:r>
          </w:p>
        </w:tc>
        <w:tc>
          <w:tcPr>
            <w:tcW w:w="7513" w:type="dxa"/>
            <w:gridSpan w:val="3"/>
          </w:tcPr>
          <w:p w14:paraId="7237B233" w14:textId="77777777" w:rsidR="008B6F0D" w:rsidRPr="00E00E55" w:rsidRDefault="008B6F0D" w:rsidP="008B6F0D">
            <w:pPr>
              <w:pStyle w:val="BlockText"/>
              <w:spacing w:line="360" w:lineRule="auto"/>
              <w:ind w:left="0" w:right="-765"/>
              <w:rPr>
                <w:rFonts w:asciiTheme="minorHAnsi" w:hAnsiTheme="minorHAnsi" w:cs="Times New Roman"/>
                <w:b/>
                <w:bCs/>
              </w:rPr>
            </w:pPr>
          </w:p>
        </w:tc>
      </w:tr>
      <w:tr w:rsidR="008B6F0D" w14:paraId="19961A84" w14:textId="77777777" w:rsidTr="008B6F0D">
        <w:tc>
          <w:tcPr>
            <w:tcW w:w="2835" w:type="dxa"/>
          </w:tcPr>
          <w:p w14:paraId="1D392144"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Nature of Business</w:t>
            </w:r>
          </w:p>
        </w:tc>
        <w:tc>
          <w:tcPr>
            <w:tcW w:w="2552" w:type="dxa"/>
          </w:tcPr>
          <w:p w14:paraId="33BE0213" w14:textId="77777777" w:rsidR="008B6F0D" w:rsidRPr="00E00E55" w:rsidRDefault="008B6F0D" w:rsidP="008B6F0D">
            <w:pPr>
              <w:pStyle w:val="BlockText"/>
              <w:spacing w:line="360" w:lineRule="auto"/>
              <w:ind w:left="0" w:right="-765"/>
              <w:rPr>
                <w:rFonts w:asciiTheme="minorHAnsi" w:hAnsiTheme="minorHAnsi" w:cs="Times New Roman"/>
                <w:b/>
                <w:bCs/>
              </w:rPr>
            </w:pPr>
          </w:p>
        </w:tc>
        <w:tc>
          <w:tcPr>
            <w:tcW w:w="1984" w:type="dxa"/>
          </w:tcPr>
          <w:p w14:paraId="1B625A9C"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Date Started</w:t>
            </w:r>
          </w:p>
        </w:tc>
        <w:tc>
          <w:tcPr>
            <w:tcW w:w="2977" w:type="dxa"/>
          </w:tcPr>
          <w:p w14:paraId="273AE5FE"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14:paraId="7AEE3CD7" w14:textId="77777777" w:rsidTr="008B6F0D">
        <w:tc>
          <w:tcPr>
            <w:tcW w:w="2835" w:type="dxa"/>
          </w:tcPr>
          <w:p w14:paraId="2E83FA3E"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Grade/Position </w:t>
            </w:r>
          </w:p>
          <w:p w14:paraId="1823F085"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Held</w:t>
            </w:r>
          </w:p>
        </w:tc>
        <w:tc>
          <w:tcPr>
            <w:tcW w:w="2552" w:type="dxa"/>
          </w:tcPr>
          <w:p w14:paraId="35CEE98C" w14:textId="77777777" w:rsidR="008B6F0D" w:rsidRPr="00E00E55" w:rsidRDefault="008B6F0D" w:rsidP="008B6F0D">
            <w:pPr>
              <w:pStyle w:val="BlockText"/>
              <w:spacing w:line="360" w:lineRule="auto"/>
              <w:ind w:left="0" w:right="-765"/>
              <w:rPr>
                <w:rFonts w:asciiTheme="minorHAnsi" w:hAnsiTheme="minorHAnsi" w:cs="Times New Roman"/>
                <w:b/>
                <w:bCs/>
              </w:rPr>
            </w:pPr>
          </w:p>
        </w:tc>
        <w:tc>
          <w:tcPr>
            <w:tcW w:w="1984" w:type="dxa"/>
          </w:tcPr>
          <w:p w14:paraId="5DE2616C" w14:textId="77777777" w:rsidR="008B6F0D" w:rsidRPr="00E00E55" w:rsidRDefault="008B6F0D" w:rsidP="008B6F0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Reason For Leaving </w:t>
            </w:r>
          </w:p>
        </w:tc>
        <w:tc>
          <w:tcPr>
            <w:tcW w:w="2977" w:type="dxa"/>
          </w:tcPr>
          <w:p w14:paraId="50C0439A" w14:textId="77777777" w:rsidR="008B6F0D" w:rsidRDefault="008B6F0D" w:rsidP="008B6F0D">
            <w:pPr>
              <w:pStyle w:val="BlockText"/>
              <w:spacing w:line="360" w:lineRule="auto"/>
              <w:ind w:left="0" w:right="-765"/>
              <w:rPr>
                <w:rFonts w:asciiTheme="minorHAnsi" w:hAnsiTheme="minorHAnsi" w:cs="Times New Roman"/>
                <w:b/>
                <w:bCs/>
                <w:u w:val="single"/>
              </w:rPr>
            </w:pPr>
          </w:p>
        </w:tc>
      </w:tr>
      <w:tr w:rsidR="008B6F0D" w14:paraId="159B79F0" w14:textId="77777777" w:rsidTr="008B6F0D">
        <w:tc>
          <w:tcPr>
            <w:tcW w:w="10348" w:type="dxa"/>
            <w:gridSpan w:val="4"/>
          </w:tcPr>
          <w:p w14:paraId="20A0F267" w14:textId="77777777" w:rsidR="008B6F0D" w:rsidRPr="00E00E55" w:rsidRDefault="008B6F0D" w:rsidP="008B6F0D">
            <w:pPr>
              <w:pStyle w:val="BlockText"/>
              <w:spacing w:line="360" w:lineRule="auto"/>
              <w:ind w:left="0" w:right="-765"/>
              <w:rPr>
                <w:rFonts w:asciiTheme="minorHAnsi" w:hAnsiTheme="minorHAnsi" w:cs="Times New Roman"/>
                <w:b/>
                <w:bCs/>
                <w:sz w:val="24"/>
                <w:szCs w:val="24"/>
              </w:rPr>
            </w:pPr>
            <w:r w:rsidRPr="00E00E55">
              <w:rPr>
                <w:rFonts w:asciiTheme="minorHAnsi" w:hAnsiTheme="minorHAnsi" w:cs="Times New Roman"/>
                <w:b/>
                <w:bCs/>
                <w:sz w:val="24"/>
                <w:szCs w:val="24"/>
              </w:rPr>
              <w:t xml:space="preserve">Description </w:t>
            </w:r>
            <w:r>
              <w:rPr>
                <w:rFonts w:asciiTheme="minorHAnsi" w:hAnsiTheme="minorHAnsi" w:cs="Times New Roman"/>
                <w:b/>
                <w:bCs/>
                <w:sz w:val="24"/>
                <w:szCs w:val="24"/>
              </w:rPr>
              <w:t>of D</w:t>
            </w:r>
            <w:r w:rsidRPr="00E00E55">
              <w:rPr>
                <w:rFonts w:asciiTheme="minorHAnsi" w:hAnsiTheme="minorHAnsi" w:cs="Times New Roman"/>
                <w:b/>
                <w:bCs/>
                <w:sz w:val="24"/>
                <w:szCs w:val="24"/>
              </w:rPr>
              <w:t xml:space="preserve">uties &amp; </w:t>
            </w:r>
            <w:r>
              <w:rPr>
                <w:rFonts w:asciiTheme="minorHAnsi" w:hAnsiTheme="minorHAnsi" w:cs="Times New Roman"/>
                <w:b/>
                <w:bCs/>
                <w:sz w:val="24"/>
                <w:szCs w:val="24"/>
              </w:rPr>
              <w:t>R</w:t>
            </w:r>
            <w:r w:rsidRPr="00E00E55">
              <w:rPr>
                <w:rFonts w:asciiTheme="minorHAnsi" w:hAnsiTheme="minorHAnsi" w:cs="Times New Roman"/>
                <w:b/>
                <w:bCs/>
                <w:sz w:val="24"/>
                <w:szCs w:val="24"/>
              </w:rPr>
              <w:t xml:space="preserve">esponsibilities </w:t>
            </w:r>
          </w:p>
          <w:p w14:paraId="59801B47" w14:textId="77777777" w:rsidR="008B6F0D" w:rsidRDefault="008B6F0D" w:rsidP="008B6F0D">
            <w:pPr>
              <w:pStyle w:val="BlockText"/>
              <w:spacing w:line="360" w:lineRule="auto"/>
              <w:ind w:left="0" w:right="-765"/>
              <w:rPr>
                <w:rFonts w:asciiTheme="minorHAnsi" w:hAnsiTheme="minorHAnsi" w:cs="Times New Roman"/>
                <w:b/>
                <w:bCs/>
                <w:u w:val="single"/>
              </w:rPr>
            </w:pPr>
          </w:p>
          <w:p w14:paraId="22A36609" w14:textId="77777777" w:rsidR="008B6F0D" w:rsidRDefault="008B6F0D" w:rsidP="008B6F0D">
            <w:pPr>
              <w:pStyle w:val="BlockText"/>
              <w:spacing w:line="360" w:lineRule="auto"/>
              <w:ind w:left="0" w:right="-765"/>
              <w:rPr>
                <w:rFonts w:asciiTheme="minorHAnsi" w:hAnsiTheme="minorHAnsi" w:cs="Times New Roman"/>
                <w:b/>
                <w:bCs/>
                <w:u w:val="single"/>
              </w:rPr>
            </w:pPr>
          </w:p>
          <w:p w14:paraId="718E28AE" w14:textId="77777777" w:rsidR="008B6F0D" w:rsidRDefault="008B6F0D" w:rsidP="008B6F0D">
            <w:pPr>
              <w:pStyle w:val="BlockText"/>
              <w:spacing w:line="360" w:lineRule="auto"/>
              <w:ind w:left="0" w:right="-765"/>
              <w:rPr>
                <w:rFonts w:asciiTheme="minorHAnsi" w:hAnsiTheme="minorHAnsi" w:cs="Times New Roman"/>
                <w:b/>
                <w:bCs/>
                <w:u w:val="single"/>
              </w:rPr>
            </w:pPr>
          </w:p>
          <w:p w14:paraId="75BB8B00" w14:textId="77777777" w:rsidR="008B6F0D" w:rsidRDefault="008B6F0D" w:rsidP="008B6F0D">
            <w:pPr>
              <w:pStyle w:val="BlockText"/>
              <w:spacing w:line="360" w:lineRule="auto"/>
              <w:ind w:left="0" w:right="-765"/>
              <w:rPr>
                <w:rFonts w:asciiTheme="minorHAnsi" w:hAnsiTheme="minorHAnsi" w:cs="Times New Roman"/>
                <w:b/>
                <w:bCs/>
                <w:u w:val="single"/>
              </w:rPr>
            </w:pPr>
          </w:p>
          <w:p w14:paraId="36D07F81" w14:textId="77777777" w:rsidR="008B6F0D" w:rsidRDefault="008B6F0D" w:rsidP="008B6F0D">
            <w:pPr>
              <w:pStyle w:val="BlockText"/>
              <w:spacing w:line="360" w:lineRule="auto"/>
              <w:ind w:left="0" w:right="-765"/>
              <w:rPr>
                <w:rFonts w:asciiTheme="minorHAnsi" w:hAnsiTheme="minorHAnsi" w:cs="Times New Roman"/>
                <w:b/>
                <w:bCs/>
                <w:u w:val="single"/>
              </w:rPr>
            </w:pPr>
          </w:p>
          <w:p w14:paraId="77B83F1E" w14:textId="77777777" w:rsidR="008B6F0D" w:rsidRDefault="008B6F0D" w:rsidP="008B6F0D">
            <w:pPr>
              <w:pStyle w:val="BlockText"/>
              <w:spacing w:line="360" w:lineRule="auto"/>
              <w:ind w:left="0" w:right="-765"/>
              <w:rPr>
                <w:rFonts w:asciiTheme="minorHAnsi" w:hAnsiTheme="minorHAnsi" w:cs="Times New Roman"/>
                <w:b/>
                <w:bCs/>
                <w:u w:val="single"/>
              </w:rPr>
            </w:pPr>
          </w:p>
          <w:p w14:paraId="725A5822" w14:textId="77777777" w:rsidR="008B6F0D" w:rsidRDefault="008B6F0D" w:rsidP="008B6F0D">
            <w:pPr>
              <w:pStyle w:val="BlockText"/>
              <w:spacing w:line="360" w:lineRule="auto"/>
              <w:ind w:left="0" w:right="-765"/>
              <w:rPr>
                <w:rFonts w:asciiTheme="minorHAnsi" w:hAnsiTheme="minorHAnsi" w:cs="Times New Roman"/>
                <w:b/>
                <w:bCs/>
                <w:u w:val="single"/>
              </w:rPr>
            </w:pPr>
          </w:p>
          <w:p w14:paraId="0EF40278" w14:textId="77777777" w:rsidR="008B6F0D" w:rsidRDefault="008B6F0D" w:rsidP="008B6F0D">
            <w:pPr>
              <w:pStyle w:val="BlockText"/>
              <w:spacing w:line="360" w:lineRule="auto"/>
              <w:ind w:left="0" w:right="-765"/>
              <w:rPr>
                <w:rFonts w:asciiTheme="minorHAnsi" w:hAnsiTheme="minorHAnsi" w:cs="Times New Roman"/>
                <w:b/>
                <w:bCs/>
                <w:u w:val="single"/>
              </w:rPr>
            </w:pPr>
          </w:p>
          <w:p w14:paraId="420F81A5" w14:textId="77777777" w:rsidR="008B6F0D" w:rsidRDefault="008B6F0D" w:rsidP="008B6F0D">
            <w:pPr>
              <w:pStyle w:val="BlockText"/>
              <w:spacing w:line="360" w:lineRule="auto"/>
              <w:ind w:left="0" w:right="-765"/>
              <w:rPr>
                <w:rFonts w:asciiTheme="minorHAnsi" w:hAnsiTheme="minorHAnsi" w:cs="Times New Roman"/>
                <w:b/>
                <w:bCs/>
                <w:u w:val="single"/>
              </w:rPr>
            </w:pPr>
          </w:p>
          <w:p w14:paraId="67ED7ECA" w14:textId="77777777" w:rsidR="008B6F0D" w:rsidRDefault="008B6F0D" w:rsidP="008B6F0D">
            <w:pPr>
              <w:pStyle w:val="BlockText"/>
              <w:spacing w:line="360" w:lineRule="auto"/>
              <w:ind w:left="0" w:right="-765"/>
              <w:rPr>
                <w:rFonts w:asciiTheme="minorHAnsi" w:hAnsiTheme="minorHAnsi" w:cs="Times New Roman"/>
                <w:b/>
                <w:bCs/>
                <w:u w:val="single"/>
              </w:rPr>
            </w:pPr>
          </w:p>
          <w:p w14:paraId="1D260226" w14:textId="77777777" w:rsidR="008B6F0D" w:rsidRDefault="008B6F0D" w:rsidP="008B6F0D">
            <w:pPr>
              <w:pStyle w:val="BlockText"/>
              <w:spacing w:line="360" w:lineRule="auto"/>
              <w:ind w:left="0" w:right="-765"/>
              <w:rPr>
                <w:rFonts w:asciiTheme="minorHAnsi" w:hAnsiTheme="minorHAnsi" w:cs="Times New Roman"/>
                <w:b/>
                <w:bCs/>
                <w:u w:val="single"/>
              </w:rPr>
            </w:pPr>
          </w:p>
          <w:p w14:paraId="562D1B75" w14:textId="77777777" w:rsidR="008B6F0D" w:rsidRDefault="008B6F0D" w:rsidP="008B6F0D">
            <w:pPr>
              <w:pStyle w:val="BlockText"/>
              <w:spacing w:line="360" w:lineRule="auto"/>
              <w:ind w:left="0" w:right="-765"/>
              <w:rPr>
                <w:rFonts w:asciiTheme="minorHAnsi" w:hAnsiTheme="minorHAnsi" w:cs="Times New Roman"/>
                <w:b/>
                <w:bCs/>
                <w:u w:val="single"/>
              </w:rPr>
            </w:pPr>
          </w:p>
          <w:p w14:paraId="1B83456D" w14:textId="77777777" w:rsidR="008B6F0D" w:rsidRDefault="008B6F0D" w:rsidP="008B6F0D">
            <w:pPr>
              <w:pStyle w:val="BlockText"/>
              <w:spacing w:line="360" w:lineRule="auto"/>
              <w:ind w:left="0" w:right="-765"/>
              <w:rPr>
                <w:rFonts w:asciiTheme="minorHAnsi" w:hAnsiTheme="minorHAnsi" w:cs="Times New Roman"/>
                <w:b/>
                <w:bCs/>
                <w:u w:val="single"/>
              </w:rPr>
            </w:pPr>
          </w:p>
          <w:p w14:paraId="160B2BFC" w14:textId="77777777" w:rsidR="008B6F0D" w:rsidRDefault="008B6F0D" w:rsidP="008B6F0D">
            <w:pPr>
              <w:pStyle w:val="BlockText"/>
              <w:spacing w:line="360" w:lineRule="auto"/>
              <w:ind w:left="0" w:right="-765"/>
              <w:rPr>
                <w:rFonts w:asciiTheme="minorHAnsi" w:hAnsiTheme="minorHAnsi" w:cs="Times New Roman"/>
                <w:b/>
                <w:bCs/>
                <w:u w:val="single"/>
              </w:rPr>
            </w:pPr>
          </w:p>
          <w:p w14:paraId="45A31DAA" w14:textId="77777777" w:rsidR="008B6F0D" w:rsidRDefault="008B6F0D" w:rsidP="008B6F0D">
            <w:pPr>
              <w:pStyle w:val="BlockText"/>
              <w:spacing w:line="360" w:lineRule="auto"/>
              <w:ind w:left="0" w:right="-765"/>
              <w:rPr>
                <w:rFonts w:asciiTheme="minorHAnsi" w:hAnsiTheme="minorHAnsi" w:cs="Times New Roman"/>
                <w:b/>
                <w:bCs/>
                <w:u w:val="single"/>
              </w:rPr>
            </w:pPr>
          </w:p>
          <w:p w14:paraId="1DB5E8AA" w14:textId="77777777" w:rsidR="008B6F0D" w:rsidRDefault="008B6F0D" w:rsidP="008B6F0D">
            <w:pPr>
              <w:pStyle w:val="BlockText"/>
              <w:spacing w:line="360" w:lineRule="auto"/>
              <w:ind w:left="0" w:right="-765"/>
              <w:rPr>
                <w:rFonts w:asciiTheme="minorHAnsi" w:hAnsiTheme="minorHAnsi" w:cs="Times New Roman"/>
                <w:b/>
                <w:bCs/>
                <w:u w:val="single"/>
              </w:rPr>
            </w:pPr>
          </w:p>
          <w:p w14:paraId="66AB766E" w14:textId="77777777" w:rsidR="008B6F0D" w:rsidRDefault="008B6F0D" w:rsidP="008B6F0D">
            <w:pPr>
              <w:pStyle w:val="BlockText"/>
              <w:spacing w:line="360" w:lineRule="auto"/>
              <w:ind w:left="0" w:right="-765"/>
              <w:rPr>
                <w:rFonts w:asciiTheme="minorHAnsi" w:hAnsiTheme="minorHAnsi" w:cs="Times New Roman"/>
                <w:b/>
                <w:bCs/>
                <w:u w:val="single"/>
              </w:rPr>
            </w:pPr>
          </w:p>
          <w:p w14:paraId="5AEB4E66" w14:textId="77777777" w:rsidR="008B6F0D" w:rsidRDefault="008B6F0D" w:rsidP="008B6F0D">
            <w:pPr>
              <w:pStyle w:val="BlockText"/>
              <w:spacing w:line="360" w:lineRule="auto"/>
              <w:ind w:left="0" w:right="-765"/>
              <w:rPr>
                <w:rFonts w:asciiTheme="minorHAnsi" w:hAnsiTheme="minorHAnsi" w:cs="Times New Roman"/>
                <w:b/>
                <w:bCs/>
                <w:u w:val="single"/>
              </w:rPr>
            </w:pPr>
          </w:p>
          <w:p w14:paraId="102B833D" w14:textId="77777777" w:rsidR="008B6F0D" w:rsidRDefault="008B6F0D" w:rsidP="008B6F0D">
            <w:pPr>
              <w:pStyle w:val="BlockText"/>
              <w:spacing w:line="360" w:lineRule="auto"/>
              <w:ind w:left="0" w:right="-765"/>
              <w:rPr>
                <w:rFonts w:asciiTheme="minorHAnsi" w:hAnsiTheme="minorHAnsi" w:cs="Times New Roman"/>
                <w:b/>
                <w:bCs/>
                <w:u w:val="single"/>
              </w:rPr>
            </w:pPr>
          </w:p>
          <w:p w14:paraId="70566903" w14:textId="77777777" w:rsidR="008B6F0D" w:rsidRDefault="008B6F0D" w:rsidP="008B6F0D">
            <w:pPr>
              <w:pStyle w:val="BlockText"/>
              <w:spacing w:line="360" w:lineRule="auto"/>
              <w:ind w:left="0" w:right="-765"/>
              <w:rPr>
                <w:rFonts w:asciiTheme="minorHAnsi" w:hAnsiTheme="minorHAnsi" w:cs="Times New Roman"/>
                <w:b/>
                <w:bCs/>
                <w:u w:val="single"/>
              </w:rPr>
            </w:pPr>
          </w:p>
          <w:p w14:paraId="3E079E96" w14:textId="77777777" w:rsidR="008B6F0D" w:rsidRDefault="008B6F0D" w:rsidP="008B6F0D">
            <w:pPr>
              <w:pStyle w:val="BlockText"/>
              <w:spacing w:line="360" w:lineRule="auto"/>
              <w:ind w:left="0" w:right="-765"/>
              <w:rPr>
                <w:rFonts w:asciiTheme="minorHAnsi" w:hAnsiTheme="minorHAnsi" w:cs="Times New Roman"/>
                <w:b/>
                <w:bCs/>
                <w:u w:val="single"/>
              </w:rPr>
            </w:pPr>
          </w:p>
          <w:p w14:paraId="455BBC21" w14:textId="77777777" w:rsidR="008B6F0D" w:rsidRDefault="008B6F0D" w:rsidP="008B6F0D">
            <w:pPr>
              <w:pStyle w:val="BlockText"/>
              <w:spacing w:line="360" w:lineRule="auto"/>
              <w:ind w:left="0" w:right="-765"/>
              <w:rPr>
                <w:rFonts w:asciiTheme="minorHAnsi" w:hAnsiTheme="minorHAnsi" w:cs="Times New Roman"/>
                <w:b/>
                <w:bCs/>
                <w:u w:val="single"/>
              </w:rPr>
            </w:pPr>
          </w:p>
          <w:p w14:paraId="6B4D1D72" w14:textId="77777777" w:rsidR="008B6F0D" w:rsidRDefault="008B6F0D" w:rsidP="008B6F0D">
            <w:pPr>
              <w:pStyle w:val="BlockText"/>
              <w:spacing w:line="360" w:lineRule="auto"/>
              <w:ind w:left="0" w:right="-765"/>
              <w:rPr>
                <w:rFonts w:asciiTheme="minorHAnsi" w:hAnsiTheme="minorHAnsi" w:cs="Times New Roman"/>
                <w:b/>
                <w:bCs/>
                <w:u w:val="single"/>
              </w:rPr>
            </w:pPr>
          </w:p>
          <w:p w14:paraId="086F87FE" w14:textId="77777777" w:rsidR="008B6F0D" w:rsidRDefault="008B6F0D" w:rsidP="008B6F0D">
            <w:pPr>
              <w:pStyle w:val="BlockText"/>
              <w:spacing w:line="360" w:lineRule="auto"/>
              <w:ind w:left="0" w:right="-765"/>
              <w:rPr>
                <w:rFonts w:asciiTheme="minorHAnsi" w:hAnsiTheme="minorHAnsi" w:cs="Times New Roman"/>
                <w:b/>
                <w:bCs/>
                <w:u w:val="single"/>
              </w:rPr>
            </w:pPr>
          </w:p>
          <w:p w14:paraId="39C0CC34" w14:textId="77777777" w:rsidR="008B6F0D" w:rsidRDefault="008B6F0D" w:rsidP="008B6F0D">
            <w:pPr>
              <w:pStyle w:val="BlockText"/>
              <w:spacing w:line="360" w:lineRule="auto"/>
              <w:ind w:left="0" w:right="-765"/>
              <w:rPr>
                <w:rFonts w:asciiTheme="minorHAnsi" w:hAnsiTheme="minorHAnsi" w:cs="Times New Roman"/>
                <w:b/>
                <w:bCs/>
                <w:u w:val="single"/>
              </w:rPr>
            </w:pPr>
          </w:p>
          <w:p w14:paraId="3466B1D2" w14:textId="77777777" w:rsidR="008B6F0D" w:rsidRDefault="008B6F0D" w:rsidP="008B6F0D">
            <w:pPr>
              <w:pStyle w:val="BlockText"/>
              <w:spacing w:line="360" w:lineRule="auto"/>
              <w:ind w:left="0" w:right="-765"/>
              <w:rPr>
                <w:rFonts w:asciiTheme="minorHAnsi" w:hAnsiTheme="minorHAnsi" w:cs="Times New Roman"/>
                <w:b/>
                <w:bCs/>
                <w:u w:val="single"/>
              </w:rPr>
            </w:pPr>
          </w:p>
          <w:p w14:paraId="62C09157" w14:textId="77777777" w:rsidR="008B6F0D" w:rsidRDefault="008B6F0D" w:rsidP="008B6F0D">
            <w:pPr>
              <w:pStyle w:val="BlockText"/>
              <w:spacing w:line="360" w:lineRule="auto"/>
              <w:ind w:left="0" w:right="-765"/>
              <w:rPr>
                <w:rFonts w:asciiTheme="minorHAnsi" w:hAnsiTheme="minorHAnsi" w:cs="Times New Roman"/>
                <w:b/>
                <w:bCs/>
                <w:u w:val="single"/>
              </w:rPr>
            </w:pPr>
          </w:p>
          <w:p w14:paraId="10949E76" w14:textId="77777777" w:rsidR="008B6F0D" w:rsidRDefault="008B6F0D" w:rsidP="008B6F0D">
            <w:pPr>
              <w:pStyle w:val="BlockText"/>
              <w:spacing w:line="360" w:lineRule="auto"/>
              <w:ind w:left="0" w:right="-765"/>
              <w:rPr>
                <w:rFonts w:asciiTheme="minorHAnsi" w:hAnsiTheme="minorHAnsi" w:cs="Times New Roman"/>
                <w:b/>
                <w:bCs/>
                <w:u w:val="single"/>
              </w:rPr>
            </w:pPr>
          </w:p>
          <w:p w14:paraId="308FBEE7" w14:textId="77777777" w:rsidR="008B6F0D" w:rsidRDefault="008B6F0D" w:rsidP="008B6F0D">
            <w:pPr>
              <w:pStyle w:val="BlockText"/>
              <w:spacing w:line="360" w:lineRule="auto"/>
              <w:ind w:left="0" w:right="-765"/>
              <w:rPr>
                <w:rFonts w:asciiTheme="minorHAnsi" w:hAnsiTheme="minorHAnsi" w:cs="Times New Roman"/>
                <w:b/>
                <w:bCs/>
                <w:u w:val="single"/>
              </w:rPr>
            </w:pPr>
          </w:p>
        </w:tc>
      </w:tr>
    </w:tbl>
    <w:p w14:paraId="08A1B3BF" w14:textId="77777777" w:rsidR="008B6F0D" w:rsidRDefault="008B6F0D" w:rsidP="009E4B39">
      <w:pPr>
        <w:pStyle w:val="BlockText"/>
        <w:spacing w:line="360" w:lineRule="auto"/>
        <w:ind w:left="-567" w:right="-765" w:firstLine="567"/>
        <w:rPr>
          <w:rFonts w:asciiTheme="minorHAnsi" w:hAnsiTheme="minorHAnsi"/>
          <w:b/>
          <w:sz w:val="22"/>
          <w:u w:val="single"/>
        </w:rPr>
      </w:pPr>
    </w:p>
    <w:p w14:paraId="75B1A2B7" w14:textId="77777777" w:rsidR="00867A9F" w:rsidRDefault="00867A9F" w:rsidP="00867A9F">
      <w:pPr>
        <w:pStyle w:val="BlockText"/>
        <w:spacing w:line="360" w:lineRule="auto"/>
        <w:ind w:left="0" w:right="-142"/>
        <w:rPr>
          <w:rFonts w:asciiTheme="minorHAnsi" w:hAnsiTheme="minorHAnsi"/>
          <w:b/>
          <w:sz w:val="22"/>
          <w:u w:val="single"/>
        </w:rPr>
      </w:pPr>
      <w:r>
        <w:rPr>
          <w:rFonts w:asciiTheme="minorHAnsi" w:hAnsiTheme="minorHAnsi"/>
          <w:b/>
          <w:sz w:val="22"/>
          <w:u w:val="single"/>
        </w:rPr>
        <w:lastRenderedPageBreak/>
        <w:t xml:space="preserve">EXPERIENCE: RANGE &amp; DEPTH </w:t>
      </w:r>
    </w:p>
    <w:p w14:paraId="3ABC3886" w14:textId="77777777" w:rsidR="00867A9F" w:rsidRDefault="00867A9F" w:rsidP="00413DB6">
      <w:pPr>
        <w:pStyle w:val="BlockText"/>
        <w:spacing w:line="276" w:lineRule="auto"/>
        <w:ind w:left="0" w:right="-142"/>
        <w:rPr>
          <w:rFonts w:asciiTheme="minorHAnsi" w:hAnsiTheme="minorHAnsi"/>
          <w:b/>
          <w:sz w:val="22"/>
          <w:u w:val="single"/>
        </w:rPr>
      </w:pPr>
    </w:p>
    <w:p w14:paraId="61D131D6" w14:textId="69175DC5" w:rsidR="00867A9F" w:rsidRPr="00413DB6" w:rsidRDefault="00413DB6" w:rsidP="00413DB6">
      <w:pPr>
        <w:pStyle w:val="BlockText"/>
        <w:spacing w:line="276" w:lineRule="auto"/>
        <w:ind w:left="0" w:right="-142"/>
        <w:rPr>
          <w:rFonts w:asciiTheme="minorHAnsi" w:hAnsiTheme="minorHAnsi"/>
        </w:rPr>
      </w:pPr>
      <w:r w:rsidRPr="00413DB6">
        <w:rPr>
          <w:rFonts w:asciiTheme="minorHAnsi" w:hAnsiTheme="minorHAnsi"/>
          <w:b/>
          <w:u w:val="single"/>
        </w:rPr>
        <w:t>In the</w:t>
      </w:r>
      <w:r w:rsidR="00867A9F" w:rsidRPr="00413DB6">
        <w:rPr>
          <w:rFonts w:asciiTheme="minorHAnsi" w:hAnsiTheme="minorHAnsi"/>
          <w:b/>
          <w:u w:val="single"/>
        </w:rPr>
        <w:t xml:space="preserve"> Information Booklet,</w:t>
      </w:r>
      <w:r w:rsidR="00867A9F" w:rsidRPr="00413DB6">
        <w:rPr>
          <w:rFonts w:asciiTheme="minorHAnsi" w:hAnsiTheme="minorHAnsi"/>
        </w:rPr>
        <w:t xml:space="preserve"> the key competencies for the position of Staff Officer are detailed.  For each of the</w:t>
      </w:r>
      <w:r w:rsidR="00867A9F" w:rsidRPr="00413DB6">
        <w:rPr>
          <w:rFonts w:asciiTheme="minorHAnsi" w:hAnsiTheme="minorHAnsi"/>
          <w:b/>
          <w:u w:val="single"/>
        </w:rPr>
        <w:t xml:space="preserve"> three competencies</w:t>
      </w:r>
      <w:r w:rsidR="00867A9F" w:rsidRPr="00413DB6">
        <w:rPr>
          <w:rFonts w:asciiTheme="minorHAnsi" w:hAnsiTheme="minorHAnsi"/>
        </w:rPr>
        <w:t xml:space="preserve"> listed below, please outline a recent example, which clearly demonstrates your capacity in this regard.  Each example should highlight your specific role, how you demonstrated the </w:t>
      </w:r>
      <w:proofErr w:type="gramStart"/>
      <w:r w:rsidR="00867A9F" w:rsidRPr="00413DB6">
        <w:rPr>
          <w:rFonts w:asciiTheme="minorHAnsi" w:hAnsiTheme="minorHAnsi"/>
        </w:rPr>
        <w:t>particular competency</w:t>
      </w:r>
      <w:proofErr w:type="gramEnd"/>
      <w:r w:rsidR="00867A9F" w:rsidRPr="00413DB6">
        <w:rPr>
          <w:rFonts w:asciiTheme="minorHAnsi" w:hAnsiTheme="minorHAnsi"/>
        </w:rPr>
        <w:t>, the outcome and how it shows your suitability to meet the challenges of a post at this level.</w:t>
      </w:r>
    </w:p>
    <w:p w14:paraId="3171D1AF" w14:textId="77777777" w:rsidR="00867A9F" w:rsidRPr="00413DB6" w:rsidRDefault="00867A9F" w:rsidP="00867A9F">
      <w:pPr>
        <w:pStyle w:val="BlockText"/>
        <w:spacing w:line="360" w:lineRule="auto"/>
        <w:ind w:left="0" w:right="-142"/>
        <w:rPr>
          <w:rFonts w:asciiTheme="minorHAnsi" w:hAnsiTheme="minorHAnsi"/>
        </w:rPr>
      </w:pPr>
    </w:p>
    <w:p w14:paraId="7685F279" w14:textId="77777777" w:rsidR="00867A9F" w:rsidRPr="00413DB6" w:rsidRDefault="00867A9F" w:rsidP="00867A9F">
      <w:pPr>
        <w:pStyle w:val="BlockText"/>
        <w:numPr>
          <w:ilvl w:val="0"/>
          <w:numId w:val="25"/>
        </w:numPr>
        <w:spacing w:line="360" w:lineRule="auto"/>
        <w:ind w:right="-142"/>
        <w:rPr>
          <w:rFonts w:asciiTheme="minorHAnsi" w:hAnsiTheme="minorHAnsi"/>
        </w:rPr>
      </w:pPr>
      <w:r w:rsidRPr="00413DB6">
        <w:rPr>
          <w:rFonts w:asciiTheme="minorHAnsi" w:hAnsiTheme="minorHAnsi" w:cstheme="minorHAnsi"/>
          <w:b/>
          <w:bCs/>
          <w:color w:val="000000"/>
        </w:rPr>
        <w:t>Management &amp; Change</w:t>
      </w:r>
    </w:p>
    <w:p w14:paraId="0BB40C3D" w14:textId="77777777" w:rsidR="00867A9F" w:rsidRPr="00413DB6" w:rsidRDefault="00867A9F" w:rsidP="00867A9F">
      <w:pPr>
        <w:pStyle w:val="BlockText"/>
        <w:numPr>
          <w:ilvl w:val="0"/>
          <w:numId w:val="25"/>
        </w:numPr>
        <w:spacing w:line="360" w:lineRule="auto"/>
        <w:ind w:right="-142"/>
        <w:rPr>
          <w:rFonts w:asciiTheme="minorHAnsi" w:hAnsiTheme="minorHAnsi"/>
        </w:rPr>
      </w:pPr>
      <w:r w:rsidRPr="00413DB6">
        <w:rPr>
          <w:rFonts w:asciiTheme="minorHAnsi" w:hAnsiTheme="minorHAnsi" w:cstheme="minorHAnsi"/>
          <w:b/>
          <w:bCs/>
          <w:color w:val="000000"/>
        </w:rPr>
        <w:t xml:space="preserve">Delivering Results </w:t>
      </w:r>
    </w:p>
    <w:p w14:paraId="15463271" w14:textId="77777777" w:rsidR="00867A9F" w:rsidRPr="00413DB6" w:rsidRDefault="00867A9F" w:rsidP="00867A9F">
      <w:pPr>
        <w:pStyle w:val="BlockText"/>
        <w:numPr>
          <w:ilvl w:val="0"/>
          <w:numId w:val="25"/>
        </w:numPr>
        <w:spacing w:line="360" w:lineRule="auto"/>
        <w:ind w:right="-142"/>
        <w:rPr>
          <w:rFonts w:asciiTheme="minorHAnsi" w:hAnsiTheme="minorHAnsi"/>
        </w:rPr>
      </w:pPr>
      <w:r w:rsidRPr="00413DB6">
        <w:rPr>
          <w:rFonts w:asciiTheme="minorHAnsi" w:hAnsiTheme="minorHAnsi" w:cstheme="minorHAnsi"/>
          <w:b/>
          <w:bCs/>
          <w:color w:val="000000"/>
        </w:rPr>
        <w:t xml:space="preserve">Performance Through People </w:t>
      </w:r>
    </w:p>
    <w:p w14:paraId="4109C7F5" w14:textId="77777777" w:rsidR="00867A9F" w:rsidRPr="00413DB6" w:rsidRDefault="00867A9F" w:rsidP="00867A9F">
      <w:pPr>
        <w:pStyle w:val="BlockText"/>
        <w:spacing w:line="360" w:lineRule="auto"/>
        <w:ind w:left="0" w:right="-765"/>
        <w:rPr>
          <w:rFonts w:asciiTheme="minorHAnsi" w:hAnsiTheme="minorHAnsi"/>
          <w:b/>
          <w:u w:val="single"/>
        </w:rPr>
      </w:pPr>
    </w:p>
    <w:p w14:paraId="2F48D09B" w14:textId="77777777" w:rsidR="00867A9F" w:rsidRPr="00413DB6" w:rsidRDefault="00867A9F" w:rsidP="00867A9F">
      <w:pPr>
        <w:pStyle w:val="BlockText"/>
        <w:spacing w:line="360" w:lineRule="auto"/>
        <w:ind w:left="0" w:right="-765"/>
        <w:jc w:val="center"/>
        <w:rPr>
          <w:rFonts w:asciiTheme="minorHAnsi" w:hAnsiTheme="minorHAnsi"/>
          <w:b/>
          <w:u w:val="single"/>
        </w:rPr>
      </w:pPr>
      <w:r w:rsidRPr="00413DB6">
        <w:rPr>
          <w:rFonts w:asciiTheme="minorHAnsi" w:hAnsiTheme="minorHAnsi"/>
          <w:b/>
          <w:u w:val="single"/>
        </w:rPr>
        <w:t>Please limit each example to 250 words.  You may be shortlisted on the information you supply.</w:t>
      </w:r>
    </w:p>
    <w:p w14:paraId="1777928B" w14:textId="77777777" w:rsidR="00867A9F" w:rsidRPr="00413DB6" w:rsidRDefault="00867A9F" w:rsidP="00867A9F">
      <w:pPr>
        <w:pStyle w:val="BlockText"/>
        <w:spacing w:line="360" w:lineRule="auto"/>
        <w:ind w:left="0" w:right="-765"/>
        <w:jc w:val="center"/>
        <w:rPr>
          <w:rFonts w:asciiTheme="minorHAnsi" w:hAnsiTheme="minorHAnsi"/>
          <w:b/>
          <w:u w:val="single"/>
        </w:rPr>
      </w:pPr>
    </w:p>
    <w:p w14:paraId="613D95DE" w14:textId="77777777" w:rsidR="00867A9F" w:rsidRPr="00413DB6" w:rsidRDefault="00867A9F" w:rsidP="00867A9F">
      <w:pPr>
        <w:pStyle w:val="BlockText"/>
        <w:numPr>
          <w:ilvl w:val="0"/>
          <w:numId w:val="26"/>
        </w:numPr>
        <w:ind w:right="-1"/>
        <w:rPr>
          <w:rFonts w:asciiTheme="minorHAnsi" w:hAnsiTheme="minorHAnsi" w:cstheme="minorHAnsi"/>
          <w:b/>
        </w:rPr>
      </w:pPr>
      <w:r w:rsidRPr="00413DB6">
        <w:rPr>
          <w:rFonts w:asciiTheme="minorHAnsi" w:hAnsiTheme="minorHAnsi" w:cstheme="minorHAnsi"/>
          <w:b/>
        </w:rPr>
        <w:t xml:space="preserve">Management &amp; Change </w:t>
      </w:r>
    </w:p>
    <w:tbl>
      <w:tblPr>
        <w:tblStyle w:val="TableGrid"/>
        <w:tblW w:w="0" w:type="auto"/>
        <w:tblLook w:val="04A0" w:firstRow="1" w:lastRow="0" w:firstColumn="1" w:lastColumn="0" w:noHBand="0" w:noVBand="1"/>
      </w:tblPr>
      <w:tblGrid>
        <w:gridCol w:w="9629"/>
      </w:tblGrid>
      <w:tr w:rsidR="00867A9F" w:rsidRPr="00413DB6" w14:paraId="34637E40" w14:textId="77777777" w:rsidTr="002C1454">
        <w:tc>
          <w:tcPr>
            <w:tcW w:w="9629" w:type="dxa"/>
          </w:tcPr>
          <w:p w14:paraId="12AB4868" w14:textId="77777777" w:rsidR="00867A9F" w:rsidRPr="00413DB6" w:rsidRDefault="00867A9F" w:rsidP="002C1454">
            <w:pPr>
              <w:pStyle w:val="BlockText"/>
              <w:ind w:left="0" w:right="-1"/>
              <w:rPr>
                <w:rFonts w:ascii="Book Antiqua" w:hAnsi="Book Antiqua"/>
                <w:b/>
                <w:sz w:val="24"/>
                <w:szCs w:val="24"/>
              </w:rPr>
            </w:pPr>
          </w:p>
          <w:p w14:paraId="500580B1" w14:textId="77777777" w:rsidR="00867A9F" w:rsidRPr="00413DB6" w:rsidRDefault="00867A9F" w:rsidP="002C1454">
            <w:pPr>
              <w:pStyle w:val="BlockText"/>
              <w:ind w:left="0" w:right="-1"/>
              <w:rPr>
                <w:rFonts w:ascii="Book Antiqua" w:hAnsi="Book Antiqua"/>
                <w:b/>
                <w:sz w:val="24"/>
                <w:szCs w:val="24"/>
              </w:rPr>
            </w:pPr>
          </w:p>
          <w:p w14:paraId="7E26E801" w14:textId="77777777" w:rsidR="00867A9F" w:rsidRPr="00413DB6" w:rsidRDefault="00867A9F" w:rsidP="002C1454">
            <w:pPr>
              <w:pStyle w:val="BlockText"/>
              <w:ind w:left="0" w:right="-1"/>
              <w:rPr>
                <w:rFonts w:ascii="Book Antiqua" w:hAnsi="Book Antiqua"/>
                <w:b/>
                <w:sz w:val="24"/>
                <w:szCs w:val="24"/>
              </w:rPr>
            </w:pPr>
          </w:p>
          <w:p w14:paraId="359F692C" w14:textId="77777777" w:rsidR="00867A9F" w:rsidRPr="00413DB6" w:rsidRDefault="00867A9F" w:rsidP="002C1454">
            <w:pPr>
              <w:pStyle w:val="BlockText"/>
              <w:ind w:left="0" w:right="-1"/>
              <w:rPr>
                <w:rFonts w:ascii="Book Antiqua" w:hAnsi="Book Antiqua"/>
                <w:b/>
                <w:sz w:val="24"/>
                <w:szCs w:val="24"/>
              </w:rPr>
            </w:pPr>
          </w:p>
          <w:p w14:paraId="3F928BBC" w14:textId="77777777" w:rsidR="00867A9F" w:rsidRPr="00413DB6" w:rsidRDefault="00867A9F" w:rsidP="002C1454">
            <w:pPr>
              <w:pStyle w:val="BlockText"/>
              <w:ind w:left="0" w:right="-1"/>
              <w:rPr>
                <w:rFonts w:ascii="Book Antiqua" w:hAnsi="Book Antiqua"/>
                <w:b/>
                <w:sz w:val="24"/>
                <w:szCs w:val="24"/>
              </w:rPr>
            </w:pPr>
          </w:p>
          <w:p w14:paraId="74078176" w14:textId="77777777" w:rsidR="00867A9F" w:rsidRPr="00413DB6" w:rsidRDefault="00867A9F" w:rsidP="002C1454">
            <w:pPr>
              <w:pStyle w:val="BlockText"/>
              <w:ind w:left="0" w:right="-1"/>
              <w:rPr>
                <w:rFonts w:ascii="Book Antiqua" w:hAnsi="Book Antiqua"/>
                <w:b/>
                <w:sz w:val="24"/>
                <w:szCs w:val="24"/>
              </w:rPr>
            </w:pPr>
          </w:p>
          <w:p w14:paraId="5EFE87B9" w14:textId="77777777" w:rsidR="00867A9F" w:rsidRPr="00413DB6" w:rsidRDefault="00867A9F" w:rsidP="002C1454">
            <w:pPr>
              <w:pStyle w:val="BlockText"/>
              <w:ind w:left="0" w:right="-1"/>
              <w:rPr>
                <w:rFonts w:ascii="Book Antiqua" w:hAnsi="Book Antiqua"/>
                <w:b/>
                <w:sz w:val="24"/>
                <w:szCs w:val="24"/>
              </w:rPr>
            </w:pPr>
          </w:p>
          <w:p w14:paraId="65A9A7C9" w14:textId="77777777" w:rsidR="00867A9F" w:rsidRPr="00413DB6" w:rsidRDefault="00867A9F" w:rsidP="002C1454">
            <w:pPr>
              <w:pStyle w:val="BlockText"/>
              <w:ind w:left="0" w:right="-1"/>
              <w:rPr>
                <w:rFonts w:ascii="Book Antiqua" w:hAnsi="Book Antiqua"/>
                <w:b/>
                <w:sz w:val="24"/>
                <w:szCs w:val="24"/>
              </w:rPr>
            </w:pPr>
          </w:p>
          <w:p w14:paraId="3896B338" w14:textId="77777777" w:rsidR="00867A9F" w:rsidRPr="00413DB6" w:rsidRDefault="00867A9F" w:rsidP="002C1454">
            <w:pPr>
              <w:pStyle w:val="BlockText"/>
              <w:ind w:left="0" w:right="-1"/>
              <w:rPr>
                <w:rFonts w:ascii="Book Antiqua" w:hAnsi="Book Antiqua"/>
                <w:b/>
                <w:sz w:val="24"/>
                <w:szCs w:val="24"/>
              </w:rPr>
            </w:pPr>
          </w:p>
          <w:p w14:paraId="08664616" w14:textId="77777777" w:rsidR="00867A9F" w:rsidRPr="00413DB6" w:rsidRDefault="00867A9F" w:rsidP="002C1454">
            <w:pPr>
              <w:pStyle w:val="BlockText"/>
              <w:ind w:left="0" w:right="-1"/>
              <w:rPr>
                <w:rFonts w:ascii="Book Antiqua" w:hAnsi="Book Antiqua"/>
                <w:b/>
                <w:sz w:val="24"/>
                <w:szCs w:val="24"/>
              </w:rPr>
            </w:pPr>
          </w:p>
          <w:p w14:paraId="569B6C31" w14:textId="77777777" w:rsidR="00867A9F" w:rsidRPr="00413DB6" w:rsidRDefault="00867A9F" w:rsidP="002C1454">
            <w:pPr>
              <w:pStyle w:val="BlockText"/>
              <w:ind w:left="0" w:right="-1"/>
              <w:rPr>
                <w:rFonts w:ascii="Book Antiqua" w:hAnsi="Book Antiqua"/>
                <w:b/>
                <w:sz w:val="24"/>
                <w:szCs w:val="24"/>
              </w:rPr>
            </w:pPr>
          </w:p>
          <w:p w14:paraId="23928877" w14:textId="77777777" w:rsidR="00867A9F" w:rsidRPr="00413DB6" w:rsidRDefault="00867A9F" w:rsidP="002C1454">
            <w:pPr>
              <w:pStyle w:val="BlockText"/>
              <w:ind w:left="0" w:right="-1"/>
              <w:rPr>
                <w:rFonts w:ascii="Book Antiqua" w:hAnsi="Book Antiqua"/>
                <w:b/>
                <w:sz w:val="24"/>
                <w:szCs w:val="24"/>
              </w:rPr>
            </w:pPr>
          </w:p>
          <w:p w14:paraId="478A0FF3" w14:textId="77777777" w:rsidR="00867A9F" w:rsidRPr="00413DB6" w:rsidRDefault="00867A9F" w:rsidP="002C1454">
            <w:pPr>
              <w:pStyle w:val="BlockText"/>
              <w:ind w:left="0" w:right="-1"/>
              <w:rPr>
                <w:rFonts w:ascii="Book Antiqua" w:hAnsi="Book Antiqua"/>
                <w:b/>
                <w:sz w:val="24"/>
                <w:szCs w:val="24"/>
              </w:rPr>
            </w:pPr>
          </w:p>
          <w:p w14:paraId="1692CB80" w14:textId="77777777" w:rsidR="00867A9F" w:rsidRPr="00413DB6" w:rsidRDefault="00867A9F" w:rsidP="002C1454">
            <w:pPr>
              <w:pStyle w:val="BlockText"/>
              <w:ind w:left="0" w:right="-1"/>
              <w:rPr>
                <w:rFonts w:ascii="Book Antiqua" w:hAnsi="Book Antiqua"/>
                <w:b/>
                <w:sz w:val="24"/>
                <w:szCs w:val="24"/>
              </w:rPr>
            </w:pPr>
          </w:p>
          <w:p w14:paraId="1895A865" w14:textId="77777777" w:rsidR="00867A9F" w:rsidRPr="00413DB6" w:rsidRDefault="00867A9F" w:rsidP="002C1454">
            <w:pPr>
              <w:pStyle w:val="BlockText"/>
              <w:ind w:left="0" w:right="-1"/>
              <w:rPr>
                <w:rFonts w:ascii="Book Antiqua" w:hAnsi="Book Antiqua"/>
                <w:b/>
                <w:sz w:val="24"/>
                <w:szCs w:val="24"/>
              </w:rPr>
            </w:pPr>
          </w:p>
          <w:p w14:paraId="4069FBB0" w14:textId="77777777" w:rsidR="00867A9F" w:rsidRPr="00413DB6" w:rsidRDefault="00867A9F" w:rsidP="002C1454">
            <w:pPr>
              <w:pStyle w:val="BlockText"/>
              <w:ind w:left="0" w:right="-1"/>
              <w:rPr>
                <w:rFonts w:ascii="Book Antiqua" w:hAnsi="Book Antiqua"/>
                <w:b/>
                <w:sz w:val="24"/>
                <w:szCs w:val="24"/>
              </w:rPr>
            </w:pPr>
          </w:p>
          <w:p w14:paraId="3CE97657" w14:textId="77777777" w:rsidR="00867A9F" w:rsidRPr="00413DB6" w:rsidRDefault="00867A9F" w:rsidP="002C1454">
            <w:pPr>
              <w:pStyle w:val="BlockText"/>
              <w:ind w:left="0" w:right="-1"/>
              <w:rPr>
                <w:rFonts w:ascii="Book Antiqua" w:hAnsi="Book Antiqua"/>
                <w:b/>
                <w:sz w:val="24"/>
                <w:szCs w:val="24"/>
              </w:rPr>
            </w:pPr>
          </w:p>
          <w:p w14:paraId="636DB48E" w14:textId="77777777" w:rsidR="00867A9F" w:rsidRPr="00413DB6" w:rsidRDefault="00867A9F" w:rsidP="002C1454">
            <w:pPr>
              <w:pStyle w:val="BlockText"/>
              <w:ind w:left="0" w:right="-1"/>
              <w:rPr>
                <w:rFonts w:ascii="Book Antiqua" w:hAnsi="Book Antiqua"/>
                <w:b/>
                <w:sz w:val="24"/>
                <w:szCs w:val="24"/>
              </w:rPr>
            </w:pPr>
          </w:p>
          <w:p w14:paraId="02B49A56" w14:textId="77777777" w:rsidR="00867A9F" w:rsidRPr="00413DB6" w:rsidRDefault="00867A9F" w:rsidP="002C1454">
            <w:pPr>
              <w:pStyle w:val="BlockText"/>
              <w:ind w:left="0" w:right="-1"/>
              <w:rPr>
                <w:rFonts w:ascii="Book Antiqua" w:hAnsi="Book Antiqua"/>
                <w:b/>
                <w:sz w:val="24"/>
                <w:szCs w:val="24"/>
              </w:rPr>
            </w:pPr>
          </w:p>
          <w:p w14:paraId="65917430" w14:textId="77777777" w:rsidR="00867A9F" w:rsidRPr="00413DB6" w:rsidRDefault="00867A9F" w:rsidP="002C1454">
            <w:pPr>
              <w:pStyle w:val="BlockText"/>
              <w:ind w:left="0" w:right="-1"/>
              <w:rPr>
                <w:rFonts w:ascii="Book Antiqua" w:hAnsi="Book Antiqua"/>
                <w:b/>
                <w:sz w:val="24"/>
                <w:szCs w:val="24"/>
              </w:rPr>
            </w:pPr>
          </w:p>
          <w:p w14:paraId="18232FF5" w14:textId="77777777" w:rsidR="00867A9F" w:rsidRPr="00413DB6" w:rsidRDefault="00867A9F" w:rsidP="002C1454">
            <w:pPr>
              <w:pStyle w:val="BlockText"/>
              <w:ind w:left="0" w:right="-1"/>
              <w:rPr>
                <w:rFonts w:ascii="Book Antiqua" w:hAnsi="Book Antiqua"/>
                <w:b/>
                <w:sz w:val="24"/>
                <w:szCs w:val="24"/>
              </w:rPr>
            </w:pPr>
          </w:p>
          <w:p w14:paraId="18F37E4E" w14:textId="77777777" w:rsidR="00867A9F" w:rsidRPr="00413DB6" w:rsidRDefault="00867A9F" w:rsidP="002C1454">
            <w:pPr>
              <w:pStyle w:val="BlockText"/>
              <w:ind w:left="0" w:right="-1"/>
              <w:rPr>
                <w:rFonts w:ascii="Book Antiqua" w:hAnsi="Book Antiqua"/>
                <w:b/>
                <w:sz w:val="24"/>
                <w:szCs w:val="24"/>
              </w:rPr>
            </w:pPr>
          </w:p>
          <w:p w14:paraId="504147EF" w14:textId="77777777" w:rsidR="00867A9F" w:rsidRPr="00413DB6" w:rsidRDefault="00867A9F" w:rsidP="002C1454">
            <w:pPr>
              <w:pStyle w:val="BlockText"/>
              <w:ind w:left="0" w:right="-1"/>
              <w:rPr>
                <w:rFonts w:ascii="Book Antiqua" w:hAnsi="Book Antiqua"/>
                <w:b/>
                <w:sz w:val="24"/>
                <w:szCs w:val="24"/>
              </w:rPr>
            </w:pPr>
          </w:p>
          <w:p w14:paraId="73716E3E" w14:textId="77777777" w:rsidR="00867A9F" w:rsidRPr="00413DB6" w:rsidRDefault="00867A9F" w:rsidP="002C1454">
            <w:pPr>
              <w:pStyle w:val="BlockText"/>
              <w:ind w:left="0" w:right="-1"/>
              <w:rPr>
                <w:rFonts w:ascii="Book Antiqua" w:hAnsi="Book Antiqua"/>
                <w:b/>
                <w:sz w:val="24"/>
                <w:szCs w:val="24"/>
              </w:rPr>
            </w:pPr>
          </w:p>
          <w:p w14:paraId="619F393B" w14:textId="77777777" w:rsidR="00867A9F" w:rsidRPr="00413DB6" w:rsidRDefault="00867A9F" w:rsidP="002C1454">
            <w:pPr>
              <w:pStyle w:val="BlockText"/>
              <w:ind w:left="0" w:right="-1"/>
              <w:rPr>
                <w:rFonts w:ascii="Book Antiqua" w:hAnsi="Book Antiqua"/>
                <w:b/>
                <w:sz w:val="24"/>
                <w:szCs w:val="24"/>
              </w:rPr>
            </w:pPr>
          </w:p>
        </w:tc>
      </w:tr>
    </w:tbl>
    <w:p w14:paraId="67EF33B7" w14:textId="77777777" w:rsidR="00867A9F" w:rsidRDefault="00867A9F" w:rsidP="00867A9F">
      <w:pPr>
        <w:pStyle w:val="BlockText"/>
        <w:ind w:left="0" w:right="-1"/>
        <w:rPr>
          <w:rFonts w:ascii="Book Antiqua" w:hAnsi="Book Antiqua"/>
          <w:b/>
          <w:sz w:val="22"/>
        </w:rPr>
      </w:pPr>
    </w:p>
    <w:p w14:paraId="5E9FE4D8" w14:textId="77777777" w:rsidR="00867A9F" w:rsidRDefault="00867A9F" w:rsidP="00867A9F">
      <w:pPr>
        <w:pStyle w:val="BlockText"/>
        <w:ind w:left="0" w:right="-1"/>
        <w:rPr>
          <w:rFonts w:ascii="Book Antiqua" w:hAnsi="Book Antiqua"/>
          <w:b/>
          <w:sz w:val="22"/>
        </w:rPr>
      </w:pPr>
    </w:p>
    <w:p w14:paraId="371B2BDA" w14:textId="77777777" w:rsidR="00867A9F" w:rsidRDefault="00867A9F" w:rsidP="00867A9F">
      <w:pPr>
        <w:pStyle w:val="BlockText"/>
        <w:ind w:left="0" w:right="-1"/>
        <w:rPr>
          <w:rFonts w:ascii="Book Antiqua" w:hAnsi="Book Antiqua"/>
          <w:b/>
          <w:sz w:val="22"/>
        </w:rPr>
      </w:pPr>
    </w:p>
    <w:p w14:paraId="286E2DED" w14:textId="77777777" w:rsidR="00867A9F" w:rsidRDefault="00867A9F" w:rsidP="00867A9F">
      <w:pPr>
        <w:pStyle w:val="BlockText"/>
        <w:ind w:left="0" w:right="-1"/>
        <w:rPr>
          <w:rFonts w:ascii="Book Antiqua" w:hAnsi="Book Antiqua"/>
          <w:b/>
          <w:sz w:val="22"/>
        </w:rPr>
      </w:pPr>
    </w:p>
    <w:p w14:paraId="25E4ADDF" w14:textId="77777777" w:rsidR="00867A9F" w:rsidRDefault="00867A9F" w:rsidP="00867A9F">
      <w:pPr>
        <w:pStyle w:val="BlockText"/>
        <w:ind w:left="0" w:right="-1"/>
        <w:rPr>
          <w:rFonts w:ascii="Book Antiqua" w:hAnsi="Book Antiqua"/>
          <w:b/>
          <w:sz w:val="22"/>
        </w:rPr>
      </w:pPr>
    </w:p>
    <w:p w14:paraId="50EF1682" w14:textId="77777777" w:rsidR="00867A9F" w:rsidRDefault="00867A9F" w:rsidP="00867A9F">
      <w:pPr>
        <w:pStyle w:val="BlockText"/>
        <w:ind w:left="0" w:right="-1"/>
        <w:rPr>
          <w:rFonts w:ascii="Book Antiqua" w:hAnsi="Book Antiqua"/>
          <w:b/>
          <w:sz w:val="22"/>
        </w:rPr>
      </w:pPr>
    </w:p>
    <w:p w14:paraId="7F3F528A" w14:textId="77777777" w:rsidR="00867A9F" w:rsidRDefault="00867A9F" w:rsidP="00867A9F">
      <w:pPr>
        <w:pStyle w:val="BlockText"/>
        <w:ind w:left="0" w:right="-1"/>
        <w:rPr>
          <w:rFonts w:ascii="Book Antiqua" w:hAnsi="Book Antiqua"/>
          <w:b/>
          <w:sz w:val="22"/>
        </w:rPr>
      </w:pPr>
    </w:p>
    <w:p w14:paraId="3B4E65C1" w14:textId="77777777" w:rsidR="00867A9F" w:rsidRPr="00413DB6" w:rsidRDefault="00867A9F" w:rsidP="00867A9F">
      <w:pPr>
        <w:pStyle w:val="BlockText"/>
        <w:numPr>
          <w:ilvl w:val="0"/>
          <w:numId w:val="26"/>
        </w:numPr>
        <w:ind w:right="-1"/>
        <w:rPr>
          <w:rFonts w:asciiTheme="minorHAnsi" w:hAnsiTheme="minorHAnsi" w:cstheme="minorHAnsi"/>
          <w:b/>
        </w:rPr>
      </w:pPr>
      <w:r w:rsidRPr="00413DB6">
        <w:rPr>
          <w:rFonts w:asciiTheme="minorHAnsi" w:hAnsiTheme="minorHAnsi" w:cstheme="minorHAnsi"/>
          <w:b/>
        </w:rPr>
        <w:t xml:space="preserve">Delivering Results </w:t>
      </w:r>
    </w:p>
    <w:tbl>
      <w:tblPr>
        <w:tblStyle w:val="TableGrid"/>
        <w:tblW w:w="0" w:type="auto"/>
        <w:tblLook w:val="04A0" w:firstRow="1" w:lastRow="0" w:firstColumn="1" w:lastColumn="0" w:noHBand="0" w:noVBand="1"/>
      </w:tblPr>
      <w:tblGrid>
        <w:gridCol w:w="9629"/>
      </w:tblGrid>
      <w:tr w:rsidR="00867A9F" w14:paraId="436A7E7C" w14:textId="77777777" w:rsidTr="002C1454">
        <w:tc>
          <w:tcPr>
            <w:tcW w:w="9629" w:type="dxa"/>
          </w:tcPr>
          <w:p w14:paraId="49A26D10" w14:textId="77777777" w:rsidR="00867A9F" w:rsidRDefault="00867A9F" w:rsidP="002C1454">
            <w:pPr>
              <w:pStyle w:val="BlockText"/>
              <w:ind w:left="0" w:right="-1"/>
              <w:rPr>
                <w:rFonts w:asciiTheme="minorHAnsi" w:hAnsiTheme="minorHAnsi" w:cstheme="minorHAnsi"/>
                <w:b/>
              </w:rPr>
            </w:pPr>
          </w:p>
          <w:p w14:paraId="773ED161" w14:textId="77777777" w:rsidR="00867A9F" w:rsidRDefault="00867A9F" w:rsidP="002C1454">
            <w:pPr>
              <w:pStyle w:val="BlockText"/>
              <w:ind w:left="0" w:right="-1"/>
              <w:rPr>
                <w:rFonts w:asciiTheme="minorHAnsi" w:hAnsiTheme="minorHAnsi" w:cstheme="minorHAnsi"/>
                <w:b/>
              </w:rPr>
            </w:pPr>
          </w:p>
          <w:p w14:paraId="3FF37CE2" w14:textId="77777777" w:rsidR="00867A9F" w:rsidRDefault="00867A9F" w:rsidP="002C1454">
            <w:pPr>
              <w:pStyle w:val="BlockText"/>
              <w:ind w:left="0" w:right="-1"/>
              <w:rPr>
                <w:rFonts w:asciiTheme="minorHAnsi" w:hAnsiTheme="minorHAnsi" w:cstheme="minorHAnsi"/>
                <w:b/>
              </w:rPr>
            </w:pPr>
          </w:p>
          <w:p w14:paraId="7B0AD3AC" w14:textId="77777777" w:rsidR="00867A9F" w:rsidRDefault="00867A9F" w:rsidP="002C1454">
            <w:pPr>
              <w:pStyle w:val="BlockText"/>
              <w:ind w:left="0" w:right="-1"/>
              <w:rPr>
                <w:rFonts w:asciiTheme="minorHAnsi" w:hAnsiTheme="minorHAnsi" w:cstheme="minorHAnsi"/>
                <w:b/>
              </w:rPr>
            </w:pPr>
          </w:p>
          <w:p w14:paraId="69676B10" w14:textId="77777777" w:rsidR="00867A9F" w:rsidRDefault="00867A9F" w:rsidP="002C1454">
            <w:pPr>
              <w:pStyle w:val="BlockText"/>
              <w:ind w:left="0" w:right="-1"/>
              <w:rPr>
                <w:rFonts w:asciiTheme="minorHAnsi" w:hAnsiTheme="minorHAnsi" w:cstheme="minorHAnsi"/>
                <w:b/>
              </w:rPr>
            </w:pPr>
          </w:p>
          <w:p w14:paraId="3F832F23" w14:textId="77777777" w:rsidR="00867A9F" w:rsidRDefault="00867A9F" w:rsidP="002C1454">
            <w:pPr>
              <w:pStyle w:val="BlockText"/>
              <w:ind w:left="0" w:right="-1"/>
              <w:rPr>
                <w:rFonts w:asciiTheme="minorHAnsi" w:hAnsiTheme="minorHAnsi" w:cstheme="minorHAnsi"/>
                <w:b/>
              </w:rPr>
            </w:pPr>
          </w:p>
          <w:p w14:paraId="26B421E4" w14:textId="77777777" w:rsidR="00867A9F" w:rsidRDefault="00867A9F" w:rsidP="002C1454">
            <w:pPr>
              <w:pStyle w:val="BlockText"/>
              <w:ind w:left="0" w:right="-1"/>
              <w:rPr>
                <w:rFonts w:asciiTheme="minorHAnsi" w:hAnsiTheme="minorHAnsi" w:cstheme="minorHAnsi"/>
                <w:b/>
              </w:rPr>
            </w:pPr>
          </w:p>
          <w:p w14:paraId="6784E8F0" w14:textId="77777777" w:rsidR="00867A9F" w:rsidRDefault="00867A9F" w:rsidP="002C1454">
            <w:pPr>
              <w:pStyle w:val="BlockText"/>
              <w:ind w:left="0" w:right="-1"/>
              <w:rPr>
                <w:rFonts w:asciiTheme="minorHAnsi" w:hAnsiTheme="minorHAnsi" w:cstheme="minorHAnsi"/>
                <w:b/>
              </w:rPr>
            </w:pPr>
          </w:p>
          <w:p w14:paraId="70E93978" w14:textId="77777777" w:rsidR="00867A9F" w:rsidRDefault="00867A9F" w:rsidP="002C1454">
            <w:pPr>
              <w:pStyle w:val="BlockText"/>
              <w:ind w:left="0" w:right="-1"/>
              <w:rPr>
                <w:rFonts w:asciiTheme="minorHAnsi" w:hAnsiTheme="minorHAnsi" w:cstheme="minorHAnsi"/>
                <w:b/>
              </w:rPr>
            </w:pPr>
          </w:p>
          <w:p w14:paraId="3E4E9B38" w14:textId="77777777" w:rsidR="00867A9F" w:rsidRDefault="00867A9F" w:rsidP="002C1454">
            <w:pPr>
              <w:pStyle w:val="BlockText"/>
              <w:ind w:left="0" w:right="-1"/>
              <w:rPr>
                <w:rFonts w:asciiTheme="minorHAnsi" w:hAnsiTheme="minorHAnsi" w:cstheme="minorHAnsi"/>
                <w:b/>
              </w:rPr>
            </w:pPr>
          </w:p>
          <w:p w14:paraId="68A5791A" w14:textId="77777777" w:rsidR="00867A9F" w:rsidRDefault="00867A9F" w:rsidP="002C1454">
            <w:pPr>
              <w:pStyle w:val="BlockText"/>
              <w:ind w:left="0" w:right="-1"/>
              <w:rPr>
                <w:rFonts w:asciiTheme="minorHAnsi" w:hAnsiTheme="minorHAnsi" w:cstheme="minorHAnsi"/>
                <w:b/>
              </w:rPr>
            </w:pPr>
          </w:p>
          <w:p w14:paraId="2F23B868" w14:textId="77777777" w:rsidR="00867A9F" w:rsidRDefault="00867A9F" w:rsidP="002C1454">
            <w:pPr>
              <w:pStyle w:val="BlockText"/>
              <w:ind w:left="0" w:right="-1"/>
              <w:rPr>
                <w:rFonts w:asciiTheme="minorHAnsi" w:hAnsiTheme="minorHAnsi" w:cstheme="minorHAnsi"/>
                <w:b/>
              </w:rPr>
            </w:pPr>
          </w:p>
          <w:p w14:paraId="08663F15" w14:textId="77777777" w:rsidR="00867A9F" w:rsidRDefault="00867A9F" w:rsidP="002C1454">
            <w:pPr>
              <w:pStyle w:val="BlockText"/>
              <w:ind w:left="0" w:right="-1"/>
              <w:rPr>
                <w:rFonts w:asciiTheme="minorHAnsi" w:hAnsiTheme="minorHAnsi" w:cstheme="minorHAnsi"/>
                <w:b/>
              </w:rPr>
            </w:pPr>
          </w:p>
          <w:p w14:paraId="558EBF2D" w14:textId="77777777" w:rsidR="00867A9F" w:rsidRDefault="00867A9F" w:rsidP="002C1454">
            <w:pPr>
              <w:pStyle w:val="BlockText"/>
              <w:ind w:left="0" w:right="-1"/>
              <w:rPr>
                <w:rFonts w:asciiTheme="minorHAnsi" w:hAnsiTheme="minorHAnsi" w:cstheme="minorHAnsi"/>
                <w:b/>
              </w:rPr>
            </w:pPr>
          </w:p>
          <w:p w14:paraId="6049042D" w14:textId="77777777" w:rsidR="00867A9F" w:rsidRDefault="00867A9F" w:rsidP="002C1454">
            <w:pPr>
              <w:pStyle w:val="BlockText"/>
              <w:ind w:left="0" w:right="-1"/>
              <w:rPr>
                <w:rFonts w:asciiTheme="minorHAnsi" w:hAnsiTheme="minorHAnsi" w:cstheme="minorHAnsi"/>
                <w:b/>
              </w:rPr>
            </w:pPr>
          </w:p>
          <w:p w14:paraId="6C322296" w14:textId="77777777" w:rsidR="00867A9F" w:rsidRDefault="00867A9F" w:rsidP="002C1454">
            <w:pPr>
              <w:pStyle w:val="BlockText"/>
              <w:ind w:left="0" w:right="-1"/>
              <w:rPr>
                <w:rFonts w:asciiTheme="minorHAnsi" w:hAnsiTheme="minorHAnsi" w:cstheme="minorHAnsi"/>
                <w:b/>
              </w:rPr>
            </w:pPr>
          </w:p>
          <w:p w14:paraId="5A65D871" w14:textId="77777777" w:rsidR="00867A9F" w:rsidRDefault="00867A9F" w:rsidP="002C1454">
            <w:pPr>
              <w:pStyle w:val="BlockText"/>
              <w:ind w:left="0" w:right="-1"/>
              <w:rPr>
                <w:rFonts w:asciiTheme="minorHAnsi" w:hAnsiTheme="minorHAnsi" w:cstheme="minorHAnsi"/>
                <w:b/>
              </w:rPr>
            </w:pPr>
          </w:p>
          <w:p w14:paraId="102D3BF3" w14:textId="77777777" w:rsidR="00867A9F" w:rsidRDefault="00867A9F" w:rsidP="002C1454">
            <w:pPr>
              <w:pStyle w:val="BlockText"/>
              <w:ind w:left="0" w:right="-1"/>
              <w:rPr>
                <w:rFonts w:asciiTheme="minorHAnsi" w:hAnsiTheme="minorHAnsi" w:cstheme="minorHAnsi"/>
                <w:b/>
              </w:rPr>
            </w:pPr>
          </w:p>
          <w:p w14:paraId="32618509" w14:textId="77777777" w:rsidR="00867A9F" w:rsidRDefault="00867A9F" w:rsidP="002C1454">
            <w:pPr>
              <w:pStyle w:val="BlockText"/>
              <w:ind w:left="0" w:right="-1"/>
              <w:rPr>
                <w:rFonts w:asciiTheme="minorHAnsi" w:hAnsiTheme="minorHAnsi" w:cstheme="minorHAnsi"/>
                <w:b/>
              </w:rPr>
            </w:pPr>
          </w:p>
          <w:p w14:paraId="6239871B" w14:textId="77777777" w:rsidR="00867A9F" w:rsidRDefault="00867A9F" w:rsidP="002C1454">
            <w:pPr>
              <w:pStyle w:val="BlockText"/>
              <w:ind w:left="0" w:right="-1"/>
              <w:rPr>
                <w:rFonts w:asciiTheme="minorHAnsi" w:hAnsiTheme="minorHAnsi" w:cstheme="minorHAnsi"/>
                <w:b/>
              </w:rPr>
            </w:pPr>
          </w:p>
          <w:p w14:paraId="5400F2AB" w14:textId="77777777" w:rsidR="00867A9F" w:rsidRDefault="00867A9F" w:rsidP="002C1454">
            <w:pPr>
              <w:pStyle w:val="BlockText"/>
              <w:ind w:left="0" w:right="-1"/>
              <w:rPr>
                <w:rFonts w:asciiTheme="minorHAnsi" w:hAnsiTheme="minorHAnsi" w:cstheme="minorHAnsi"/>
                <w:b/>
              </w:rPr>
            </w:pPr>
          </w:p>
        </w:tc>
      </w:tr>
    </w:tbl>
    <w:p w14:paraId="67833841" w14:textId="77777777" w:rsidR="00867A9F" w:rsidRDefault="00867A9F" w:rsidP="00867A9F">
      <w:pPr>
        <w:pStyle w:val="BlockText"/>
        <w:ind w:left="0" w:right="-1"/>
        <w:rPr>
          <w:rFonts w:asciiTheme="minorHAnsi" w:hAnsiTheme="minorHAnsi" w:cstheme="minorHAnsi"/>
          <w:b/>
          <w:sz w:val="22"/>
        </w:rPr>
      </w:pPr>
    </w:p>
    <w:p w14:paraId="30121451" w14:textId="77777777" w:rsidR="00867A9F" w:rsidRDefault="00867A9F" w:rsidP="00867A9F">
      <w:pPr>
        <w:pStyle w:val="BlockText"/>
        <w:ind w:left="0" w:right="-1"/>
        <w:rPr>
          <w:rFonts w:asciiTheme="minorHAnsi" w:hAnsiTheme="minorHAnsi" w:cstheme="minorHAnsi"/>
          <w:b/>
          <w:sz w:val="22"/>
        </w:rPr>
      </w:pPr>
    </w:p>
    <w:p w14:paraId="40A2472F" w14:textId="77777777" w:rsidR="00867A9F" w:rsidRDefault="00867A9F" w:rsidP="00867A9F">
      <w:pPr>
        <w:pStyle w:val="BlockText"/>
        <w:ind w:left="0" w:right="-1"/>
        <w:rPr>
          <w:rFonts w:asciiTheme="minorHAnsi" w:hAnsiTheme="minorHAnsi" w:cstheme="minorHAnsi"/>
          <w:b/>
          <w:sz w:val="22"/>
        </w:rPr>
      </w:pPr>
    </w:p>
    <w:p w14:paraId="2C91B529" w14:textId="77777777" w:rsidR="00867A9F" w:rsidRPr="00D87DC3" w:rsidRDefault="00867A9F" w:rsidP="00867A9F">
      <w:pPr>
        <w:pStyle w:val="BlockText"/>
        <w:ind w:left="0" w:right="-1"/>
        <w:rPr>
          <w:rFonts w:asciiTheme="minorHAnsi" w:hAnsiTheme="minorHAnsi" w:cstheme="minorHAnsi"/>
          <w:b/>
          <w:sz w:val="22"/>
        </w:rPr>
      </w:pPr>
    </w:p>
    <w:p w14:paraId="6CDFACA0" w14:textId="77777777" w:rsidR="00867A9F" w:rsidRPr="00413DB6" w:rsidRDefault="00867A9F" w:rsidP="00867A9F">
      <w:pPr>
        <w:pStyle w:val="BlockText"/>
        <w:numPr>
          <w:ilvl w:val="0"/>
          <w:numId w:val="26"/>
        </w:numPr>
        <w:ind w:right="-1"/>
        <w:rPr>
          <w:rFonts w:asciiTheme="minorHAnsi" w:hAnsiTheme="minorHAnsi" w:cstheme="minorHAnsi"/>
          <w:b/>
        </w:rPr>
      </w:pPr>
      <w:r w:rsidRPr="00413DB6">
        <w:rPr>
          <w:rFonts w:asciiTheme="minorHAnsi" w:hAnsiTheme="minorHAnsi" w:cstheme="minorHAnsi"/>
          <w:b/>
        </w:rPr>
        <w:t xml:space="preserve">Performance Through People </w:t>
      </w:r>
    </w:p>
    <w:tbl>
      <w:tblPr>
        <w:tblStyle w:val="TableGrid"/>
        <w:tblW w:w="0" w:type="auto"/>
        <w:tblLook w:val="04A0" w:firstRow="1" w:lastRow="0" w:firstColumn="1" w:lastColumn="0" w:noHBand="0" w:noVBand="1"/>
      </w:tblPr>
      <w:tblGrid>
        <w:gridCol w:w="9629"/>
      </w:tblGrid>
      <w:tr w:rsidR="00867A9F" w14:paraId="7894D51A" w14:textId="77777777" w:rsidTr="002C1454">
        <w:tc>
          <w:tcPr>
            <w:tcW w:w="9629" w:type="dxa"/>
          </w:tcPr>
          <w:p w14:paraId="5BEE61F2" w14:textId="77777777" w:rsidR="00867A9F" w:rsidRDefault="00867A9F" w:rsidP="002C1454">
            <w:pPr>
              <w:pStyle w:val="BlockText"/>
              <w:ind w:left="0" w:right="-1"/>
              <w:rPr>
                <w:rFonts w:ascii="Book Antiqua" w:hAnsi="Book Antiqua"/>
                <w:b/>
              </w:rPr>
            </w:pPr>
          </w:p>
          <w:p w14:paraId="63306970" w14:textId="77777777" w:rsidR="00867A9F" w:rsidRDefault="00867A9F" w:rsidP="002C1454">
            <w:pPr>
              <w:pStyle w:val="BlockText"/>
              <w:ind w:left="0" w:right="-1"/>
              <w:rPr>
                <w:rFonts w:ascii="Book Antiqua" w:hAnsi="Book Antiqua"/>
                <w:b/>
              </w:rPr>
            </w:pPr>
          </w:p>
          <w:p w14:paraId="5349D670" w14:textId="77777777" w:rsidR="00867A9F" w:rsidRDefault="00867A9F" w:rsidP="002C1454">
            <w:pPr>
              <w:pStyle w:val="BlockText"/>
              <w:ind w:left="0" w:right="-1"/>
              <w:rPr>
                <w:rFonts w:ascii="Book Antiqua" w:hAnsi="Book Antiqua"/>
                <w:b/>
              </w:rPr>
            </w:pPr>
          </w:p>
          <w:p w14:paraId="52B45DFA" w14:textId="77777777" w:rsidR="00867A9F" w:rsidRDefault="00867A9F" w:rsidP="002C1454">
            <w:pPr>
              <w:pStyle w:val="BlockText"/>
              <w:ind w:left="0" w:right="-1"/>
              <w:rPr>
                <w:rFonts w:ascii="Book Antiqua" w:hAnsi="Book Antiqua"/>
                <w:b/>
              </w:rPr>
            </w:pPr>
          </w:p>
          <w:p w14:paraId="6C86311C" w14:textId="77777777" w:rsidR="00867A9F" w:rsidRDefault="00867A9F" w:rsidP="002C1454">
            <w:pPr>
              <w:pStyle w:val="BlockText"/>
              <w:ind w:left="0" w:right="-1"/>
              <w:rPr>
                <w:rFonts w:ascii="Book Antiqua" w:hAnsi="Book Antiqua"/>
                <w:b/>
              </w:rPr>
            </w:pPr>
          </w:p>
          <w:p w14:paraId="7316F196" w14:textId="77777777" w:rsidR="00867A9F" w:rsidRDefault="00867A9F" w:rsidP="002C1454">
            <w:pPr>
              <w:pStyle w:val="BlockText"/>
              <w:ind w:left="0" w:right="-1"/>
              <w:rPr>
                <w:rFonts w:ascii="Book Antiqua" w:hAnsi="Book Antiqua"/>
                <w:b/>
              </w:rPr>
            </w:pPr>
          </w:p>
          <w:p w14:paraId="523EEF6B" w14:textId="77777777" w:rsidR="00867A9F" w:rsidRDefault="00867A9F" w:rsidP="002C1454">
            <w:pPr>
              <w:pStyle w:val="BlockText"/>
              <w:ind w:left="0" w:right="-1"/>
              <w:rPr>
                <w:rFonts w:ascii="Book Antiqua" w:hAnsi="Book Antiqua"/>
                <w:b/>
              </w:rPr>
            </w:pPr>
          </w:p>
          <w:p w14:paraId="5373B350" w14:textId="77777777" w:rsidR="00867A9F" w:rsidRDefault="00867A9F" w:rsidP="002C1454">
            <w:pPr>
              <w:pStyle w:val="BlockText"/>
              <w:ind w:left="0" w:right="-1"/>
              <w:rPr>
                <w:rFonts w:ascii="Book Antiqua" w:hAnsi="Book Antiqua"/>
                <w:b/>
              </w:rPr>
            </w:pPr>
          </w:p>
          <w:p w14:paraId="18B2DCEE" w14:textId="77777777" w:rsidR="00867A9F" w:rsidRDefault="00867A9F" w:rsidP="002C1454">
            <w:pPr>
              <w:pStyle w:val="BlockText"/>
              <w:ind w:left="0" w:right="-1"/>
              <w:rPr>
                <w:rFonts w:ascii="Book Antiqua" w:hAnsi="Book Antiqua"/>
                <w:b/>
              </w:rPr>
            </w:pPr>
          </w:p>
          <w:p w14:paraId="20D25A46" w14:textId="77777777" w:rsidR="00867A9F" w:rsidRDefault="00867A9F" w:rsidP="002C1454">
            <w:pPr>
              <w:pStyle w:val="BlockText"/>
              <w:ind w:left="0" w:right="-1"/>
              <w:rPr>
                <w:rFonts w:ascii="Book Antiqua" w:hAnsi="Book Antiqua"/>
                <w:b/>
              </w:rPr>
            </w:pPr>
          </w:p>
          <w:p w14:paraId="40DDF1AB" w14:textId="77777777" w:rsidR="00867A9F" w:rsidRDefault="00867A9F" w:rsidP="002C1454">
            <w:pPr>
              <w:pStyle w:val="BlockText"/>
              <w:ind w:left="0" w:right="-1"/>
              <w:rPr>
                <w:rFonts w:ascii="Book Antiqua" w:hAnsi="Book Antiqua"/>
                <w:b/>
              </w:rPr>
            </w:pPr>
          </w:p>
          <w:p w14:paraId="1D8CF67A" w14:textId="77777777" w:rsidR="00867A9F" w:rsidRDefault="00867A9F" w:rsidP="002C1454">
            <w:pPr>
              <w:pStyle w:val="BlockText"/>
              <w:ind w:left="0" w:right="-1"/>
              <w:rPr>
                <w:rFonts w:ascii="Book Antiqua" w:hAnsi="Book Antiqua"/>
                <w:b/>
              </w:rPr>
            </w:pPr>
          </w:p>
          <w:p w14:paraId="43D8797E" w14:textId="77777777" w:rsidR="00867A9F" w:rsidRDefault="00867A9F" w:rsidP="002C1454">
            <w:pPr>
              <w:pStyle w:val="BlockText"/>
              <w:ind w:left="0" w:right="-1"/>
              <w:rPr>
                <w:rFonts w:ascii="Book Antiqua" w:hAnsi="Book Antiqua"/>
                <w:b/>
              </w:rPr>
            </w:pPr>
          </w:p>
          <w:p w14:paraId="62B9A213" w14:textId="77777777" w:rsidR="00867A9F" w:rsidRDefault="00867A9F" w:rsidP="002C1454">
            <w:pPr>
              <w:pStyle w:val="BlockText"/>
              <w:ind w:left="0" w:right="-1"/>
              <w:rPr>
                <w:rFonts w:ascii="Book Antiqua" w:hAnsi="Book Antiqua"/>
                <w:b/>
              </w:rPr>
            </w:pPr>
          </w:p>
          <w:p w14:paraId="068BA1CD" w14:textId="77777777" w:rsidR="00867A9F" w:rsidRDefault="00867A9F" w:rsidP="002C1454">
            <w:pPr>
              <w:pStyle w:val="BlockText"/>
              <w:ind w:left="0" w:right="-1"/>
              <w:rPr>
                <w:rFonts w:ascii="Book Antiqua" w:hAnsi="Book Antiqua"/>
                <w:b/>
              </w:rPr>
            </w:pPr>
          </w:p>
          <w:p w14:paraId="35CAE25B" w14:textId="77777777" w:rsidR="00867A9F" w:rsidRDefault="00867A9F" w:rsidP="002C1454">
            <w:pPr>
              <w:pStyle w:val="BlockText"/>
              <w:ind w:left="0" w:right="-1"/>
              <w:rPr>
                <w:rFonts w:ascii="Book Antiqua" w:hAnsi="Book Antiqua"/>
                <w:b/>
              </w:rPr>
            </w:pPr>
          </w:p>
          <w:p w14:paraId="435A8F54" w14:textId="77777777" w:rsidR="00867A9F" w:rsidRDefault="00867A9F" w:rsidP="002C1454">
            <w:pPr>
              <w:pStyle w:val="BlockText"/>
              <w:ind w:left="0" w:right="-1"/>
              <w:rPr>
                <w:rFonts w:ascii="Book Antiqua" w:hAnsi="Book Antiqua"/>
                <w:b/>
              </w:rPr>
            </w:pPr>
          </w:p>
          <w:p w14:paraId="0439744B" w14:textId="77777777" w:rsidR="00867A9F" w:rsidRDefault="00867A9F" w:rsidP="002C1454">
            <w:pPr>
              <w:pStyle w:val="BlockText"/>
              <w:ind w:left="0" w:right="-1"/>
              <w:rPr>
                <w:rFonts w:ascii="Book Antiqua" w:hAnsi="Book Antiqua"/>
                <w:b/>
              </w:rPr>
            </w:pPr>
          </w:p>
          <w:p w14:paraId="2B2F0E81" w14:textId="77777777" w:rsidR="00867A9F" w:rsidRDefault="00867A9F" w:rsidP="002C1454">
            <w:pPr>
              <w:pStyle w:val="BlockText"/>
              <w:ind w:left="0" w:right="-1"/>
              <w:rPr>
                <w:rFonts w:ascii="Book Antiqua" w:hAnsi="Book Antiqua"/>
                <w:b/>
              </w:rPr>
            </w:pPr>
          </w:p>
          <w:p w14:paraId="474C399D" w14:textId="77777777" w:rsidR="00867A9F" w:rsidRDefault="00867A9F" w:rsidP="002C1454">
            <w:pPr>
              <w:pStyle w:val="BlockText"/>
              <w:ind w:left="0" w:right="-1"/>
              <w:rPr>
                <w:rFonts w:ascii="Book Antiqua" w:hAnsi="Book Antiqua"/>
                <w:b/>
              </w:rPr>
            </w:pPr>
          </w:p>
          <w:p w14:paraId="524B1234" w14:textId="77777777" w:rsidR="00867A9F" w:rsidRDefault="00867A9F" w:rsidP="002C1454">
            <w:pPr>
              <w:pStyle w:val="BlockText"/>
              <w:ind w:left="0" w:right="-1"/>
              <w:rPr>
                <w:rFonts w:ascii="Book Antiqua" w:hAnsi="Book Antiqua"/>
                <w:b/>
              </w:rPr>
            </w:pPr>
          </w:p>
          <w:p w14:paraId="25062A63" w14:textId="77777777" w:rsidR="00867A9F" w:rsidRDefault="00867A9F" w:rsidP="002C1454">
            <w:pPr>
              <w:pStyle w:val="BlockText"/>
              <w:ind w:left="0" w:right="-1"/>
              <w:rPr>
                <w:rFonts w:ascii="Book Antiqua" w:hAnsi="Book Antiqua"/>
                <w:b/>
              </w:rPr>
            </w:pPr>
          </w:p>
        </w:tc>
      </w:tr>
    </w:tbl>
    <w:p w14:paraId="00C04F0B" w14:textId="77777777" w:rsidR="00867A9F" w:rsidRDefault="00867A9F" w:rsidP="00867A9F">
      <w:pPr>
        <w:pStyle w:val="BlockText"/>
        <w:ind w:left="0" w:right="-1"/>
        <w:rPr>
          <w:rFonts w:ascii="Book Antiqua" w:hAnsi="Book Antiqua"/>
          <w:b/>
          <w:sz w:val="22"/>
        </w:rPr>
      </w:pPr>
    </w:p>
    <w:p w14:paraId="6CA51191" w14:textId="77777777" w:rsidR="00867A9F" w:rsidRDefault="00867A9F" w:rsidP="00867A9F">
      <w:pPr>
        <w:pStyle w:val="BlockText"/>
        <w:ind w:left="0" w:right="-1"/>
        <w:rPr>
          <w:rFonts w:ascii="Book Antiqua" w:hAnsi="Book Antiqua"/>
          <w:b/>
          <w:sz w:val="22"/>
        </w:rPr>
      </w:pPr>
    </w:p>
    <w:p w14:paraId="139FC6D7" w14:textId="77777777" w:rsidR="00867A9F" w:rsidRDefault="00867A9F" w:rsidP="00867A9F">
      <w:pPr>
        <w:pStyle w:val="BlockText"/>
        <w:ind w:left="0" w:right="-1"/>
        <w:rPr>
          <w:rFonts w:ascii="Book Antiqua" w:hAnsi="Book Antiqua"/>
          <w:b/>
          <w:sz w:val="22"/>
        </w:rPr>
      </w:pPr>
    </w:p>
    <w:p w14:paraId="04C431A8" w14:textId="77777777" w:rsidR="00867A9F" w:rsidRDefault="00867A9F" w:rsidP="00A25E83">
      <w:pPr>
        <w:pStyle w:val="BlockText"/>
        <w:ind w:left="-567" w:right="-1"/>
        <w:rPr>
          <w:rFonts w:asciiTheme="minorHAnsi" w:hAnsiTheme="minorHAnsi"/>
          <w:b/>
          <w:sz w:val="22"/>
        </w:rPr>
      </w:pPr>
    </w:p>
    <w:p w14:paraId="3E796BC5" w14:textId="7C05C785" w:rsidR="00D350D3" w:rsidRPr="0000053E" w:rsidRDefault="004E7A8C" w:rsidP="00A25E83">
      <w:pPr>
        <w:pStyle w:val="BlockText"/>
        <w:ind w:left="-567" w:right="-1"/>
        <w:rPr>
          <w:rFonts w:asciiTheme="minorHAnsi" w:hAnsiTheme="minorHAnsi"/>
          <w:b/>
          <w:sz w:val="22"/>
        </w:rPr>
      </w:pPr>
      <w:r>
        <w:rPr>
          <w:rFonts w:asciiTheme="minorHAnsi" w:hAnsiTheme="minorHAnsi"/>
          <w:b/>
          <w:sz w:val="22"/>
        </w:rPr>
        <w:t>P</w:t>
      </w:r>
      <w:r w:rsidR="00D350D3" w:rsidRPr="0000053E">
        <w:rPr>
          <w:rFonts w:asciiTheme="minorHAnsi" w:hAnsiTheme="minorHAnsi"/>
          <w:b/>
          <w:sz w:val="22"/>
        </w:rPr>
        <w:t xml:space="preserve">lease indicate any </w:t>
      </w:r>
      <w:proofErr w:type="gramStart"/>
      <w:r w:rsidR="00D350D3" w:rsidRPr="0000053E">
        <w:rPr>
          <w:rFonts w:asciiTheme="minorHAnsi" w:hAnsiTheme="minorHAnsi"/>
          <w:b/>
          <w:sz w:val="22"/>
        </w:rPr>
        <w:t>particular experience</w:t>
      </w:r>
      <w:proofErr w:type="gramEnd"/>
      <w:r w:rsidR="00D350D3" w:rsidRPr="0000053E">
        <w:rPr>
          <w:rFonts w:asciiTheme="minorHAnsi" w:hAnsiTheme="minorHAnsi"/>
          <w:b/>
          <w:sz w:val="22"/>
        </w:rPr>
        <w:t xml:space="preserve"> and/or achievements you hold which you consider relevant to you</w:t>
      </w:r>
      <w:r w:rsidR="00A25E83" w:rsidRPr="0000053E">
        <w:rPr>
          <w:rFonts w:asciiTheme="minorHAnsi" w:hAnsiTheme="minorHAnsi"/>
          <w:b/>
          <w:sz w:val="22"/>
        </w:rPr>
        <w:t>r application for this position:</w:t>
      </w:r>
    </w:p>
    <w:p w14:paraId="5328460C" w14:textId="77777777" w:rsidR="00D350D3" w:rsidRPr="0000053E" w:rsidRDefault="00D350D3" w:rsidP="00D350D3">
      <w:pPr>
        <w:pStyle w:val="BlockText"/>
        <w:ind w:right="-1"/>
        <w:rPr>
          <w:rFonts w:asciiTheme="minorHAnsi" w:hAnsiTheme="minorHAnsi"/>
          <w:b/>
          <w:sz w:val="22"/>
        </w:rPr>
      </w:pPr>
    </w:p>
    <w:tbl>
      <w:tblPr>
        <w:tblStyle w:val="TableGrid"/>
        <w:tblW w:w="0" w:type="auto"/>
        <w:tblInd w:w="-176" w:type="dxa"/>
        <w:tblLook w:val="04A0" w:firstRow="1" w:lastRow="0" w:firstColumn="1" w:lastColumn="0" w:noHBand="0" w:noVBand="1"/>
      </w:tblPr>
      <w:tblGrid>
        <w:gridCol w:w="9464"/>
      </w:tblGrid>
      <w:tr w:rsidR="00E00E55" w14:paraId="7341FBD4" w14:textId="77777777" w:rsidTr="00E00E55">
        <w:tc>
          <w:tcPr>
            <w:tcW w:w="9464" w:type="dxa"/>
          </w:tcPr>
          <w:p w14:paraId="4B142043" w14:textId="77777777" w:rsidR="00E00E55" w:rsidRDefault="00E00E55" w:rsidP="00E600BE">
            <w:pPr>
              <w:pStyle w:val="BlockText"/>
              <w:ind w:left="0" w:right="-1"/>
              <w:rPr>
                <w:b/>
              </w:rPr>
            </w:pPr>
          </w:p>
          <w:p w14:paraId="5E268560" w14:textId="77777777" w:rsidR="00E00E55" w:rsidRDefault="00E00E55" w:rsidP="00E600BE">
            <w:pPr>
              <w:pStyle w:val="BlockText"/>
              <w:ind w:left="0" w:right="-1"/>
              <w:rPr>
                <w:b/>
              </w:rPr>
            </w:pPr>
          </w:p>
          <w:p w14:paraId="06D7A851" w14:textId="77777777" w:rsidR="00E00E55" w:rsidRDefault="00E00E55" w:rsidP="00E600BE">
            <w:pPr>
              <w:pStyle w:val="BlockText"/>
              <w:ind w:left="0" w:right="-1"/>
              <w:rPr>
                <w:b/>
              </w:rPr>
            </w:pPr>
          </w:p>
          <w:p w14:paraId="1A60E93F" w14:textId="77777777" w:rsidR="00E00E55" w:rsidRDefault="00E00E55" w:rsidP="00E600BE">
            <w:pPr>
              <w:pStyle w:val="BlockText"/>
              <w:ind w:left="0" w:right="-1"/>
              <w:rPr>
                <w:b/>
              </w:rPr>
            </w:pPr>
          </w:p>
          <w:p w14:paraId="12E0C3BF" w14:textId="77777777" w:rsidR="00E00E55" w:rsidRDefault="00E00E55" w:rsidP="00E600BE">
            <w:pPr>
              <w:pStyle w:val="BlockText"/>
              <w:ind w:left="0" w:right="-1"/>
              <w:rPr>
                <w:b/>
              </w:rPr>
            </w:pPr>
          </w:p>
          <w:p w14:paraId="53C23028" w14:textId="77777777" w:rsidR="00E00E55" w:rsidRDefault="00E00E55" w:rsidP="00E600BE">
            <w:pPr>
              <w:pStyle w:val="BlockText"/>
              <w:ind w:left="0" w:right="-1"/>
              <w:rPr>
                <w:b/>
              </w:rPr>
            </w:pPr>
          </w:p>
          <w:p w14:paraId="5BBE4A18" w14:textId="77777777" w:rsidR="00E00E55" w:rsidRDefault="00E00E55" w:rsidP="00E600BE">
            <w:pPr>
              <w:pStyle w:val="BlockText"/>
              <w:ind w:left="0" w:right="-1"/>
              <w:rPr>
                <w:b/>
              </w:rPr>
            </w:pPr>
          </w:p>
          <w:p w14:paraId="2E2D5336" w14:textId="77777777" w:rsidR="00E00E55" w:rsidRDefault="00E00E55" w:rsidP="00E600BE">
            <w:pPr>
              <w:pStyle w:val="BlockText"/>
              <w:ind w:left="0" w:right="-1"/>
              <w:rPr>
                <w:b/>
              </w:rPr>
            </w:pPr>
          </w:p>
          <w:p w14:paraId="1BDE05F4" w14:textId="77777777" w:rsidR="00E00E55" w:rsidRDefault="00E00E55" w:rsidP="00E600BE">
            <w:pPr>
              <w:pStyle w:val="BlockText"/>
              <w:ind w:left="0" w:right="-1"/>
              <w:rPr>
                <w:b/>
              </w:rPr>
            </w:pPr>
          </w:p>
          <w:p w14:paraId="2F97121F" w14:textId="77777777" w:rsidR="00E00E55" w:rsidRDefault="00E00E55" w:rsidP="00E600BE">
            <w:pPr>
              <w:pStyle w:val="BlockText"/>
              <w:ind w:left="0" w:right="-1"/>
              <w:rPr>
                <w:b/>
              </w:rPr>
            </w:pPr>
          </w:p>
          <w:p w14:paraId="519EF6BE" w14:textId="77777777" w:rsidR="00E00E55" w:rsidRDefault="00E00E55" w:rsidP="00E600BE">
            <w:pPr>
              <w:pStyle w:val="BlockText"/>
              <w:ind w:left="0" w:right="-1"/>
              <w:rPr>
                <w:b/>
              </w:rPr>
            </w:pPr>
          </w:p>
          <w:p w14:paraId="5A6CBBCD" w14:textId="77777777" w:rsidR="00E00E55" w:rsidRDefault="00E00E55" w:rsidP="00E600BE">
            <w:pPr>
              <w:pStyle w:val="BlockText"/>
              <w:ind w:left="0" w:right="-1"/>
              <w:rPr>
                <w:b/>
              </w:rPr>
            </w:pPr>
          </w:p>
          <w:p w14:paraId="186D8D14" w14:textId="77777777" w:rsidR="00E00E55" w:rsidRDefault="00E00E55" w:rsidP="00E600BE">
            <w:pPr>
              <w:pStyle w:val="BlockText"/>
              <w:ind w:left="0" w:right="-1"/>
              <w:rPr>
                <w:b/>
              </w:rPr>
            </w:pPr>
          </w:p>
          <w:p w14:paraId="3DC9F76E" w14:textId="77777777" w:rsidR="00E00E55" w:rsidRDefault="00E00E55" w:rsidP="00E600BE">
            <w:pPr>
              <w:pStyle w:val="BlockText"/>
              <w:ind w:left="0" w:right="-1"/>
              <w:rPr>
                <w:b/>
              </w:rPr>
            </w:pPr>
          </w:p>
          <w:p w14:paraId="08261586" w14:textId="77777777" w:rsidR="00E00E55" w:rsidRDefault="00E00E55" w:rsidP="00E600BE">
            <w:pPr>
              <w:pStyle w:val="BlockText"/>
              <w:ind w:left="0" w:right="-1"/>
              <w:rPr>
                <w:b/>
              </w:rPr>
            </w:pPr>
          </w:p>
          <w:p w14:paraId="381471FF" w14:textId="77777777" w:rsidR="00E00E55" w:rsidRDefault="00E00E55" w:rsidP="00E600BE">
            <w:pPr>
              <w:pStyle w:val="BlockText"/>
              <w:ind w:left="0" w:right="-1"/>
              <w:rPr>
                <w:b/>
              </w:rPr>
            </w:pPr>
          </w:p>
          <w:p w14:paraId="036625F2" w14:textId="77777777" w:rsidR="00E00E55" w:rsidRDefault="00E00E55" w:rsidP="00E600BE">
            <w:pPr>
              <w:pStyle w:val="BlockText"/>
              <w:ind w:left="0" w:right="-1"/>
              <w:rPr>
                <w:b/>
              </w:rPr>
            </w:pPr>
          </w:p>
          <w:p w14:paraId="00CA7462" w14:textId="77777777" w:rsidR="00E00E55" w:rsidRDefault="00E00E55" w:rsidP="00E600BE">
            <w:pPr>
              <w:pStyle w:val="BlockText"/>
              <w:ind w:left="0" w:right="-1"/>
              <w:rPr>
                <w:b/>
              </w:rPr>
            </w:pPr>
          </w:p>
          <w:p w14:paraId="71DF814E" w14:textId="77777777" w:rsidR="00E00E55" w:rsidRDefault="00E00E55" w:rsidP="00E600BE">
            <w:pPr>
              <w:pStyle w:val="BlockText"/>
              <w:ind w:left="0" w:right="-1"/>
              <w:rPr>
                <w:b/>
              </w:rPr>
            </w:pPr>
          </w:p>
          <w:p w14:paraId="267085E6" w14:textId="77777777" w:rsidR="00E00E55" w:rsidRDefault="00E00E55" w:rsidP="00E600BE">
            <w:pPr>
              <w:pStyle w:val="BlockText"/>
              <w:ind w:left="0" w:right="-1"/>
              <w:rPr>
                <w:b/>
              </w:rPr>
            </w:pPr>
          </w:p>
          <w:p w14:paraId="45CD919C" w14:textId="77777777" w:rsidR="00E00E55" w:rsidRDefault="00E00E55" w:rsidP="00E600BE">
            <w:pPr>
              <w:pStyle w:val="BlockText"/>
              <w:ind w:left="0" w:right="-1"/>
              <w:rPr>
                <w:b/>
              </w:rPr>
            </w:pPr>
          </w:p>
          <w:p w14:paraId="7A57EB54" w14:textId="77777777" w:rsidR="00E00E55" w:rsidRDefault="00E00E55" w:rsidP="00E600BE">
            <w:pPr>
              <w:pStyle w:val="BlockText"/>
              <w:ind w:left="0" w:right="-1"/>
              <w:rPr>
                <w:b/>
              </w:rPr>
            </w:pPr>
          </w:p>
          <w:p w14:paraId="19EBF7AB" w14:textId="77777777" w:rsidR="00E00E55" w:rsidRDefault="00E00E55" w:rsidP="00E600BE">
            <w:pPr>
              <w:pStyle w:val="BlockText"/>
              <w:ind w:left="0" w:right="-1"/>
              <w:rPr>
                <w:b/>
              </w:rPr>
            </w:pPr>
          </w:p>
          <w:p w14:paraId="0C89223B" w14:textId="77777777" w:rsidR="00E00E55" w:rsidRDefault="00E00E55" w:rsidP="00E600BE">
            <w:pPr>
              <w:pStyle w:val="BlockText"/>
              <w:ind w:left="0" w:right="-1"/>
              <w:rPr>
                <w:b/>
              </w:rPr>
            </w:pPr>
          </w:p>
          <w:p w14:paraId="03F2F360" w14:textId="77777777" w:rsidR="00E00E55" w:rsidRDefault="00E00E55" w:rsidP="00E600BE">
            <w:pPr>
              <w:pStyle w:val="BlockText"/>
              <w:ind w:left="0" w:right="-1"/>
              <w:rPr>
                <w:b/>
              </w:rPr>
            </w:pPr>
          </w:p>
          <w:p w14:paraId="1A6F575C" w14:textId="77777777" w:rsidR="00E00E55" w:rsidRDefault="00E00E55" w:rsidP="00E600BE">
            <w:pPr>
              <w:pStyle w:val="BlockText"/>
              <w:ind w:left="0" w:right="-1"/>
              <w:rPr>
                <w:b/>
              </w:rPr>
            </w:pPr>
          </w:p>
          <w:p w14:paraId="3C7721B7" w14:textId="77777777" w:rsidR="00E00E55" w:rsidRDefault="00E00E55" w:rsidP="00E600BE">
            <w:pPr>
              <w:pStyle w:val="BlockText"/>
              <w:ind w:left="0" w:right="-1"/>
              <w:rPr>
                <w:b/>
              </w:rPr>
            </w:pPr>
          </w:p>
          <w:p w14:paraId="41553349" w14:textId="348FEE16" w:rsidR="00E00E55" w:rsidRDefault="00E00E55" w:rsidP="00E600BE">
            <w:pPr>
              <w:pStyle w:val="BlockText"/>
              <w:ind w:left="0" w:right="-1"/>
              <w:rPr>
                <w:b/>
              </w:rPr>
            </w:pPr>
          </w:p>
          <w:p w14:paraId="10AD9E88" w14:textId="6FA78764" w:rsidR="00413DB6" w:rsidRDefault="00413DB6" w:rsidP="00E600BE">
            <w:pPr>
              <w:pStyle w:val="BlockText"/>
              <w:ind w:left="0" w:right="-1"/>
              <w:rPr>
                <w:b/>
              </w:rPr>
            </w:pPr>
          </w:p>
          <w:p w14:paraId="09020C2E" w14:textId="2E99F623" w:rsidR="00413DB6" w:rsidRDefault="00413DB6" w:rsidP="00E600BE">
            <w:pPr>
              <w:pStyle w:val="BlockText"/>
              <w:ind w:left="0" w:right="-1"/>
              <w:rPr>
                <w:b/>
              </w:rPr>
            </w:pPr>
          </w:p>
          <w:p w14:paraId="638463BF" w14:textId="68F377B7" w:rsidR="00413DB6" w:rsidRDefault="00413DB6" w:rsidP="00E600BE">
            <w:pPr>
              <w:pStyle w:val="BlockText"/>
              <w:ind w:left="0" w:right="-1"/>
              <w:rPr>
                <w:b/>
              </w:rPr>
            </w:pPr>
          </w:p>
          <w:p w14:paraId="5F44A5CF" w14:textId="6799D97A" w:rsidR="00413DB6" w:rsidRDefault="00413DB6" w:rsidP="00E600BE">
            <w:pPr>
              <w:pStyle w:val="BlockText"/>
              <w:ind w:left="0" w:right="-1"/>
              <w:rPr>
                <w:b/>
              </w:rPr>
            </w:pPr>
          </w:p>
          <w:p w14:paraId="14391103" w14:textId="6C4E64F2" w:rsidR="00413DB6" w:rsidRDefault="00413DB6" w:rsidP="00E600BE">
            <w:pPr>
              <w:pStyle w:val="BlockText"/>
              <w:ind w:left="0" w:right="-1"/>
              <w:rPr>
                <w:b/>
              </w:rPr>
            </w:pPr>
          </w:p>
          <w:p w14:paraId="16839559" w14:textId="51052D81" w:rsidR="00413DB6" w:rsidRDefault="00413DB6" w:rsidP="00E600BE">
            <w:pPr>
              <w:pStyle w:val="BlockText"/>
              <w:ind w:left="0" w:right="-1"/>
              <w:rPr>
                <w:b/>
              </w:rPr>
            </w:pPr>
          </w:p>
          <w:p w14:paraId="4EAF9437" w14:textId="40D5E077" w:rsidR="00413DB6" w:rsidRDefault="00413DB6" w:rsidP="00E600BE">
            <w:pPr>
              <w:pStyle w:val="BlockText"/>
              <w:ind w:left="0" w:right="-1"/>
              <w:rPr>
                <w:b/>
              </w:rPr>
            </w:pPr>
          </w:p>
          <w:p w14:paraId="681110F1" w14:textId="71C3D3FA" w:rsidR="00413DB6" w:rsidRDefault="00413DB6" w:rsidP="00E600BE">
            <w:pPr>
              <w:pStyle w:val="BlockText"/>
              <w:ind w:left="0" w:right="-1"/>
              <w:rPr>
                <w:b/>
              </w:rPr>
            </w:pPr>
          </w:p>
          <w:p w14:paraId="00A80347" w14:textId="48926C2C" w:rsidR="00413DB6" w:rsidRDefault="00413DB6" w:rsidP="00E600BE">
            <w:pPr>
              <w:pStyle w:val="BlockText"/>
              <w:ind w:left="0" w:right="-1"/>
              <w:rPr>
                <w:b/>
              </w:rPr>
            </w:pPr>
          </w:p>
          <w:p w14:paraId="344CA25D" w14:textId="7AFD8892" w:rsidR="00413DB6" w:rsidRDefault="00413DB6" w:rsidP="00E600BE">
            <w:pPr>
              <w:pStyle w:val="BlockText"/>
              <w:ind w:left="0" w:right="-1"/>
              <w:rPr>
                <w:b/>
              </w:rPr>
            </w:pPr>
          </w:p>
          <w:p w14:paraId="6B6D517B" w14:textId="5BDBD30B" w:rsidR="00413DB6" w:rsidRDefault="00413DB6" w:rsidP="00E600BE">
            <w:pPr>
              <w:pStyle w:val="BlockText"/>
              <w:ind w:left="0" w:right="-1"/>
              <w:rPr>
                <w:b/>
              </w:rPr>
            </w:pPr>
          </w:p>
          <w:p w14:paraId="1B3C347A" w14:textId="6FB5D9E0" w:rsidR="00413DB6" w:rsidRDefault="00413DB6" w:rsidP="00E600BE">
            <w:pPr>
              <w:pStyle w:val="BlockText"/>
              <w:ind w:left="0" w:right="-1"/>
              <w:rPr>
                <w:b/>
              </w:rPr>
            </w:pPr>
          </w:p>
          <w:p w14:paraId="2E745100" w14:textId="3F5432C2" w:rsidR="00413DB6" w:rsidRDefault="00413DB6" w:rsidP="00E600BE">
            <w:pPr>
              <w:pStyle w:val="BlockText"/>
              <w:ind w:left="0" w:right="-1"/>
              <w:rPr>
                <w:b/>
              </w:rPr>
            </w:pPr>
          </w:p>
          <w:p w14:paraId="1C2C1A70" w14:textId="62FF0BFC" w:rsidR="00413DB6" w:rsidRDefault="00413DB6" w:rsidP="00E600BE">
            <w:pPr>
              <w:pStyle w:val="BlockText"/>
              <w:ind w:left="0" w:right="-1"/>
              <w:rPr>
                <w:b/>
              </w:rPr>
            </w:pPr>
          </w:p>
          <w:p w14:paraId="6D7B9F75" w14:textId="77777777" w:rsidR="00413DB6" w:rsidRDefault="00413DB6" w:rsidP="00E600BE">
            <w:pPr>
              <w:pStyle w:val="BlockText"/>
              <w:ind w:left="0" w:right="-1"/>
              <w:rPr>
                <w:b/>
              </w:rPr>
            </w:pPr>
          </w:p>
          <w:p w14:paraId="7C9D4E22" w14:textId="77777777" w:rsidR="00E00E55" w:rsidRDefault="00E00E55" w:rsidP="00E600BE">
            <w:pPr>
              <w:pStyle w:val="BlockText"/>
              <w:ind w:left="0" w:right="-1"/>
              <w:rPr>
                <w:b/>
              </w:rPr>
            </w:pPr>
          </w:p>
          <w:p w14:paraId="39CB6DA8" w14:textId="77777777" w:rsidR="00E00E55" w:rsidRDefault="00E00E55" w:rsidP="00E600BE">
            <w:pPr>
              <w:pStyle w:val="BlockText"/>
              <w:ind w:left="0" w:right="-1"/>
              <w:rPr>
                <w:b/>
              </w:rPr>
            </w:pPr>
          </w:p>
          <w:p w14:paraId="4C3A90E2" w14:textId="77777777" w:rsidR="00E00E55" w:rsidRDefault="00E00E55" w:rsidP="00E600BE">
            <w:pPr>
              <w:pStyle w:val="BlockText"/>
              <w:ind w:left="0" w:right="-1"/>
              <w:rPr>
                <w:b/>
              </w:rPr>
            </w:pPr>
          </w:p>
          <w:p w14:paraId="7DD5198C" w14:textId="77777777" w:rsidR="00E00E55" w:rsidRDefault="00E00E55" w:rsidP="00E600BE">
            <w:pPr>
              <w:pStyle w:val="BlockText"/>
              <w:ind w:left="0" w:right="-1"/>
              <w:rPr>
                <w:b/>
              </w:rPr>
            </w:pPr>
          </w:p>
        </w:tc>
      </w:tr>
    </w:tbl>
    <w:p w14:paraId="4566EA7A" w14:textId="77777777" w:rsidR="00281717" w:rsidRDefault="00281717" w:rsidP="00E600BE">
      <w:pPr>
        <w:pStyle w:val="BlockText"/>
        <w:ind w:left="-567" w:right="-1"/>
        <w:rPr>
          <w:b/>
          <w:sz w:val="22"/>
        </w:rPr>
      </w:pPr>
    </w:p>
    <w:p w14:paraId="183E2AE8" w14:textId="77777777" w:rsidR="00493E57" w:rsidRDefault="00493E57" w:rsidP="00A25E83">
      <w:pPr>
        <w:pStyle w:val="BlockText"/>
        <w:spacing w:line="360" w:lineRule="auto"/>
        <w:ind w:left="-567" w:right="-765"/>
        <w:rPr>
          <w:b/>
          <w:sz w:val="22"/>
        </w:rPr>
      </w:pPr>
    </w:p>
    <w:p w14:paraId="5D14E42E" w14:textId="58985B41" w:rsidR="00493E57" w:rsidRDefault="00493E57" w:rsidP="00493E57">
      <w:pPr>
        <w:pStyle w:val="BlockText"/>
        <w:ind w:left="-567" w:right="-765"/>
        <w:rPr>
          <w:rFonts w:asciiTheme="minorHAnsi" w:hAnsiTheme="minorHAnsi"/>
          <w:b/>
          <w:u w:val="single"/>
        </w:rPr>
      </w:pPr>
    </w:p>
    <w:p w14:paraId="67F1C1CD" w14:textId="77777777" w:rsidR="00867A9F" w:rsidRDefault="00867A9F" w:rsidP="00493E57">
      <w:pPr>
        <w:pStyle w:val="BlockText"/>
        <w:ind w:left="-567" w:right="-765"/>
        <w:rPr>
          <w:rFonts w:asciiTheme="minorHAnsi" w:hAnsiTheme="minorHAnsi"/>
          <w:b/>
          <w:u w:val="single"/>
        </w:rPr>
      </w:pPr>
    </w:p>
    <w:p w14:paraId="5521139A" w14:textId="77777777" w:rsidR="00723D07" w:rsidRDefault="00723D07" w:rsidP="00723D07">
      <w:pPr>
        <w:pStyle w:val="BlockText"/>
        <w:spacing w:line="360" w:lineRule="auto"/>
        <w:ind w:left="-567" w:right="-765"/>
        <w:jc w:val="center"/>
        <w:rPr>
          <w:rFonts w:asciiTheme="minorHAnsi" w:hAnsiTheme="minorHAnsi"/>
          <w:b/>
          <w:sz w:val="40"/>
          <w:szCs w:val="40"/>
          <w:u w:val="single"/>
        </w:rPr>
      </w:pPr>
      <w:r w:rsidRPr="00526647">
        <w:rPr>
          <w:rFonts w:asciiTheme="minorHAnsi" w:hAnsiTheme="minorHAnsi"/>
          <w:b/>
          <w:sz w:val="40"/>
          <w:szCs w:val="40"/>
          <w:u w:val="single"/>
        </w:rPr>
        <w:lastRenderedPageBreak/>
        <w:t>IMPORTANT NOTES</w:t>
      </w:r>
    </w:p>
    <w:p w14:paraId="70F9EA10" w14:textId="5911F8EB" w:rsidR="00723D07" w:rsidRPr="00526647" w:rsidRDefault="00723D07" w:rsidP="00723D07">
      <w:pPr>
        <w:pStyle w:val="BlockText"/>
        <w:numPr>
          <w:ilvl w:val="0"/>
          <w:numId w:val="2"/>
        </w:numPr>
        <w:tabs>
          <w:tab w:val="clear" w:pos="1669"/>
          <w:tab w:val="left" w:pos="-2324"/>
          <w:tab w:val="num" w:pos="229"/>
        </w:tabs>
        <w:spacing w:line="360" w:lineRule="auto"/>
        <w:ind w:left="229" w:right="-143"/>
        <w:rPr>
          <w:rFonts w:asciiTheme="minorHAnsi" w:hAnsiTheme="minorHAnsi"/>
          <w:b/>
          <w:sz w:val="22"/>
          <w:szCs w:val="22"/>
        </w:rPr>
      </w:pPr>
      <w:r w:rsidRPr="00526647">
        <w:rPr>
          <w:rFonts w:asciiTheme="minorHAnsi" w:hAnsiTheme="minorHAnsi"/>
          <w:b/>
          <w:sz w:val="22"/>
          <w:szCs w:val="22"/>
        </w:rPr>
        <w:t xml:space="preserve">You should ensure that you have completed the application form in </w:t>
      </w:r>
      <w:proofErr w:type="gramStart"/>
      <w:r w:rsidRPr="00526647">
        <w:rPr>
          <w:rFonts w:asciiTheme="minorHAnsi" w:hAnsiTheme="minorHAnsi"/>
          <w:b/>
          <w:sz w:val="22"/>
          <w:szCs w:val="22"/>
        </w:rPr>
        <w:t xml:space="preserve">full </w:t>
      </w:r>
      <w:r>
        <w:rPr>
          <w:rFonts w:asciiTheme="minorHAnsi" w:hAnsiTheme="minorHAnsi"/>
          <w:b/>
          <w:sz w:val="22"/>
          <w:szCs w:val="22"/>
        </w:rPr>
        <w:t xml:space="preserve"> and</w:t>
      </w:r>
      <w:proofErr w:type="gramEnd"/>
      <w:r>
        <w:rPr>
          <w:rFonts w:asciiTheme="minorHAnsi" w:hAnsiTheme="minorHAnsi"/>
          <w:b/>
          <w:sz w:val="22"/>
          <w:szCs w:val="22"/>
        </w:rPr>
        <w:t xml:space="preserve"> fulfilled the requirements set out in the attached Checklist</w:t>
      </w:r>
      <w:r w:rsidRPr="00526647">
        <w:rPr>
          <w:rFonts w:asciiTheme="minorHAnsi" w:hAnsiTheme="minorHAnsi"/>
          <w:b/>
          <w:sz w:val="22"/>
          <w:szCs w:val="22"/>
        </w:rPr>
        <w:t xml:space="preserve">- </w:t>
      </w:r>
      <w:r w:rsidRPr="00E7043C">
        <w:rPr>
          <w:rFonts w:asciiTheme="minorHAnsi" w:hAnsiTheme="minorHAnsi"/>
          <w:b/>
          <w:color w:val="C00000"/>
          <w:sz w:val="22"/>
          <w:szCs w:val="22"/>
          <w:u w:val="single"/>
        </w:rPr>
        <w:t>Please see attached Checklist</w:t>
      </w:r>
      <w:r>
        <w:rPr>
          <w:rFonts w:asciiTheme="minorHAnsi" w:hAnsiTheme="minorHAnsi"/>
          <w:b/>
          <w:color w:val="C00000"/>
          <w:sz w:val="22"/>
          <w:szCs w:val="22"/>
          <w:u w:val="single"/>
        </w:rPr>
        <w:t xml:space="preserve"> (page 2)</w:t>
      </w:r>
      <w:r w:rsidRPr="00E7043C">
        <w:rPr>
          <w:rFonts w:asciiTheme="minorHAnsi" w:hAnsiTheme="minorHAnsi"/>
          <w:b/>
          <w:color w:val="C00000"/>
          <w:sz w:val="22"/>
          <w:szCs w:val="22"/>
          <w:u w:val="single"/>
        </w:rPr>
        <w:t>.</w:t>
      </w:r>
      <w:r w:rsidRPr="00E7043C">
        <w:rPr>
          <w:rFonts w:asciiTheme="minorHAnsi" w:hAnsiTheme="minorHAnsi"/>
          <w:b/>
          <w:color w:val="C00000"/>
          <w:sz w:val="22"/>
          <w:szCs w:val="22"/>
        </w:rPr>
        <w:t xml:space="preserve">  </w:t>
      </w:r>
      <w:r w:rsidRPr="00526647">
        <w:rPr>
          <w:rFonts w:asciiTheme="minorHAnsi" w:hAnsiTheme="minorHAnsi"/>
          <w:b/>
          <w:sz w:val="22"/>
          <w:szCs w:val="22"/>
        </w:rPr>
        <w:t xml:space="preserve">Please include </w:t>
      </w:r>
      <w:proofErr w:type="gramStart"/>
      <w:r w:rsidRPr="00526647">
        <w:rPr>
          <w:rFonts w:asciiTheme="minorHAnsi" w:hAnsiTheme="minorHAnsi"/>
          <w:b/>
          <w:sz w:val="22"/>
          <w:szCs w:val="22"/>
        </w:rPr>
        <w:t>all of</w:t>
      </w:r>
      <w:proofErr w:type="gramEnd"/>
      <w:r w:rsidRPr="00526647">
        <w:rPr>
          <w:rFonts w:asciiTheme="minorHAnsi" w:hAnsiTheme="minorHAnsi"/>
          <w:b/>
          <w:sz w:val="22"/>
          <w:szCs w:val="22"/>
        </w:rPr>
        <w:t xml:space="preserve"> the </w:t>
      </w:r>
      <w:r w:rsidRPr="00C07E81">
        <w:rPr>
          <w:rFonts w:asciiTheme="minorHAnsi" w:hAnsiTheme="minorHAnsi"/>
          <w:b/>
          <w:sz w:val="22"/>
          <w:szCs w:val="22"/>
        </w:rPr>
        <w:t xml:space="preserve">requested documentation and ensure that your application is received by Galway City Council no later </w:t>
      </w:r>
      <w:r w:rsidRPr="00C07E81">
        <w:rPr>
          <w:rFonts w:asciiTheme="minorHAnsi" w:hAnsiTheme="minorHAnsi" w:cstheme="minorHAnsi"/>
          <w:b/>
          <w:bCs/>
          <w:sz w:val="23"/>
          <w:szCs w:val="23"/>
          <w:u w:val="single"/>
        </w:rPr>
        <w:t xml:space="preserve">4.00 pm on </w:t>
      </w:r>
      <w:r w:rsidR="00C07E81" w:rsidRPr="00C07E81">
        <w:rPr>
          <w:rFonts w:asciiTheme="minorHAnsi" w:hAnsiTheme="minorHAnsi" w:cstheme="minorHAnsi"/>
          <w:b/>
          <w:bCs/>
          <w:sz w:val="23"/>
          <w:szCs w:val="23"/>
          <w:u w:val="single"/>
        </w:rPr>
        <w:t>Friday</w:t>
      </w:r>
      <w:r w:rsidRPr="00C07E81">
        <w:rPr>
          <w:rFonts w:asciiTheme="minorHAnsi" w:hAnsiTheme="minorHAnsi" w:cstheme="minorHAnsi"/>
          <w:b/>
          <w:bCs/>
          <w:sz w:val="23"/>
          <w:szCs w:val="23"/>
          <w:u w:val="single"/>
        </w:rPr>
        <w:t xml:space="preserve"> </w:t>
      </w:r>
      <w:r w:rsidR="00C07E81" w:rsidRPr="00C07E81">
        <w:rPr>
          <w:rFonts w:asciiTheme="minorHAnsi" w:hAnsiTheme="minorHAnsi" w:cstheme="minorHAnsi"/>
          <w:b/>
          <w:bCs/>
          <w:sz w:val="23"/>
          <w:szCs w:val="23"/>
          <w:u w:val="single"/>
        </w:rPr>
        <w:t>24</w:t>
      </w:r>
      <w:r w:rsidRPr="00C07E81">
        <w:rPr>
          <w:rFonts w:asciiTheme="minorHAnsi" w:hAnsiTheme="minorHAnsi" w:cstheme="minorHAnsi"/>
          <w:b/>
          <w:bCs/>
          <w:sz w:val="23"/>
          <w:szCs w:val="23"/>
          <w:u w:val="single"/>
          <w:vertAlign w:val="superscript"/>
        </w:rPr>
        <w:t>th</w:t>
      </w:r>
      <w:r w:rsidRPr="00C07E81">
        <w:rPr>
          <w:rFonts w:asciiTheme="minorHAnsi" w:hAnsiTheme="minorHAnsi" w:cstheme="minorHAnsi"/>
          <w:b/>
          <w:bCs/>
          <w:sz w:val="23"/>
          <w:szCs w:val="23"/>
          <w:u w:val="single"/>
        </w:rPr>
        <w:t xml:space="preserve"> </w:t>
      </w:r>
      <w:r w:rsidR="00C07E81" w:rsidRPr="00C07E81">
        <w:rPr>
          <w:rFonts w:asciiTheme="minorHAnsi" w:hAnsiTheme="minorHAnsi" w:cstheme="minorHAnsi"/>
          <w:b/>
          <w:bCs/>
          <w:sz w:val="23"/>
          <w:szCs w:val="23"/>
          <w:u w:val="single"/>
        </w:rPr>
        <w:t>March</w:t>
      </w:r>
      <w:r w:rsidRPr="00C07E81">
        <w:rPr>
          <w:rFonts w:asciiTheme="minorHAnsi" w:hAnsiTheme="minorHAnsi" w:cstheme="minorHAnsi"/>
          <w:b/>
          <w:bCs/>
          <w:sz w:val="23"/>
          <w:szCs w:val="23"/>
          <w:u w:val="single"/>
        </w:rPr>
        <w:t xml:space="preserve"> 2023</w:t>
      </w:r>
      <w:r w:rsidRPr="00C07E81">
        <w:rPr>
          <w:rFonts w:asciiTheme="minorHAnsi" w:hAnsiTheme="minorHAnsi"/>
          <w:b/>
          <w:sz w:val="22"/>
          <w:szCs w:val="22"/>
        </w:rPr>
        <w:t>.</w:t>
      </w:r>
      <w:r w:rsidRPr="00526647">
        <w:rPr>
          <w:rFonts w:asciiTheme="minorHAnsi" w:hAnsiTheme="minorHAnsi"/>
          <w:b/>
          <w:sz w:val="22"/>
          <w:szCs w:val="22"/>
        </w:rPr>
        <w:t xml:space="preserve"> All </w:t>
      </w:r>
      <w:r w:rsidRPr="00526647">
        <w:rPr>
          <w:rFonts w:asciiTheme="minorHAnsi" w:hAnsiTheme="minorHAnsi"/>
          <w:b/>
          <w:sz w:val="22"/>
          <w:szCs w:val="22"/>
          <w:u w:val="single"/>
        </w:rPr>
        <w:t>incomplete applications</w:t>
      </w:r>
      <w:r w:rsidRPr="00526647">
        <w:rPr>
          <w:rFonts w:asciiTheme="minorHAnsi" w:hAnsiTheme="minorHAnsi"/>
          <w:b/>
          <w:sz w:val="22"/>
          <w:szCs w:val="22"/>
        </w:rPr>
        <w:t xml:space="preserve"> will be returned as invalid after the closing date and will </w:t>
      </w:r>
      <w:r w:rsidRPr="00526647">
        <w:rPr>
          <w:rFonts w:asciiTheme="minorHAnsi" w:hAnsiTheme="minorHAnsi"/>
          <w:b/>
          <w:sz w:val="22"/>
          <w:szCs w:val="22"/>
          <w:u w:val="single"/>
        </w:rPr>
        <w:t>not</w:t>
      </w:r>
      <w:r w:rsidRPr="00526647">
        <w:rPr>
          <w:rFonts w:asciiTheme="minorHAnsi" w:hAnsiTheme="minorHAnsi"/>
          <w:b/>
          <w:sz w:val="22"/>
          <w:szCs w:val="22"/>
        </w:rPr>
        <w:t xml:space="preserve"> b</w:t>
      </w:r>
      <w:r>
        <w:rPr>
          <w:rFonts w:asciiTheme="minorHAnsi" w:hAnsiTheme="minorHAnsi"/>
          <w:b/>
          <w:sz w:val="22"/>
          <w:szCs w:val="22"/>
        </w:rPr>
        <w:t>e included in the competition.</w:t>
      </w:r>
    </w:p>
    <w:p w14:paraId="3E954FF7" w14:textId="77777777" w:rsidR="00723D07" w:rsidRPr="00F90F1C" w:rsidRDefault="00723D07" w:rsidP="00723D07">
      <w:pPr>
        <w:pStyle w:val="BlockText"/>
        <w:spacing w:line="360" w:lineRule="auto"/>
        <w:ind w:left="0" w:right="-143"/>
        <w:rPr>
          <w:rFonts w:asciiTheme="minorHAnsi" w:hAnsiTheme="minorHAnsi"/>
          <w:b/>
          <w:sz w:val="18"/>
          <w:szCs w:val="18"/>
        </w:rPr>
      </w:pPr>
    </w:p>
    <w:p w14:paraId="01297CCB" w14:textId="77777777" w:rsidR="00723D07" w:rsidRPr="00526647" w:rsidRDefault="00723D07" w:rsidP="00723D07">
      <w:pPr>
        <w:pStyle w:val="BlockText"/>
        <w:numPr>
          <w:ilvl w:val="0"/>
          <w:numId w:val="2"/>
        </w:numPr>
        <w:tabs>
          <w:tab w:val="clear" w:pos="1669"/>
          <w:tab w:val="left" w:pos="-2324"/>
          <w:tab w:val="num" w:pos="229"/>
        </w:tabs>
        <w:spacing w:line="360" w:lineRule="auto"/>
        <w:ind w:left="229" w:right="-143"/>
        <w:rPr>
          <w:rFonts w:asciiTheme="minorHAnsi" w:hAnsiTheme="minorHAnsi"/>
          <w:b/>
          <w:sz w:val="22"/>
          <w:szCs w:val="22"/>
        </w:rPr>
      </w:pPr>
      <w:r>
        <w:rPr>
          <w:rFonts w:asciiTheme="minorHAnsi" w:hAnsiTheme="minorHAnsi"/>
          <w:b/>
          <w:sz w:val="22"/>
          <w:szCs w:val="22"/>
        </w:rPr>
        <w:t xml:space="preserve">Candidates </w:t>
      </w:r>
      <w:r w:rsidRPr="00526647">
        <w:rPr>
          <w:rFonts w:asciiTheme="minorHAnsi" w:hAnsiTheme="minorHAnsi"/>
          <w:b/>
          <w:sz w:val="22"/>
          <w:szCs w:val="22"/>
        </w:rPr>
        <w:t>should allow sufficient time to ensure delivery not later than the latest date for acceptance.</w:t>
      </w:r>
    </w:p>
    <w:p w14:paraId="2FA524DB" w14:textId="77777777" w:rsidR="00723D07" w:rsidRPr="00F90F1C" w:rsidRDefault="00723D07" w:rsidP="00723D07">
      <w:pPr>
        <w:pStyle w:val="BlockText"/>
        <w:spacing w:line="360" w:lineRule="auto"/>
        <w:ind w:left="0" w:right="-143"/>
        <w:rPr>
          <w:rFonts w:asciiTheme="minorHAnsi" w:hAnsiTheme="minorHAnsi"/>
          <w:b/>
          <w:sz w:val="18"/>
          <w:szCs w:val="18"/>
        </w:rPr>
      </w:pPr>
    </w:p>
    <w:p w14:paraId="6D83A65F" w14:textId="77777777" w:rsidR="00723D07" w:rsidRPr="00526647" w:rsidRDefault="00723D07" w:rsidP="00723D07">
      <w:pPr>
        <w:pStyle w:val="BlockText"/>
        <w:numPr>
          <w:ilvl w:val="0"/>
          <w:numId w:val="2"/>
        </w:numPr>
        <w:tabs>
          <w:tab w:val="clear" w:pos="1669"/>
          <w:tab w:val="left" w:pos="-2324"/>
          <w:tab w:val="num" w:pos="229"/>
        </w:tabs>
        <w:spacing w:line="360" w:lineRule="auto"/>
        <w:ind w:left="229" w:right="-143"/>
        <w:rPr>
          <w:rFonts w:asciiTheme="minorHAnsi" w:hAnsiTheme="minorHAnsi"/>
          <w:b/>
          <w:sz w:val="22"/>
          <w:szCs w:val="22"/>
        </w:rPr>
      </w:pPr>
      <w:r w:rsidRPr="00526647">
        <w:rPr>
          <w:rFonts w:asciiTheme="minorHAnsi" w:hAnsi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E92746C" w14:textId="77777777" w:rsidR="00723D07" w:rsidRPr="00F90F1C" w:rsidRDefault="00723D07" w:rsidP="00723D07">
      <w:pPr>
        <w:pStyle w:val="BlockText"/>
        <w:spacing w:line="360" w:lineRule="auto"/>
        <w:ind w:left="0" w:right="-143"/>
        <w:rPr>
          <w:rFonts w:asciiTheme="minorHAnsi" w:hAnsiTheme="minorHAnsi"/>
          <w:b/>
          <w:sz w:val="18"/>
          <w:szCs w:val="18"/>
        </w:rPr>
      </w:pPr>
    </w:p>
    <w:p w14:paraId="038936AB" w14:textId="77777777" w:rsidR="00723D07" w:rsidRPr="00526647" w:rsidRDefault="00723D07" w:rsidP="00723D07">
      <w:pPr>
        <w:pStyle w:val="BlockText"/>
        <w:numPr>
          <w:ilvl w:val="0"/>
          <w:numId w:val="2"/>
        </w:numPr>
        <w:tabs>
          <w:tab w:val="clear" w:pos="1669"/>
          <w:tab w:val="left" w:pos="-2324"/>
          <w:tab w:val="num" w:pos="229"/>
        </w:tabs>
        <w:spacing w:line="360" w:lineRule="auto"/>
        <w:ind w:left="229" w:right="-143"/>
        <w:rPr>
          <w:rFonts w:asciiTheme="minorHAnsi" w:hAnsiTheme="minorHAnsi"/>
          <w:b/>
          <w:color w:val="000000" w:themeColor="text1"/>
          <w:sz w:val="22"/>
          <w:szCs w:val="22"/>
        </w:rPr>
      </w:pPr>
      <w:r w:rsidRPr="00526647">
        <w:rPr>
          <w:rFonts w:asciiTheme="minorHAnsi" w:hAnsiTheme="minorHAnsi"/>
          <w:b/>
          <w:sz w:val="22"/>
          <w:szCs w:val="22"/>
        </w:rPr>
        <w:t xml:space="preserve">Applications will be short-listed </w:t>
      </w:r>
      <w:proofErr w:type="gramStart"/>
      <w:r w:rsidRPr="00526647">
        <w:rPr>
          <w:rFonts w:asciiTheme="minorHAnsi" w:hAnsiTheme="minorHAnsi"/>
          <w:b/>
          <w:sz w:val="22"/>
          <w:szCs w:val="22"/>
        </w:rPr>
        <w:t>on the basis of</w:t>
      </w:r>
      <w:proofErr w:type="gramEnd"/>
      <w:r w:rsidRPr="00526647">
        <w:rPr>
          <w:rFonts w:asciiTheme="minorHAnsi" w:hAnsiTheme="minorHAnsi"/>
          <w:b/>
          <w:sz w:val="22"/>
          <w:szCs w:val="22"/>
        </w:rPr>
        <w:t xml:space="preserve"> the information provided on the application form. </w:t>
      </w:r>
    </w:p>
    <w:p w14:paraId="4202F318" w14:textId="77777777" w:rsidR="00723D07" w:rsidRPr="00F90F1C" w:rsidRDefault="00723D07" w:rsidP="00723D07">
      <w:pPr>
        <w:pStyle w:val="BodyTextIndent"/>
        <w:spacing w:after="0" w:line="360" w:lineRule="auto"/>
        <w:ind w:left="0" w:right="-143"/>
        <w:jc w:val="both"/>
        <w:rPr>
          <w:rFonts w:asciiTheme="minorHAnsi" w:hAnsiTheme="minorHAnsi"/>
          <w:b/>
          <w:sz w:val="18"/>
          <w:szCs w:val="18"/>
        </w:rPr>
      </w:pPr>
    </w:p>
    <w:p w14:paraId="0634C9AC" w14:textId="77777777" w:rsidR="00723D07" w:rsidRPr="00526647" w:rsidRDefault="00723D07" w:rsidP="00723D07">
      <w:pPr>
        <w:pStyle w:val="BlockText"/>
        <w:numPr>
          <w:ilvl w:val="0"/>
          <w:numId w:val="2"/>
        </w:numPr>
        <w:tabs>
          <w:tab w:val="clear" w:pos="1669"/>
          <w:tab w:val="left" w:pos="-2324"/>
          <w:tab w:val="num" w:pos="229"/>
        </w:tabs>
        <w:spacing w:line="360" w:lineRule="auto"/>
        <w:ind w:left="229" w:right="-143"/>
        <w:rPr>
          <w:rFonts w:asciiTheme="minorHAnsi" w:hAnsiTheme="minorHAnsi"/>
          <w:b/>
          <w:sz w:val="22"/>
          <w:szCs w:val="22"/>
        </w:rPr>
      </w:pPr>
      <w:r w:rsidRPr="00526647">
        <w:rPr>
          <w:rFonts w:asciiTheme="minorHAnsi" w:hAnsiTheme="minorHAnsi"/>
          <w:b/>
          <w:sz w:val="22"/>
          <w:szCs w:val="22"/>
        </w:rPr>
        <w:t>Please note that canvassing by, or on behalf of applicants, will disqualify them from the competition.</w:t>
      </w:r>
    </w:p>
    <w:p w14:paraId="322978D1" w14:textId="77777777" w:rsidR="00723D07" w:rsidRPr="00F90F1C" w:rsidRDefault="00723D07" w:rsidP="00723D07">
      <w:pPr>
        <w:pStyle w:val="BlockText"/>
        <w:spacing w:line="360" w:lineRule="auto"/>
        <w:ind w:right="-143"/>
        <w:rPr>
          <w:rFonts w:asciiTheme="minorHAnsi" w:hAnsiTheme="minorHAnsi"/>
          <w:b/>
          <w:sz w:val="18"/>
          <w:szCs w:val="18"/>
        </w:rPr>
      </w:pPr>
    </w:p>
    <w:p w14:paraId="7C0CBFA4" w14:textId="77777777" w:rsidR="00723D07" w:rsidRDefault="00723D07" w:rsidP="00723D07">
      <w:pPr>
        <w:pStyle w:val="BlockText"/>
        <w:numPr>
          <w:ilvl w:val="0"/>
          <w:numId w:val="2"/>
        </w:numPr>
        <w:tabs>
          <w:tab w:val="clear" w:pos="1669"/>
          <w:tab w:val="left" w:pos="-2324"/>
          <w:tab w:val="num" w:pos="229"/>
        </w:tabs>
        <w:spacing w:line="360" w:lineRule="auto"/>
        <w:ind w:left="229" w:right="-143"/>
        <w:rPr>
          <w:rFonts w:asciiTheme="minorHAnsi" w:hAnsiTheme="minorHAnsi"/>
          <w:b/>
          <w:sz w:val="22"/>
          <w:szCs w:val="22"/>
        </w:rPr>
      </w:pPr>
      <w:r w:rsidRPr="00526647">
        <w:rPr>
          <w:rFonts w:asciiTheme="minorHAnsi" w:hAnsiTheme="minorHAnsi"/>
          <w:b/>
          <w:sz w:val="22"/>
          <w:szCs w:val="22"/>
        </w:rPr>
        <w:t>The information supplied in this form is held on the understanding of confidence, subject to the requirement of the Freedom of Information Act 1997</w:t>
      </w:r>
      <w:r>
        <w:rPr>
          <w:rFonts w:asciiTheme="minorHAnsi" w:hAnsiTheme="minorHAnsi"/>
          <w:b/>
          <w:sz w:val="22"/>
          <w:szCs w:val="22"/>
        </w:rPr>
        <w:t xml:space="preserve">, General Data Protection </w:t>
      </w:r>
      <w:proofErr w:type="gramStart"/>
      <w:r>
        <w:rPr>
          <w:rFonts w:asciiTheme="minorHAnsi" w:hAnsiTheme="minorHAnsi"/>
          <w:b/>
          <w:sz w:val="22"/>
          <w:szCs w:val="22"/>
        </w:rPr>
        <w:t>Regulations</w:t>
      </w:r>
      <w:proofErr w:type="gramEnd"/>
      <w:r w:rsidRPr="00526647">
        <w:rPr>
          <w:rFonts w:asciiTheme="minorHAnsi" w:hAnsiTheme="minorHAnsi"/>
          <w:b/>
          <w:sz w:val="22"/>
          <w:szCs w:val="22"/>
        </w:rPr>
        <w:t xml:space="preserve"> or other legal requirements.</w:t>
      </w:r>
    </w:p>
    <w:p w14:paraId="1020EEFE" w14:textId="77777777" w:rsidR="00723D07" w:rsidRPr="008541F5" w:rsidRDefault="00723D07" w:rsidP="00723D07">
      <w:pPr>
        <w:pStyle w:val="BlockText"/>
        <w:tabs>
          <w:tab w:val="left" w:pos="-2324"/>
        </w:tabs>
        <w:spacing w:line="360" w:lineRule="auto"/>
        <w:ind w:left="229" w:right="-143"/>
        <w:rPr>
          <w:rFonts w:asciiTheme="minorHAnsi" w:hAnsiTheme="minorHAnsi"/>
          <w:b/>
          <w:sz w:val="22"/>
          <w:szCs w:val="22"/>
          <w:u w:val="single"/>
        </w:rPr>
      </w:pPr>
      <w:r w:rsidRPr="008541F5">
        <w:rPr>
          <w:rFonts w:asciiTheme="minorHAnsi" w:hAnsiTheme="minorHAnsi"/>
          <w:b/>
          <w:sz w:val="22"/>
          <w:szCs w:val="22"/>
          <w:u w:val="single"/>
        </w:rPr>
        <w:t>Declaration:</w:t>
      </w:r>
    </w:p>
    <w:p w14:paraId="5A7D35DA" w14:textId="77777777" w:rsidR="00723D07" w:rsidRPr="00025B00" w:rsidRDefault="00723D07" w:rsidP="00723D07">
      <w:pPr>
        <w:pStyle w:val="ListParagraph"/>
        <w:ind w:left="229"/>
        <w:jc w:val="both"/>
        <w:rPr>
          <w:rFonts w:asciiTheme="minorHAnsi" w:hAnsiTheme="minorHAnsi"/>
        </w:rPr>
      </w:pPr>
      <w:r w:rsidRPr="00CC7A49">
        <w:rPr>
          <w:rFonts w:asciiTheme="minorHAnsi" w:hAnsiTheme="minorHAnsi"/>
          <w:b/>
        </w:rPr>
        <w:t>I hereby declare that I have complied with all the requirements on the attached Checklist</w:t>
      </w:r>
      <w:r w:rsidRPr="00025B00">
        <w:rPr>
          <w:rFonts w:asciiTheme="minorHAnsi" w:hAnsi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087D326" w14:textId="77777777" w:rsidR="00723D07" w:rsidRPr="00025B00" w:rsidRDefault="00723D07" w:rsidP="00723D07">
      <w:pPr>
        <w:pStyle w:val="ListParagraph"/>
        <w:ind w:left="229"/>
        <w:jc w:val="both"/>
        <w:rPr>
          <w:rFonts w:asciiTheme="minorHAnsi" w:hAnsiTheme="minorHAnsi"/>
        </w:rPr>
      </w:pPr>
    </w:p>
    <w:p w14:paraId="45BC224F" w14:textId="77777777" w:rsidR="00723D07" w:rsidRPr="00526647" w:rsidRDefault="00723D07" w:rsidP="00723D07">
      <w:pPr>
        <w:pStyle w:val="BlockText"/>
        <w:spacing w:line="360" w:lineRule="auto"/>
        <w:ind w:left="229" w:right="-765"/>
        <w:rPr>
          <w:rFonts w:asciiTheme="minorHAnsi" w:hAnsiTheme="minorHAnsi"/>
          <w:b/>
          <w:sz w:val="22"/>
          <w:szCs w:val="22"/>
        </w:rPr>
      </w:pPr>
    </w:p>
    <w:p w14:paraId="5D7D11CE" w14:textId="77777777" w:rsidR="00723D07" w:rsidRPr="00526647" w:rsidRDefault="00723D07" w:rsidP="00723D07">
      <w:pPr>
        <w:pStyle w:val="BlockText"/>
        <w:spacing w:line="360" w:lineRule="auto"/>
        <w:ind w:left="229" w:right="-765"/>
        <w:rPr>
          <w:rFonts w:asciiTheme="minorHAnsi" w:hAnsiTheme="minorHAnsi"/>
          <w:b/>
          <w:sz w:val="22"/>
          <w:szCs w:val="22"/>
          <w:u w:val="single"/>
        </w:rPr>
      </w:pPr>
      <w:r>
        <w:rPr>
          <w:rFonts w:asciiTheme="minorHAnsi" w:hAnsiTheme="minorHAnsi"/>
          <w:b/>
          <w:sz w:val="22"/>
          <w:szCs w:val="22"/>
        </w:rPr>
        <w:t xml:space="preserve">Name </w:t>
      </w:r>
      <w:r w:rsidRPr="00526647">
        <w:rPr>
          <w:rFonts w:asciiTheme="minorHAnsi" w:hAnsiTheme="minorHAnsi"/>
          <w:b/>
          <w:sz w:val="22"/>
          <w:szCs w:val="22"/>
        </w:rPr>
        <w:t xml:space="preserve">of Applicant: </w:t>
      </w:r>
      <w:r w:rsidRPr="00526647">
        <w:rPr>
          <w:rFonts w:asciiTheme="minorHAnsi" w:hAnsiTheme="minorHAnsi"/>
          <w:b/>
          <w:sz w:val="22"/>
          <w:szCs w:val="22"/>
          <w:u w:val="single"/>
        </w:rPr>
        <w:tab/>
      </w:r>
      <w:r w:rsidRPr="00526647">
        <w:rPr>
          <w:rFonts w:asciiTheme="minorHAnsi" w:hAnsiTheme="minorHAnsi"/>
          <w:b/>
          <w:sz w:val="22"/>
          <w:szCs w:val="22"/>
          <w:u w:val="single"/>
        </w:rPr>
        <w:tab/>
      </w:r>
      <w:r w:rsidRPr="00526647">
        <w:rPr>
          <w:rFonts w:asciiTheme="minorHAnsi" w:hAnsiTheme="minorHAnsi"/>
          <w:b/>
          <w:sz w:val="22"/>
          <w:szCs w:val="22"/>
          <w:u w:val="single"/>
        </w:rPr>
        <w:tab/>
      </w:r>
      <w:r w:rsidRPr="00526647">
        <w:rPr>
          <w:rFonts w:asciiTheme="minorHAnsi" w:hAnsiTheme="minorHAnsi"/>
          <w:b/>
          <w:sz w:val="22"/>
          <w:szCs w:val="22"/>
          <w:u w:val="single"/>
        </w:rPr>
        <w:tab/>
      </w:r>
      <w:r w:rsidRPr="00526647">
        <w:rPr>
          <w:rFonts w:asciiTheme="minorHAnsi" w:hAnsiTheme="minorHAnsi"/>
          <w:b/>
          <w:sz w:val="22"/>
          <w:szCs w:val="22"/>
          <w:u w:val="single"/>
        </w:rPr>
        <w:tab/>
      </w:r>
      <w:r w:rsidRPr="00526647">
        <w:rPr>
          <w:rFonts w:asciiTheme="minorHAnsi" w:hAnsiTheme="minorHAnsi"/>
          <w:b/>
          <w:sz w:val="22"/>
          <w:szCs w:val="22"/>
          <w:u w:val="single"/>
        </w:rPr>
        <w:tab/>
      </w:r>
      <w:r w:rsidRPr="00526647">
        <w:rPr>
          <w:rFonts w:asciiTheme="minorHAnsi" w:hAnsiTheme="minorHAnsi"/>
          <w:b/>
          <w:sz w:val="22"/>
          <w:szCs w:val="22"/>
          <w:u w:val="single"/>
        </w:rPr>
        <w:tab/>
      </w:r>
    </w:p>
    <w:p w14:paraId="2220F543" w14:textId="77777777" w:rsidR="00723D07" w:rsidRPr="00526647" w:rsidRDefault="00723D07" w:rsidP="00723D07">
      <w:pPr>
        <w:pStyle w:val="BlockText"/>
        <w:spacing w:line="360" w:lineRule="auto"/>
        <w:ind w:left="229" w:right="-765"/>
        <w:rPr>
          <w:rFonts w:asciiTheme="minorHAnsi" w:hAnsiTheme="minorHAnsi"/>
          <w:b/>
          <w:sz w:val="22"/>
          <w:szCs w:val="22"/>
        </w:rPr>
      </w:pPr>
    </w:p>
    <w:p w14:paraId="656DD49E" w14:textId="77777777" w:rsidR="00723D07" w:rsidRPr="00526647" w:rsidRDefault="00723D07" w:rsidP="00723D07">
      <w:pPr>
        <w:pStyle w:val="BlockText"/>
        <w:spacing w:line="360" w:lineRule="auto"/>
        <w:ind w:left="229" w:right="-765"/>
        <w:rPr>
          <w:rFonts w:asciiTheme="minorHAnsi" w:hAnsiTheme="minorHAnsi"/>
          <w:b/>
          <w:sz w:val="22"/>
          <w:szCs w:val="22"/>
          <w:u w:val="single"/>
        </w:rPr>
      </w:pPr>
      <w:r w:rsidRPr="00526647">
        <w:rPr>
          <w:rFonts w:asciiTheme="minorHAnsi" w:hAnsiTheme="minorHAnsi"/>
          <w:b/>
          <w:sz w:val="22"/>
          <w:szCs w:val="22"/>
        </w:rPr>
        <w:t xml:space="preserve">Date: </w:t>
      </w:r>
      <w:r w:rsidRPr="00526647">
        <w:rPr>
          <w:rFonts w:asciiTheme="minorHAnsi" w:hAnsiTheme="minorHAnsi"/>
          <w:b/>
          <w:sz w:val="22"/>
          <w:szCs w:val="22"/>
          <w:u w:val="single"/>
        </w:rPr>
        <w:tab/>
      </w:r>
      <w:r w:rsidRPr="00526647">
        <w:rPr>
          <w:rFonts w:asciiTheme="minorHAnsi" w:hAnsiTheme="minorHAnsi"/>
          <w:b/>
          <w:sz w:val="22"/>
          <w:szCs w:val="22"/>
          <w:u w:val="single"/>
        </w:rPr>
        <w:tab/>
      </w:r>
      <w:r w:rsidRPr="00526647">
        <w:rPr>
          <w:rFonts w:asciiTheme="minorHAnsi" w:hAnsiTheme="minorHAnsi"/>
          <w:b/>
          <w:sz w:val="22"/>
          <w:szCs w:val="22"/>
          <w:u w:val="single"/>
        </w:rPr>
        <w:tab/>
      </w:r>
      <w:r w:rsidRPr="00526647">
        <w:rPr>
          <w:rFonts w:asciiTheme="minorHAnsi" w:hAnsiTheme="minorHAnsi"/>
          <w:b/>
          <w:sz w:val="22"/>
          <w:szCs w:val="22"/>
          <w:u w:val="single"/>
        </w:rPr>
        <w:tab/>
      </w:r>
    </w:p>
    <w:p w14:paraId="22C9F441" w14:textId="03FE7D7F" w:rsidR="00D17D5F" w:rsidRPr="00526647" w:rsidRDefault="00D17D5F" w:rsidP="00723D07">
      <w:pPr>
        <w:pStyle w:val="BlockText"/>
        <w:spacing w:line="360" w:lineRule="auto"/>
        <w:ind w:left="-567" w:right="-765"/>
        <w:jc w:val="center"/>
        <w:rPr>
          <w:rFonts w:asciiTheme="minorHAnsi" w:hAnsiTheme="minorHAnsi"/>
          <w:b/>
          <w:sz w:val="22"/>
          <w:szCs w:val="22"/>
          <w:u w:val="single"/>
        </w:rPr>
      </w:pPr>
    </w:p>
    <w:sectPr w:rsidR="00D17D5F" w:rsidRPr="00526647" w:rsidSect="00C32902">
      <w:pgSz w:w="11906" w:h="16838"/>
      <w:pgMar w:top="1134" w:right="1133"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CB0CD" w14:textId="77777777" w:rsidR="009D5135" w:rsidRDefault="009D5135" w:rsidP="004E7A8C">
      <w:pPr>
        <w:pStyle w:val="BlockText"/>
      </w:pPr>
      <w:r>
        <w:separator/>
      </w:r>
    </w:p>
  </w:endnote>
  <w:endnote w:type="continuationSeparator" w:id="0">
    <w:p w14:paraId="0310C457" w14:textId="77777777" w:rsidR="009D5135" w:rsidRDefault="009D5135" w:rsidP="004E7A8C">
      <w:pPr>
        <w:pStyle w:val="Block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1EC34" w14:textId="77777777" w:rsidR="009D5135" w:rsidRDefault="009D5135" w:rsidP="004E7A8C">
      <w:pPr>
        <w:pStyle w:val="BlockText"/>
      </w:pPr>
      <w:r>
        <w:separator/>
      </w:r>
    </w:p>
  </w:footnote>
  <w:footnote w:type="continuationSeparator" w:id="0">
    <w:p w14:paraId="5A68E74F" w14:textId="77777777" w:rsidR="009D5135" w:rsidRDefault="009D5135" w:rsidP="004E7A8C">
      <w:pPr>
        <w:pStyle w:val="BlockTex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F4B0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multilevel"/>
    <w:tmpl w:val="00000003"/>
    <w:name w:val="WW8Num3"/>
    <w:lvl w:ilvl="0">
      <w:start w:val="1"/>
      <w:numFmt w:val="bullet"/>
      <w:lvlText w:val=""/>
      <w:lvlJc w:val="left"/>
      <w:pPr>
        <w:tabs>
          <w:tab w:val="num" w:pos="1669"/>
        </w:tabs>
        <w:ind w:left="1669" w:hanging="360"/>
      </w:pPr>
      <w:rPr>
        <w:rFonts w:ascii="Symbol" w:hAnsi="Symbol"/>
      </w:rPr>
    </w:lvl>
    <w:lvl w:ilvl="1">
      <w:start w:val="1"/>
      <w:numFmt w:val="bullet"/>
      <w:lvlText w:val="◦"/>
      <w:lvlJc w:val="left"/>
      <w:pPr>
        <w:tabs>
          <w:tab w:val="num" w:pos="2029"/>
        </w:tabs>
        <w:ind w:left="2029" w:hanging="360"/>
      </w:pPr>
      <w:rPr>
        <w:rFonts w:ascii="OpenSymbol" w:hAnsi="OpenSymbol" w:cs="OpenSymbol"/>
      </w:rPr>
    </w:lvl>
    <w:lvl w:ilvl="2">
      <w:start w:val="1"/>
      <w:numFmt w:val="bullet"/>
      <w:lvlText w:val="▪"/>
      <w:lvlJc w:val="left"/>
      <w:pPr>
        <w:tabs>
          <w:tab w:val="num" w:pos="2389"/>
        </w:tabs>
        <w:ind w:left="2389" w:hanging="360"/>
      </w:pPr>
      <w:rPr>
        <w:rFonts w:ascii="OpenSymbol" w:hAnsi="OpenSymbol" w:cs="OpenSymbol"/>
      </w:rPr>
    </w:lvl>
    <w:lvl w:ilvl="3">
      <w:start w:val="1"/>
      <w:numFmt w:val="bullet"/>
      <w:lvlText w:val=""/>
      <w:lvlJc w:val="left"/>
      <w:pPr>
        <w:tabs>
          <w:tab w:val="num" w:pos="2749"/>
        </w:tabs>
        <w:ind w:left="2749" w:hanging="360"/>
      </w:pPr>
      <w:rPr>
        <w:rFonts w:ascii="Symbol" w:hAnsi="Symbol"/>
      </w:rPr>
    </w:lvl>
    <w:lvl w:ilvl="4">
      <w:start w:val="1"/>
      <w:numFmt w:val="bullet"/>
      <w:lvlText w:val="◦"/>
      <w:lvlJc w:val="left"/>
      <w:pPr>
        <w:tabs>
          <w:tab w:val="num" w:pos="3109"/>
        </w:tabs>
        <w:ind w:left="3109" w:hanging="360"/>
      </w:pPr>
      <w:rPr>
        <w:rFonts w:ascii="OpenSymbol" w:hAnsi="OpenSymbol" w:cs="OpenSymbol"/>
      </w:rPr>
    </w:lvl>
    <w:lvl w:ilvl="5">
      <w:start w:val="1"/>
      <w:numFmt w:val="bullet"/>
      <w:lvlText w:val="▪"/>
      <w:lvlJc w:val="left"/>
      <w:pPr>
        <w:tabs>
          <w:tab w:val="num" w:pos="3469"/>
        </w:tabs>
        <w:ind w:left="3469" w:hanging="360"/>
      </w:pPr>
      <w:rPr>
        <w:rFonts w:ascii="OpenSymbol" w:hAnsi="OpenSymbol" w:cs="OpenSymbol"/>
      </w:rPr>
    </w:lvl>
    <w:lvl w:ilvl="6">
      <w:start w:val="1"/>
      <w:numFmt w:val="bullet"/>
      <w:lvlText w:val=""/>
      <w:lvlJc w:val="left"/>
      <w:pPr>
        <w:tabs>
          <w:tab w:val="num" w:pos="3829"/>
        </w:tabs>
        <w:ind w:left="3829" w:hanging="360"/>
      </w:pPr>
      <w:rPr>
        <w:rFonts w:ascii="Symbol" w:hAnsi="Symbol"/>
      </w:rPr>
    </w:lvl>
    <w:lvl w:ilvl="7">
      <w:start w:val="1"/>
      <w:numFmt w:val="bullet"/>
      <w:lvlText w:val="◦"/>
      <w:lvlJc w:val="left"/>
      <w:pPr>
        <w:tabs>
          <w:tab w:val="num" w:pos="4189"/>
        </w:tabs>
        <w:ind w:left="4189" w:hanging="360"/>
      </w:pPr>
      <w:rPr>
        <w:rFonts w:ascii="OpenSymbol" w:hAnsi="OpenSymbol" w:cs="OpenSymbol"/>
      </w:rPr>
    </w:lvl>
    <w:lvl w:ilvl="8">
      <w:start w:val="1"/>
      <w:numFmt w:val="bullet"/>
      <w:lvlText w:val="▪"/>
      <w:lvlJc w:val="left"/>
      <w:pPr>
        <w:tabs>
          <w:tab w:val="num" w:pos="4549"/>
        </w:tabs>
        <w:ind w:left="4549" w:hanging="360"/>
      </w:pPr>
      <w:rPr>
        <w:rFonts w:ascii="OpenSymbol" w:hAnsi="OpenSymbol" w:cs="OpenSymbol"/>
      </w:rPr>
    </w:lvl>
  </w:abstractNum>
  <w:abstractNum w:abstractNumId="4" w15:restartNumberingAfterBreak="0">
    <w:nsid w:val="00000004"/>
    <w:multiLevelType w:val="multilevel"/>
    <w:tmpl w:val="00000004"/>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059D7FFE"/>
    <w:multiLevelType w:val="hybridMultilevel"/>
    <w:tmpl w:val="4C3ADEF8"/>
    <w:lvl w:ilvl="0" w:tplc="6268CCF2">
      <w:start w:val="1"/>
      <w:numFmt w:val="lowerLetter"/>
      <w:lvlText w:val="(%1)"/>
      <w:lvlJc w:val="left"/>
      <w:pPr>
        <w:ind w:left="1080" w:hanging="360"/>
      </w:pPr>
      <w:rPr>
        <w:rFonts w:asciiTheme="minorHAnsi" w:hAnsiTheme="minorHAnsi" w:hint="default"/>
        <w:b w:val="0"/>
        <w:color w:val="auto"/>
        <w:sz w:val="22"/>
        <w:szCs w:val="22"/>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EE63A45"/>
    <w:multiLevelType w:val="hybridMultilevel"/>
    <w:tmpl w:val="44DE7AB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1B74622"/>
    <w:multiLevelType w:val="hybridMultilevel"/>
    <w:tmpl w:val="AC7244C0"/>
    <w:lvl w:ilvl="0" w:tplc="3440C2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87E7A2E">
      <w:start w:val="16"/>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FD4710"/>
    <w:multiLevelType w:val="hybridMultilevel"/>
    <w:tmpl w:val="E820B1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5F519B9"/>
    <w:multiLevelType w:val="hybridMultilevel"/>
    <w:tmpl w:val="FD4854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2" w15:restartNumberingAfterBreak="0">
    <w:nsid w:val="17875E69"/>
    <w:multiLevelType w:val="hybridMultilevel"/>
    <w:tmpl w:val="43D23A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8A0654A"/>
    <w:multiLevelType w:val="hybridMultilevel"/>
    <w:tmpl w:val="0FBE35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92E4162"/>
    <w:multiLevelType w:val="hybridMultilevel"/>
    <w:tmpl w:val="2122668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30E463F0"/>
    <w:multiLevelType w:val="hybridMultilevel"/>
    <w:tmpl w:val="8430C2A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1857EFF"/>
    <w:multiLevelType w:val="hybridMultilevel"/>
    <w:tmpl w:val="B3C89A0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23C624B"/>
    <w:multiLevelType w:val="singleLevel"/>
    <w:tmpl w:val="4F1EC460"/>
    <w:lvl w:ilvl="0">
      <w:start w:val="1"/>
      <w:numFmt w:val="lowerRoman"/>
      <w:lvlText w:val="(%1)"/>
      <w:lvlJc w:val="left"/>
      <w:pPr>
        <w:tabs>
          <w:tab w:val="num" w:pos="720"/>
        </w:tabs>
        <w:ind w:left="720" w:hanging="720"/>
      </w:pPr>
      <w:rPr>
        <w:rFonts w:hint="default"/>
      </w:rPr>
    </w:lvl>
  </w:abstractNum>
  <w:abstractNum w:abstractNumId="19"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F291BF0"/>
    <w:multiLevelType w:val="hybridMultilevel"/>
    <w:tmpl w:val="D69A6CF2"/>
    <w:lvl w:ilvl="0" w:tplc="18090001">
      <w:start w:val="1"/>
      <w:numFmt w:val="bullet"/>
      <w:lvlText w:val=""/>
      <w:lvlJc w:val="left"/>
      <w:pPr>
        <w:ind w:left="2880" w:hanging="360"/>
      </w:pPr>
      <w:rPr>
        <w:rFonts w:ascii="Symbol" w:hAnsi="Symbol" w:hint="default"/>
      </w:rPr>
    </w:lvl>
    <w:lvl w:ilvl="1" w:tplc="18090003" w:tentative="1">
      <w:start w:val="1"/>
      <w:numFmt w:val="bullet"/>
      <w:lvlText w:val="o"/>
      <w:lvlJc w:val="left"/>
      <w:pPr>
        <w:ind w:left="3600" w:hanging="360"/>
      </w:pPr>
      <w:rPr>
        <w:rFonts w:ascii="Courier New" w:hAnsi="Courier New" w:cs="Courier New" w:hint="default"/>
      </w:rPr>
    </w:lvl>
    <w:lvl w:ilvl="2" w:tplc="18090005" w:tentative="1">
      <w:start w:val="1"/>
      <w:numFmt w:val="bullet"/>
      <w:lvlText w:val=""/>
      <w:lvlJc w:val="left"/>
      <w:pPr>
        <w:ind w:left="4320" w:hanging="360"/>
      </w:pPr>
      <w:rPr>
        <w:rFonts w:ascii="Wingdings" w:hAnsi="Wingdings" w:hint="default"/>
      </w:rPr>
    </w:lvl>
    <w:lvl w:ilvl="3" w:tplc="18090001" w:tentative="1">
      <w:start w:val="1"/>
      <w:numFmt w:val="bullet"/>
      <w:lvlText w:val=""/>
      <w:lvlJc w:val="left"/>
      <w:pPr>
        <w:ind w:left="5040" w:hanging="360"/>
      </w:pPr>
      <w:rPr>
        <w:rFonts w:ascii="Symbol" w:hAnsi="Symbol" w:hint="default"/>
      </w:rPr>
    </w:lvl>
    <w:lvl w:ilvl="4" w:tplc="18090003" w:tentative="1">
      <w:start w:val="1"/>
      <w:numFmt w:val="bullet"/>
      <w:lvlText w:val="o"/>
      <w:lvlJc w:val="left"/>
      <w:pPr>
        <w:ind w:left="5760" w:hanging="360"/>
      </w:pPr>
      <w:rPr>
        <w:rFonts w:ascii="Courier New" w:hAnsi="Courier New" w:cs="Courier New" w:hint="default"/>
      </w:rPr>
    </w:lvl>
    <w:lvl w:ilvl="5" w:tplc="18090005" w:tentative="1">
      <w:start w:val="1"/>
      <w:numFmt w:val="bullet"/>
      <w:lvlText w:val=""/>
      <w:lvlJc w:val="left"/>
      <w:pPr>
        <w:ind w:left="6480" w:hanging="360"/>
      </w:pPr>
      <w:rPr>
        <w:rFonts w:ascii="Wingdings" w:hAnsi="Wingdings" w:hint="default"/>
      </w:rPr>
    </w:lvl>
    <w:lvl w:ilvl="6" w:tplc="18090001" w:tentative="1">
      <w:start w:val="1"/>
      <w:numFmt w:val="bullet"/>
      <w:lvlText w:val=""/>
      <w:lvlJc w:val="left"/>
      <w:pPr>
        <w:ind w:left="7200" w:hanging="360"/>
      </w:pPr>
      <w:rPr>
        <w:rFonts w:ascii="Symbol" w:hAnsi="Symbol" w:hint="default"/>
      </w:rPr>
    </w:lvl>
    <w:lvl w:ilvl="7" w:tplc="18090003" w:tentative="1">
      <w:start w:val="1"/>
      <w:numFmt w:val="bullet"/>
      <w:lvlText w:val="o"/>
      <w:lvlJc w:val="left"/>
      <w:pPr>
        <w:ind w:left="7920" w:hanging="360"/>
      </w:pPr>
      <w:rPr>
        <w:rFonts w:ascii="Courier New" w:hAnsi="Courier New" w:cs="Courier New" w:hint="default"/>
      </w:rPr>
    </w:lvl>
    <w:lvl w:ilvl="8" w:tplc="18090005" w:tentative="1">
      <w:start w:val="1"/>
      <w:numFmt w:val="bullet"/>
      <w:lvlText w:val=""/>
      <w:lvlJc w:val="left"/>
      <w:pPr>
        <w:ind w:left="8640" w:hanging="360"/>
      </w:pPr>
      <w:rPr>
        <w:rFonts w:ascii="Wingdings" w:hAnsi="Wingdings" w:hint="default"/>
      </w:rPr>
    </w:lvl>
  </w:abstractNum>
  <w:abstractNum w:abstractNumId="22" w15:restartNumberingAfterBreak="0">
    <w:nsid w:val="57BA4063"/>
    <w:multiLevelType w:val="hybridMultilevel"/>
    <w:tmpl w:val="8658501A"/>
    <w:lvl w:ilvl="0" w:tplc="90B04A86">
      <w:start w:val="1"/>
      <w:numFmt w:val="lowerRoman"/>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5"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6" w15:restartNumberingAfterBreak="0">
    <w:nsid w:val="72CA09A9"/>
    <w:multiLevelType w:val="hybridMultilevel"/>
    <w:tmpl w:val="70EEE342"/>
    <w:lvl w:ilvl="0" w:tplc="90B04A86">
      <w:start w:val="1"/>
      <w:numFmt w:val="lowerRoman"/>
      <w:lvlText w:val="(%1)"/>
      <w:lvlJc w:val="left"/>
      <w:pPr>
        <w:ind w:left="1080" w:hanging="72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8E116A3"/>
    <w:multiLevelType w:val="hybridMultilevel"/>
    <w:tmpl w:val="5BEE18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701635291">
    <w:abstractNumId w:val="2"/>
  </w:num>
  <w:num w:numId="2" w16cid:durableId="704528583">
    <w:abstractNumId w:val="3"/>
  </w:num>
  <w:num w:numId="3" w16cid:durableId="2117746627">
    <w:abstractNumId w:val="1"/>
  </w:num>
  <w:num w:numId="4" w16cid:durableId="808593984">
    <w:abstractNumId w:val="5"/>
  </w:num>
  <w:num w:numId="5" w16cid:durableId="784079036">
    <w:abstractNumId w:val="28"/>
  </w:num>
  <w:num w:numId="6" w16cid:durableId="180738337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0402683">
    <w:abstractNumId w:val="25"/>
  </w:num>
  <w:num w:numId="8" w16cid:durableId="1605110373">
    <w:abstractNumId w:val="15"/>
  </w:num>
  <w:num w:numId="9" w16cid:durableId="893858113">
    <w:abstractNumId w:val="6"/>
  </w:num>
  <w:num w:numId="10" w16cid:durableId="1558513556">
    <w:abstractNumId w:val="9"/>
  </w:num>
  <w:num w:numId="11" w16cid:durableId="737090282">
    <w:abstractNumId w:val="8"/>
  </w:num>
  <w:num w:numId="12" w16cid:durableId="696469978">
    <w:abstractNumId w:val="14"/>
  </w:num>
  <w:num w:numId="13" w16cid:durableId="1183981774">
    <w:abstractNumId w:val="13"/>
  </w:num>
  <w:num w:numId="14" w16cid:durableId="1020476508">
    <w:abstractNumId w:val="21"/>
  </w:num>
  <w:num w:numId="15" w16cid:durableId="1354111729">
    <w:abstractNumId w:val="18"/>
  </w:num>
  <w:num w:numId="16" w16cid:durableId="479806092">
    <w:abstractNumId w:val="17"/>
  </w:num>
  <w:num w:numId="17" w16cid:durableId="1895041996">
    <w:abstractNumId w:val="16"/>
  </w:num>
  <w:num w:numId="18" w16cid:durableId="1884365217">
    <w:abstractNumId w:val="4"/>
  </w:num>
  <w:num w:numId="19" w16cid:durableId="763262495">
    <w:abstractNumId w:val="27"/>
  </w:num>
  <w:num w:numId="20" w16cid:durableId="1824194784">
    <w:abstractNumId w:val="11"/>
  </w:num>
  <w:num w:numId="21" w16cid:durableId="228811543">
    <w:abstractNumId w:val="29"/>
  </w:num>
  <w:num w:numId="22" w16cid:durableId="1513835743">
    <w:abstractNumId w:val="12"/>
  </w:num>
  <w:num w:numId="23" w16cid:durableId="985401059">
    <w:abstractNumId w:val="23"/>
  </w:num>
  <w:num w:numId="24" w16cid:durableId="1656032914">
    <w:abstractNumId w:val="10"/>
  </w:num>
  <w:num w:numId="25" w16cid:durableId="1920021098">
    <w:abstractNumId w:val="20"/>
  </w:num>
  <w:num w:numId="26" w16cid:durableId="1473062835">
    <w:abstractNumId w:val="19"/>
  </w:num>
  <w:num w:numId="27" w16cid:durableId="207884111">
    <w:abstractNumId w:val="7"/>
  </w:num>
  <w:num w:numId="28" w16cid:durableId="1963269674">
    <w:abstractNumId w:val="0"/>
  </w:num>
  <w:num w:numId="29" w16cid:durableId="137302224">
    <w:abstractNumId w:val="26"/>
  </w:num>
  <w:num w:numId="30" w16cid:durableId="153060609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7D5F"/>
    <w:rsid w:val="0000053E"/>
    <w:rsid w:val="000033CB"/>
    <w:rsid w:val="00044A65"/>
    <w:rsid w:val="0004659F"/>
    <w:rsid w:val="00050D8D"/>
    <w:rsid w:val="0007232F"/>
    <w:rsid w:val="000759CF"/>
    <w:rsid w:val="00075A66"/>
    <w:rsid w:val="00076A9D"/>
    <w:rsid w:val="00087578"/>
    <w:rsid w:val="000A214C"/>
    <w:rsid w:val="000B4B85"/>
    <w:rsid w:val="000B5850"/>
    <w:rsid w:val="000C1B54"/>
    <w:rsid w:val="0010247E"/>
    <w:rsid w:val="00104C9D"/>
    <w:rsid w:val="0012463B"/>
    <w:rsid w:val="00124669"/>
    <w:rsid w:val="001349C5"/>
    <w:rsid w:val="00135EA1"/>
    <w:rsid w:val="00144D98"/>
    <w:rsid w:val="00151CDD"/>
    <w:rsid w:val="00167F0E"/>
    <w:rsid w:val="0017529C"/>
    <w:rsid w:val="00186325"/>
    <w:rsid w:val="00193055"/>
    <w:rsid w:val="00197733"/>
    <w:rsid w:val="001A05F1"/>
    <w:rsid w:val="001A17AC"/>
    <w:rsid w:val="001B0477"/>
    <w:rsid w:val="001C5B0A"/>
    <w:rsid w:val="001C5CD8"/>
    <w:rsid w:val="001E38E4"/>
    <w:rsid w:val="001F7972"/>
    <w:rsid w:val="00217C78"/>
    <w:rsid w:val="00220BDF"/>
    <w:rsid w:val="00222724"/>
    <w:rsid w:val="00227437"/>
    <w:rsid w:val="00227BE6"/>
    <w:rsid w:val="00227E7C"/>
    <w:rsid w:val="00240FE7"/>
    <w:rsid w:val="0024179C"/>
    <w:rsid w:val="00243A59"/>
    <w:rsid w:val="002507D2"/>
    <w:rsid w:val="00257E08"/>
    <w:rsid w:val="002629C7"/>
    <w:rsid w:val="00266D78"/>
    <w:rsid w:val="002724FE"/>
    <w:rsid w:val="00281717"/>
    <w:rsid w:val="00295707"/>
    <w:rsid w:val="002A27BA"/>
    <w:rsid w:val="002A5B63"/>
    <w:rsid w:val="002A7558"/>
    <w:rsid w:val="002D2E22"/>
    <w:rsid w:val="002E367D"/>
    <w:rsid w:val="002E7708"/>
    <w:rsid w:val="00303E3D"/>
    <w:rsid w:val="003234FC"/>
    <w:rsid w:val="003335BD"/>
    <w:rsid w:val="003400BF"/>
    <w:rsid w:val="00341D1C"/>
    <w:rsid w:val="00341D82"/>
    <w:rsid w:val="00380860"/>
    <w:rsid w:val="003B04BE"/>
    <w:rsid w:val="003B43ED"/>
    <w:rsid w:val="003B76AB"/>
    <w:rsid w:val="003D186C"/>
    <w:rsid w:val="003E03BC"/>
    <w:rsid w:val="003E4E03"/>
    <w:rsid w:val="003E5CC0"/>
    <w:rsid w:val="003E5F02"/>
    <w:rsid w:val="003F347E"/>
    <w:rsid w:val="003F39BD"/>
    <w:rsid w:val="00410579"/>
    <w:rsid w:val="00413DB6"/>
    <w:rsid w:val="00414A72"/>
    <w:rsid w:val="0041630B"/>
    <w:rsid w:val="004613BB"/>
    <w:rsid w:val="00481BA9"/>
    <w:rsid w:val="00482D08"/>
    <w:rsid w:val="00482D73"/>
    <w:rsid w:val="00493E57"/>
    <w:rsid w:val="00496A6F"/>
    <w:rsid w:val="004B72A6"/>
    <w:rsid w:val="004C408B"/>
    <w:rsid w:val="004C5F18"/>
    <w:rsid w:val="004D577A"/>
    <w:rsid w:val="004D6EB2"/>
    <w:rsid w:val="004E6E89"/>
    <w:rsid w:val="004E7A8C"/>
    <w:rsid w:val="005012AD"/>
    <w:rsid w:val="00506EC8"/>
    <w:rsid w:val="00515ACD"/>
    <w:rsid w:val="00525BB3"/>
    <w:rsid w:val="00526647"/>
    <w:rsid w:val="00541457"/>
    <w:rsid w:val="00550D59"/>
    <w:rsid w:val="00566492"/>
    <w:rsid w:val="0058351E"/>
    <w:rsid w:val="005E393E"/>
    <w:rsid w:val="005F465F"/>
    <w:rsid w:val="00600DCB"/>
    <w:rsid w:val="00614605"/>
    <w:rsid w:val="00625AB2"/>
    <w:rsid w:val="006372AA"/>
    <w:rsid w:val="00637AEC"/>
    <w:rsid w:val="00644A03"/>
    <w:rsid w:val="006A126C"/>
    <w:rsid w:val="006A3E61"/>
    <w:rsid w:val="006B3694"/>
    <w:rsid w:val="006C510B"/>
    <w:rsid w:val="006E18E2"/>
    <w:rsid w:val="007070A4"/>
    <w:rsid w:val="007215A1"/>
    <w:rsid w:val="00723D07"/>
    <w:rsid w:val="007470B0"/>
    <w:rsid w:val="007521AC"/>
    <w:rsid w:val="0076339D"/>
    <w:rsid w:val="00767D00"/>
    <w:rsid w:val="007903F2"/>
    <w:rsid w:val="00790757"/>
    <w:rsid w:val="007A4921"/>
    <w:rsid w:val="007E762B"/>
    <w:rsid w:val="007F7F39"/>
    <w:rsid w:val="008179B1"/>
    <w:rsid w:val="00820932"/>
    <w:rsid w:val="0082148B"/>
    <w:rsid w:val="008305F2"/>
    <w:rsid w:val="00844007"/>
    <w:rsid w:val="008447B1"/>
    <w:rsid w:val="00844B4E"/>
    <w:rsid w:val="008528BD"/>
    <w:rsid w:val="00864984"/>
    <w:rsid w:val="008651B3"/>
    <w:rsid w:val="00867A9F"/>
    <w:rsid w:val="00873925"/>
    <w:rsid w:val="00876491"/>
    <w:rsid w:val="00887792"/>
    <w:rsid w:val="00895CB3"/>
    <w:rsid w:val="008A46DD"/>
    <w:rsid w:val="008A4F36"/>
    <w:rsid w:val="008B438F"/>
    <w:rsid w:val="008B6F0D"/>
    <w:rsid w:val="008C0EFA"/>
    <w:rsid w:val="008D74A2"/>
    <w:rsid w:val="008E3B41"/>
    <w:rsid w:val="008E3F00"/>
    <w:rsid w:val="008F7090"/>
    <w:rsid w:val="00910602"/>
    <w:rsid w:val="00917A37"/>
    <w:rsid w:val="00917A94"/>
    <w:rsid w:val="0093691A"/>
    <w:rsid w:val="00966E35"/>
    <w:rsid w:val="00983F13"/>
    <w:rsid w:val="009913F9"/>
    <w:rsid w:val="009A474A"/>
    <w:rsid w:val="009B135F"/>
    <w:rsid w:val="009C417D"/>
    <w:rsid w:val="009C6D6C"/>
    <w:rsid w:val="009D5135"/>
    <w:rsid w:val="009E0084"/>
    <w:rsid w:val="009E4B39"/>
    <w:rsid w:val="00A01B49"/>
    <w:rsid w:val="00A1743A"/>
    <w:rsid w:val="00A20672"/>
    <w:rsid w:val="00A247D1"/>
    <w:rsid w:val="00A25E83"/>
    <w:rsid w:val="00A51730"/>
    <w:rsid w:val="00A56BC2"/>
    <w:rsid w:val="00A61E89"/>
    <w:rsid w:val="00A80D43"/>
    <w:rsid w:val="00A86B7B"/>
    <w:rsid w:val="00AD00CA"/>
    <w:rsid w:val="00AD20F3"/>
    <w:rsid w:val="00AD47A3"/>
    <w:rsid w:val="00B15517"/>
    <w:rsid w:val="00B22779"/>
    <w:rsid w:val="00B35416"/>
    <w:rsid w:val="00B56C48"/>
    <w:rsid w:val="00B63D0E"/>
    <w:rsid w:val="00B64D03"/>
    <w:rsid w:val="00B65930"/>
    <w:rsid w:val="00B71310"/>
    <w:rsid w:val="00B728E5"/>
    <w:rsid w:val="00B72CC3"/>
    <w:rsid w:val="00B77D14"/>
    <w:rsid w:val="00B926DF"/>
    <w:rsid w:val="00B93BBD"/>
    <w:rsid w:val="00BA332C"/>
    <w:rsid w:val="00BA7676"/>
    <w:rsid w:val="00BA7E1D"/>
    <w:rsid w:val="00BD296A"/>
    <w:rsid w:val="00BD3CC4"/>
    <w:rsid w:val="00BD6448"/>
    <w:rsid w:val="00BF71EC"/>
    <w:rsid w:val="00C07E81"/>
    <w:rsid w:val="00C12040"/>
    <w:rsid w:val="00C277DD"/>
    <w:rsid w:val="00C31B5C"/>
    <w:rsid w:val="00C32902"/>
    <w:rsid w:val="00C66C05"/>
    <w:rsid w:val="00C724AE"/>
    <w:rsid w:val="00C8395C"/>
    <w:rsid w:val="00CA336B"/>
    <w:rsid w:val="00CB2835"/>
    <w:rsid w:val="00CC41F9"/>
    <w:rsid w:val="00D02588"/>
    <w:rsid w:val="00D0421E"/>
    <w:rsid w:val="00D178BD"/>
    <w:rsid w:val="00D17D5F"/>
    <w:rsid w:val="00D226DD"/>
    <w:rsid w:val="00D26D34"/>
    <w:rsid w:val="00D27AEB"/>
    <w:rsid w:val="00D312AB"/>
    <w:rsid w:val="00D350D3"/>
    <w:rsid w:val="00D55C24"/>
    <w:rsid w:val="00D62EBB"/>
    <w:rsid w:val="00D722DF"/>
    <w:rsid w:val="00D827C2"/>
    <w:rsid w:val="00D86519"/>
    <w:rsid w:val="00DC0809"/>
    <w:rsid w:val="00DE2021"/>
    <w:rsid w:val="00DF684C"/>
    <w:rsid w:val="00E00E55"/>
    <w:rsid w:val="00E10F9B"/>
    <w:rsid w:val="00E32475"/>
    <w:rsid w:val="00E33DFF"/>
    <w:rsid w:val="00E34F3D"/>
    <w:rsid w:val="00E554E4"/>
    <w:rsid w:val="00E600BE"/>
    <w:rsid w:val="00E737D1"/>
    <w:rsid w:val="00E83BA1"/>
    <w:rsid w:val="00EA7513"/>
    <w:rsid w:val="00EC3D5B"/>
    <w:rsid w:val="00ED3469"/>
    <w:rsid w:val="00EF2AD3"/>
    <w:rsid w:val="00F012DF"/>
    <w:rsid w:val="00F10257"/>
    <w:rsid w:val="00F123E3"/>
    <w:rsid w:val="00F41C69"/>
    <w:rsid w:val="00F57B99"/>
    <w:rsid w:val="00F879F0"/>
    <w:rsid w:val="00F90242"/>
    <w:rsid w:val="00F90F1C"/>
    <w:rsid w:val="00F938C3"/>
    <w:rsid w:val="00F969B7"/>
    <w:rsid w:val="00FB618B"/>
    <w:rsid w:val="00FB7F07"/>
    <w:rsid w:val="00FC3F3B"/>
    <w:rsid w:val="00FD1CF4"/>
    <w:rsid w:val="00FE1DF4"/>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1"/>
    <o:shapelayout v:ext="edit">
      <o:idmap v:ext="edit" data="1"/>
    </o:shapelayout>
  </w:shapeDefaults>
  <w:decimalSymbol w:val="."/>
  <w:listSeparator w:val=","/>
  <w14:docId w14:val="4FEDEF47"/>
  <w15:docId w15:val="{244385CE-E8C2-4142-A58A-EA0AE6CD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TOC6">
    <w:name w:val="toc 6"/>
    <w:basedOn w:val="Normal"/>
    <w:next w:val="Normal"/>
    <w:semiHidden/>
    <w:rsid w:val="00844B4E"/>
    <w:pPr>
      <w:widowControl/>
      <w:tabs>
        <w:tab w:val="left" w:pos="9000"/>
        <w:tab w:val="right" w:pos="9360"/>
      </w:tabs>
      <w:ind w:left="720" w:hanging="720"/>
    </w:pPr>
    <w:rPr>
      <w:rFonts w:ascii="Courier New" w:eastAsia="Times New Roman" w:hAnsi="Courier New" w:cs="Times New Roman"/>
      <w:kern w:val="0"/>
      <w:szCs w:val="20"/>
      <w:lang w:val="en-US" w:eastAsia="en-US" w:bidi="ar-SA"/>
    </w:rPr>
  </w:style>
  <w:style w:type="paragraph" w:customStyle="1" w:styleId="Document1">
    <w:name w:val="Document 1"/>
    <w:rsid w:val="00844B4E"/>
    <w:pPr>
      <w:keepNext/>
      <w:keepLines/>
      <w:tabs>
        <w:tab w:val="left" w:pos="-720"/>
      </w:tabs>
      <w:suppressAutoHyphens/>
      <w:spacing w:after="0" w:line="240" w:lineRule="auto"/>
    </w:pPr>
    <w:rPr>
      <w:rFonts w:ascii="Courier New" w:eastAsia="Times New Roman" w:hAnsi="Courier New" w:cs="Times New Roman"/>
      <w:sz w:val="24"/>
      <w:szCs w:val="20"/>
      <w:lang w:eastAsia="en-GB"/>
    </w:rPr>
  </w:style>
  <w:style w:type="paragraph" w:styleId="Header">
    <w:name w:val="header"/>
    <w:basedOn w:val="Normal"/>
    <w:link w:val="HeaderChar"/>
    <w:uiPriority w:val="99"/>
    <w:semiHidden/>
    <w:unhideWhenUsed/>
    <w:rsid w:val="004E7A8C"/>
    <w:pPr>
      <w:tabs>
        <w:tab w:val="center" w:pos="4513"/>
        <w:tab w:val="right" w:pos="9026"/>
      </w:tabs>
    </w:pPr>
    <w:rPr>
      <w:rFonts w:cs="Mangal"/>
      <w:szCs w:val="21"/>
    </w:rPr>
  </w:style>
  <w:style w:type="character" w:customStyle="1" w:styleId="HeaderChar">
    <w:name w:val="Header Char"/>
    <w:basedOn w:val="DefaultParagraphFont"/>
    <w:link w:val="Header"/>
    <w:uiPriority w:val="99"/>
    <w:semiHidden/>
    <w:rsid w:val="004E7A8C"/>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semiHidden/>
    <w:unhideWhenUsed/>
    <w:rsid w:val="004E7A8C"/>
    <w:pPr>
      <w:tabs>
        <w:tab w:val="center" w:pos="4513"/>
        <w:tab w:val="right" w:pos="9026"/>
      </w:tabs>
    </w:pPr>
    <w:rPr>
      <w:rFonts w:cs="Mangal"/>
      <w:szCs w:val="21"/>
    </w:rPr>
  </w:style>
  <w:style w:type="character" w:customStyle="1" w:styleId="FooterChar">
    <w:name w:val="Footer Char"/>
    <w:basedOn w:val="DefaultParagraphFont"/>
    <w:link w:val="Footer"/>
    <w:uiPriority w:val="99"/>
    <w:semiHidden/>
    <w:rsid w:val="004E7A8C"/>
    <w:rPr>
      <w:rFonts w:ascii="Times New Roman" w:eastAsia="Arial Unicode MS" w:hAnsi="Times New Roman" w:cs="Mangal"/>
      <w:kern w:val="1"/>
      <w:sz w:val="24"/>
      <w:szCs w:val="21"/>
      <w:lang w:val="en-GB" w:eastAsia="hi-IN" w:bidi="hi-IN"/>
    </w:rPr>
  </w:style>
  <w:style w:type="character" w:customStyle="1" w:styleId="ListParagraphChar">
    <w:name w:val="List Paragraph Char"/>
    <w:link w:val="ListParagraph"/>
    <w:uiPriority w:val="34"/>
    <w:locked/>
    <w:rsid w:val="007215A1"/>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1B0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28</Pages>
  <Words>4395</Words>
  <Characters>25055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21</cp:revision>
  <cp:lastPrinted>2018-09-21T09:28:00Z</cp:lastPrinted>
  <dcterms:created xsi:type="dcterms:W3CDTF">2018-10-26T15:15:00Z</dcterms:created>
  <dcterms:modified xsi:type="dcterms:W3CDTF">2023-03-09T08:02:00Z</dcterms:modified>
</cp:coreProperties>
</file>